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DB5" w:rsidRPr="00F02368" w:rsidRDefault="00E06DB5" w:rsidP="00E06DB5">
      <w:pPr>
        <w:rPr>
          <w:sz w:val="26"/>
          <w:szCs w:val="26"/>
        </w:rPr>
      </w:pPr>
    </w:p>
    <w:p w:rsidR="00E06DB5" w:rsidRPr="00F02368" w:rsidRDefault="00E06DB5" w:rsidP="00E06DB5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noProof/>
          <w:sz w:val="26"/>
          <w:szCs w:val="26"/>
        </w:rPr>
        <w:drawing>
          <wp:inline distT="0" distB="0" distL="0" distR="0">
            <wp:extent cx="533400" cy="5715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</a:blip>
                    <a:srcRect l="15048" t="3336" r="9099" b="37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6DB5" w:rsidRPr="00F02368" w:rsidRDefault="00E06DB5" w:rsidP="00E06DB5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p w:rsidR="00E06DB5" w:rsidRPr="00F02368" w:rsidRDefault="00E06DB5" w:rsidP="00E06DB5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F02368">
        <w:rPr>
          <w:rFonts w:ascii="Times New Roman" w:hAnsi="Times New Roman"/>
          <w:b/>
          <w:sz w:val="26"/>
          <w:szCs w:val="26"/>
        </w:rPr>
        <w:t>АДМИНИСТРАЦИЯ ОКТЯБРЬСКОГО МУНИЦИПАЛЬНОГО РАЙОНА КОСТРОМСКОЙ ОБЛАСТИ</w:t>
      </w:r>
    </w:p>
    <w:p w:rsidR="00E06DB5" w:rsidRPr="00F02368" w:rsidRDefault="00E06DB5" w:rsidP="00E06DB5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p w:rsidR="00E06DB5" w:rsidRPr="00F02368" w:rsidRDefault="00E06DB5" w:rsidP="00E06DB5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ПОСТАНОВЛЕНИЕ</w:t>
      </w:r>
    </w:p>
    <w:p w:rsidR="00E06DB5" w:rsidRPr="00F02368" w:rsidRDefault="00E06DB5" w:rsidP="00E06DB5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p w:rsidR="00E06DB5" w:rsidRPr="00F02368" w:rsidRDefault="00F02368" w:rsidP="00E06DB5">
      <w:pPr>
        <w:spacing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   </w:t>
      </w:r>
      <w:r w:rsidR="00D4005A">
        <w:rPr>
          <w:rFonts w:ascii="Times New Roman" w:hAnsi="Times New Roman"/>
          <w:sz w:val="26"/>
          <w:szCs w:val="26"/>
        </w:rPr>
        <w:t>10</w:t>
      </w:r>
      <w:r>
        <w:rPr>
          <w:rFonts w:ascii="Times New Roman" w:hAnsi="Times New Roman"/>
          <w:sz w:val="26"/>
          <w:szCs w:val="26"/>
        </w:rPr>
        <w:t xml:space="preserve">   мая</w:t>
      </w:r>
      <w:r w:rsidR="008E4775" w:rsidRPr="00F02368">
        <w:rPr>
          <w:rFonts w:ascii="Times New Roman" w:hAnsi="Times New Roman"/>
          <w:sz w:val="26"/>
          <w:szCs w:val="26"/>
        </w:rPr>
        <w:t xml:space="preserve"> 2018 года № </w:t>
      </w:r>
      <w:r w:rsidR="00D4005A">
        <w:rPr>
          <w:rFonts w:ascii="Times New Roman" w:hAnsi="Times New Roman"/>
          <w:sz w:val="26"/>
          <w:szCs w:val="26"/>
        </w:rPr>
        <w:t>36-а</w:t>
      </w:r>
    </w:p>
    <w:p w:rsidR="00E06DB5" w:rsidRPr="00F02368" w:rsidRDefault="00E06DB5" w:rsidP="00E06DB5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 xml:space="preserve">    </w:t>
      </w:r>
    </w:p>
    <w:p w:rsidR="00E06DB5" w:rsidRPr="00F02368" w:rsidRDefault="00E06DB5" w:rsidP="00E06DB5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с. Боговарово</w:t>
      </w:r>
    </w:p>
    <w:p w:rsidR="00E06DB5" w:rsidRPr="00F02368" w:rsidRDefault="00E06DB5" w:rsidP="00E06DB5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p w:rsidR="00E06DB5" w:rsidRPr="00F02368" w:rsidRDefault="00E06DB5" w:rsidP="00E06DB5">
      <w:pPr>
        <w:spacing w:after="0"/>
        <w:ind w:firstLine="540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F02368">
        <w:rPr>
          <w:rFonts w:ascii="Times New Roman" w:hAnsi="Times New Roman"/>
          <w:b/>
          <w:color w:val="000000"/>
          <w:sz w:val="26"/>
          <w:szCs w:val="26"/>
        </w:rPr>
        <w:t>Об утверждении административного регламента</w:t>
      </w:r>
    </w:p>
    <w:p w:rsidR="00E06DB5" w:rsidRPr="00F02368" w:rsidRDefault="00C00E3F" w:rsidP="00E06DB5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предоставления  а</w:t>
      </w:r>
      <w:r w:rsidR="00E06DB5" w:rsidRPr="00F02368">
        <w:rPr>
          <w:rFonts w:ascii="Times New Roman" w:hAnsi="Times New Roman"/>
          <w:b/>
          <w:bCs/>
          <w:sz w:val="26"/>
          <w:szCs w:val="26"/>
        </w:rPr>
        <w:t xml:space="preserve">дминистрацией Октябрьского муниципального района Костромской области </w:t>
      </w:r>
      <w:r w:rsidR="00E06DB5" w:rsidRPr="00F02368">
        <w:rPr>
          <w:rFonts w:ascii="Times New Roman" w:hAnsi="Times New Roman"/>
          <w:b/>
          <w:iCs/>
          <w:sz w:val="26"/>
          <w:szCs w:val="26"/>
        </w:rPr>
        <w:t xml:space="preserve">муниципальной услуги по </w:t>
      </w:r>
      <w:r w:rsidR="008E4775" w:rsidRPr="00F02368">
        <w:rPr>
          <w:rFonts w:ascii="Times New Roman" w:hAnsi="Times New Roman"/>
          <w:b/>
          <w:iCs/>
          <w:sz w:val="26"/>
          <w:szCs w:val="26"/>
        </w:rPr>
        <w:t>утверждению схемы расположения земельного участка или земельных участков на кадастровом плане территории</w:t>
      </w:r>
    </w:p>
    <w:p w:rsidR="00E06DB5" w:rsidRPr="00F02368" w:rsidRDefault="00E06DB5" w:rsidP="00E06DB5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E06DB5" w:rsidRPr="00F02368" w:rsidRDefault="00E06DB5" w:rsidP="00E06DB5">
      <w:pPr>
        <w:spacing w:after="0"/>
        <w:ind w:firstLine="700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 xml:space="preserve">В соответствии с Федеральным законом от 06.10.2003 № 131-ФЗ «Об </w:t>
      </w:r>
      <w:proofErr w:type="gramStart"/>
      <w:r w:rsidRPr="00F02368">
        <w:rPr>
          <w:rFonts w:ascii="Times New Roman" w:hAnsi="Times New Roman"/>
          <w:sz w:val="26"/>
          <w:szCs w:val="26"/>
        </w:rPr>
        <w:t>общих</w:t>
      </w:r>
      <w:proofErr w:type="gramEnd"/>
      <w:r w:rsidRPr="00F02368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F02368">
        <w:rPr>
          <w:rFonts w:ascii="Times New Roman" w:hAnsi="Times New Roman"/>
          <w:sz w:val="26"/>
          <w:szCs w:val="26"/>
        </w:rPr>
        <w:t xml:space="preserve">принципах организации местного самоуправления в Российской Федерации» (с изменениями), постановлением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</w:t>
      </w:r>
      <w:r w:rsidR="00C00E3F" w:rsidRPr="00A95528">
        <w:rPr>
          <w:rFonts w:ascii="Times New Roman" w:hAnsi="Times New Roman"/>
          <w:spacing w:val="-10"/>
          <w:sz w:val="26"/>
          <w:szCs w:val="26"/>
        </w:rPr>
        <w:t>постановлением администрации Октябрьского муниципального района от 08.02.2010 г. № 11-а «</w:t>
      </w:r>
      <w:r w:rsidR="00C00E3F" w:rsidRPr="00A95528">
        <w:rPr>
          <w:rFonts w:ascii="Times New Roman" w:hAnsi="Times New Roman"/>
          <w:sz w:val="26"/>
          <w:szCs w:val="26"/>
        </w:rPr>
        <w:t>Об утверждении порядка разработки и утверждения административных регламентов исполнения муниципальных услуг (предоставления муниципальных услуг) в Октябрьском муниципальном районе»</w:t>
      </w:r>
      <w:r w:rsidRPr="00F02368">
        <w:rPr>
          <w:rFonts w:ascii="Times New Roman" w:hAnsi="Times New Roman"/>
          <w:spacing w:val="-10"/>
          <w:sz w:val="26"/>
          <w:szCs w:val="26"/>
        </w:rPr>
        <w:t xml:space="preserve">, </w:t>
      </w:r>
      <w:r w:rsidRPr="00F02368">
        <w:rPr>
          <w:rFonts w:ascii="Times New Roman" w:hAnsi="Times New Roman"/>
          <w:sz w:val="26"/>
          <w:szCs w:val="26"/>
        </w:rPr>
        <w:t>на основании</w:t>
      </w:r>
      <w:proofErr w:type="gramEnd"/>
      <w:r w:rsidRPr="00F02368">
        <w:rPr>
          <w:rFonts w:ascii="Times New Roman" w:hAnsi="Times New Roman"/>
          <w:sz w:val="26"/>
          <w:szCs w:val="26"/>
        </w:rPr>
        <w:t xml:space="preserve"> Устава муниципального образования Октябрьский муниципальный район Костромской области,</w:t>
      </w:r>
    </w:p>
    <w:p w:rsidR="00E06DB5" w:rsidRPr="00F02368" w:rsidRDefault="00E06DB5" w:rsidP="00E06DB5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E06DB5" w:rsidRPr="00F02368" w:rsidRDefault="00E06DB5" w:rsidP="00E06DB5">
      <w:pPr>
        <w:spacing w:after="0"/>
        <w:ind w:firstLine="540"/>
        <w:jc w:val="center"/>
        <w:rPr>
          <w:rFonts w:ascii="Times New Roman" w:hAnsi="Times New Roman"/>
          <w:b/>
          <w:sz w:val="26"/>
          <w:szCs w:val="26"/>
        </w:rPr>
      </w:pPr>
      <w:r w:rsidRPr="00F02368">
        <w:rPr>
          <w:rFonts w:ascii="Times New Roman" w:hAnsi="Times New Roman"/>
          <w:b/>
          <w:sz w:val="26"/>
          <w:szCs w:val="26"/>
        </w:rPr>
        <w:t>администрация Октябрьского муниципального района ПОСТАНОВЛЯЕТ:</w:t>
      </w:r>
    </w:p>
    <w:p w:rsidR="00E06DB5" w:rsidRPr="00F02368" w:rsidRDefault="00E06DB5" w:rsidP="00E06DB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</w:p>
    <w:p w:rsidR="00E06DB5" w:rsidRPr="00F02368" w:rsidRDefault="00E06DB5" w:rsidP="00E06DB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 xml:space="preserve">         </w:t>
      </w:r>
      <w:r w:rsidRPr="00F02368">
        <w:rPr>
          <w:rFonts w:ascii="Times New Roman" w:hAnsi="Times New Roman"/>
          <w:color w:val="000000"/>
          <w:sz w:val="26"/>
          <w:szCs w:val="26"/>
        </w:rPr>
        <w:t xml:space="preserve">1. Утвердить прилагаемый административный регламент </w:t>
      </w:r>
      <w:r w:rsidRPr="00F02368">
        <w:rPr>
          <w:rFonts w:ascii="Times New Roman" w:hAnsi="Times New Roman"/>
          <w:bCs/>
          <w:sz w:val="26"/>
          <w:szCs w:val="26"/>
        </w:rPr>
        <w:t xml:space="preserve">предоставления </w:t>
      </w:r>
      <w:r w:rsidR="00C00E3F">
        <w:rPr>
          <w:rFonts w:ascii="Times New Roman" w:hAnsi="Times New Roman"/>
          <w:sz w:val="26"/>
          <w:szCs w:val="26"/>
        </w:rPr>
        <w:t>а</w:t>
      </w:r>
      <w:r w:rsidRPr="00F02368">
        <w:rPr>
          <w:rFonts w:ascii="Times New Roman" w:hAnsi="Times New Roman"/>
          <w:sz w:val="26"/>
          <w:szCs w:val="26"/>
        </w:rPr>
        <w:t>дминистрацией Октябрьского муниципального района Костромской области</w:t>
      </w:r>
      <w:r w:rsidRPr="00F02368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F02368">
        <w:rPr>
          <w:rFonts w:ascii="Times New Roman" w:hAnsi="Times New Roman"/>
          <w:iCs/>
          <w:sz w:val="26"/>
          <w:szCs w:val="26"/>
        </w:rPr>
        <w:t xml:space="preserve">муниципальной услуги по </w:t>
      </w:r>
      <w:r w:rsidR="008E4775" w:rsidRPr="00F02368">
        <w:rPr>
          <w:rFonts w:ascii="Times New Roman" w:hAnsi="Times New Roman"/>
          <w:iCs/>
          <w:sz w:val="26"/>
          <w:szCs w:val="26"/>
        </w:rPr>
        <w:t>утверждению схемы расположения земельного участка или земельных участков на кадастровом плане территории.</w:t>
      </w:r>
    </w:p>
    <w:p w:rsidR="00E06DB5" w:rsidRDefault="00E06DB5" w:rsidP="00E06DB5">
      <w:pPr>
        <w:spacing w:after="0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 xml:space="preserve">2. </w:t>
      </w:r>
      <w:proofErr w:type="gramStart"/>
      <w:r w:rsidRPr="00F02368">
        <w:rPr>
          <w:rFonts w:ascii="Times New Roman" w:hAnsi="Times New Roman"/>
          <w:color w:val="000000"/>
          <w:sz w:val="26"/>
          <w:szCs w:val="26"/>
        </w:rPr>
        <w:t>Контроль за</w:t>
      </w:r>
      <w:proofErr w:type="gramEnd"/>
      <w:r w:rsidRPr="00F02368">
        <w:rPr>
          <w:rFonts w:ascii="Times New Roman" w:hAnsi="Times New Roman"/>
          <w:color w:val="000000"/>
          <w:sz w:val="26"/>
          <w:szCs w:val="26"/>
        </w:rPr>
        <w:t xml:space="preserve"> исполнением настоящего постановления оставляю за собой.</w:t>
      </w:r>
    </w:p>
    <w:p w:rsidR="00120FBD" w:rsidRDefault="00120FBD" w:rsidP="00E06DB5">
      <w:pPr>
        <w:spacing w:after="0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3. Признать утратившим силу:</w:t>
      </w:r>
    </w:p>
    <w:p w:rsidR="00120FBD" w:rsidRDefault="00120FBD" w:rsidP="00E06DB5">
      <w:pPr>
        <w:spacing w:after="0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3.1. Постановление администрации Октябрьского муниципального района Костромской области от 1 марта 2017 года № 21-а «Об утверждении административного регламента предоставления администрацией Октябрьского </w:t>
      </w:r>
      <w:r>
        <w:rPr>
          <w:rFonts w:ascii="Times New Roman" w:hAnsi="Times New Roman"/>
          <w:color w:val="000000"/>
          <w:sz w:val="26"/>
          <w:szCs w:val="26"/>
        </w:rPr>
        <w:lastRenderedPageBreak/>
        <w:t>муниципального района Костромской области муниципальной услуги «Утверждение схемы расположения земельного участка на кадастровом плане территории»;</w:t>
      </w:r>
    </w:p>
    <w:p w:rsidR="00120FBD" w:rsidRPr="00F02368" w:rsidRDefault="00120FBD" w:rsidP="00E06DB5">
      <w:pPr>
        <w:spacing w:after="0"/>
        <w:ind w:firstLine="540"/>
        <w:jc w:val="both"/>
        <w:rPr>
          <w:rFonts w:ascii="Times New Roman" w:hAnsi="Times New Roman"/>
          <w:color w:val="FF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3.2. Постановление администрации Октябрьского муниципального района Костромской области от 06 июня 2017 года № 43-а «О внесении изменений в постановление администрации Октябрьского муниципального района от 1 марта 2017 года № 21-а».</w:t>
      </w:r>
    </w:p>
    <w:p w:rsidR="00E06DB5" w:rsidRPr="00F02368" w:rsidRDefault="00E06DB5" w:rsidP="00E06DB5">
      <w:pPr>
        <w:spacing w:after="0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>3. Настоящее постановление вступает в силу со дня его официального опубликования в информационном бюллетене «Октябрьский вестник».</w:t>
      </w:r>
    </w:p>
    <w:p w:rsidR="00E06DB5" w:rsidRPr="00F02368" w:rsidRDefault="00E06DB5" w:rsidP="00E06DB5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F02368">
        <w:rPr>
          <w:rFonts w:ascii="Times New Roman" w:hAnsi="Times New Roman" w:cs="Times New Roman"/>
          <w:sz w:val="26"/>
          <w:szCs w:val="26"/>
        </w:rPr>
        <w:t xml:space="preserve">        </w:t>
      </w:r>
    </w:p>
    <w:p w:rsidR="00E06DB5" w:rsidRPr="00F02368" w:rsidRDefault="00E06DB5" w:rsidP="00E06DB5">
      <w:pPr>
        <w:pStyle w:val="ConsPlusNormal"/>
        <w:ind w:firstLine="0"/>
        <w:jc w:val="both"/>
        <w:rPr>
          <w:rFonts w:ascii="Times New Roman" w:hAnsi="Times New Roman" w:cs="Times New Roman"/>
          <w:spacing w:val="1"/>
          <w:sz w:val="26"/>
          <w:szCs w:val="26"/>
        </w:rPr>
      </w:pPr>
    </w:p>
    <w:p w:rsidR="00E06DB5" w:rsidRPr="00F02368" w:rsidRDefault="008E4775" w:rsidP="00E06DB5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 xml:space="preserve">Глава администрации </w:t>
      </w:r>
      <w:proofErr w:type="gramStart"/>
      <w:r w:rsidRPr="00F02368">
        <w:rPr>
          <w:rFonts w:ascii="Times New Roman" w:hAnsi="Times New Roman"/>
          <w:sz w:val="26"/>
          <w:szCs w:val="26"/>
        </w:rPr>
        <w:t>Октябрьского</w:t>
      </w:r>
      <w:proofErr w:type="gramEnd"/>
    </w:p>
    <w:p w:rsidR="008E4775" w:rsidRPr="00F02368" w:rsidRDefault="008402D3" w:rsidP="00E06DB5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</w:t>
      </w:r>
      <w:r w:rsidR="008E4775" w:rsidRPr="00F02368">
        <w:rPr>
          <w:rFonts w:ascii="Times New Roman" w:hAnsi="Times New Roman"/>
          <w:sz w:val="26"/>
          <w:szCs w:val="26"/>
        </w:rPr>
        <w:t xml:space="preserve">униципального района                                                   </w:t>
      </w:r>
      <w:r w:rsidR="00C06018" w:rsidRPr="00F02368">
        <w:rPr>
          <w:rFonts w:ascii="Times New Roman" w:hAnsi="Times New Roman"/>
          <w:sz w:val="26"/>
          <w:szCs w:val="26"/>
        </w:rPr>
        <w:t xml:space="preserve">                           С.Каш</w:t>
      </w:r>
      <w:r w:rsidR="008E4775" w:rsidRPr="00F02368">
        <w:rPr>
          <w:rFonts w:ascii="Times New Roman" w:hAnsi="Times New Roman"/>
          <w:sz w:val="26"/>
          <w:szCs w:val="26"/>
        </w:rPr>
        <w:t>ина</w:t>
      </w:r>
    </w:p>
    <w:p w:rsidR="00AD5FB4" w:rsidRPr="00F02368" w:rsidRDefault="00AD5FB4" w:rsidP="00A83A9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6"/>
          <w:szCs w:val="26"/>
        </w:rPr>
      </w:pPr>
    </w:p>
    <w:p w:rsidR="00E06DB5" w:rsidRPr="00F02368" w:rsidRDefault="00E06DB5" w:rsidP="00E06DB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6"/>
          <w:szCs w:val="26"/>
        </w:rPr>
      </w:pPr>
    </w:p>
    <w:p w:rsidR="00E06DB5" w:rsidRPr="00F02368" w:rsidRDefault="00E06DB5" w:rsidP="00E06DB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6"/>
          <w:szCs w:val="26"/>
        </w:rPr>
      </w:pPr>
    </w:p>
    <w:p w:rsidR="008E4775" w:rsidRPr="00F02368" w:rsidRDefault="008E4775" w:rsidP="00E06DB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6"/>
          <w:szCs w:val="26"/>
        </w:rPr>
      </w:pPr>
    </w:p>
    <w:p w:rsidR="008E4775" w:rsidRDefault="008E4775" w:rsidP="00E06DB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6"/>
          <w:szCs w:val="26"/>
        </w:rPr>
      </w:pPr>
    </w:p>
    <w:p w:rsidR="008402D3" w:rsidRDefault="008402D3" w:rsidP="00E06DB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6"/>
          <w:szCs w:val="26"/>
        </w:rPr>
      </w:pPr>
    </w:p>
    <w:p w:rsidR="008402D3" w:rsidRDefault="008402D3" w:rsidP="00E06DB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6"/>
          <w:szCs w:val="26"/>
        </w:rPr>
      </w:pPr>
    </w:p>
    <w:p w:rsidR="008402D3" w:rsidRDefault="008402D3" w:rsidP="00E06DB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6"/>
          <w:szCs w:val="26"/>
        </w:rPr>
      </w:pPr>
    </w:p>
    <w:p w:rsidR="008402D3" w:rsidRDefault="008402D3" w:rsidP="00E06DB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6"/>
          <w:szCs w:val="26"/>
        </w:rPr>
      </w:pPr>
    </w:p>
    <w:p w:rsidR="008402D3" w:rsidRDefault="008402D3" w:rsidP="00E06DB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6"/>
          <w:szCs w:val="26"/>
        </w:rPr>
      </w:pPr>
    </w:p>
    <w:p w:rsidR="008402D3" w:rsidRDefault="008402D3" w:rsidP="00E06DB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6"/>
          <w:szCs w:val="26"/>
        </w:rPr>
      </w:pPr>
    </w:p>
    <w:p w:rsidR="008402D3" w:rsidRDefault="008402D3" w:rsidP="00E06DB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6"/>
          <w:szCs w:val="26"/>
        </w:rPr>
      </w:pPr>
    </w:p>
    <w:p w:rsidR="008402D3" w:rsidRDefault="008402D3" w:rsidP="00E06DB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6"/>
          <w:szCs w:val="26"/>
        </w:rPr>
      </w:pPr>
    </w:p>
    <w:p w:rsidR="008402D3" w:rsidRDefault="008402D3" w:rsidP="00E06DB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6"/>
          <w:szCs w:val="26"/>
        </w:rPr>
      </w:pPr>
    </w:p>
    <w:p w:rsidR="008402D3" w:rsidRDefault="008402D3" w:rsidP="00E06DB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6"/>
          <w:szCs w:val="26"/>
        </w:rPr>
      </w:pPr>
    </w:p>
    <w:p w:rsidR="008402D3" w:rsidRDefault="008402D3" w:rsidP="00E06DB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6"/>
          <w:szCs w:val="26"/>
        </w:rPr>
      </w:pPr>
    </w:p>
    <w:p w:rsidR="008402D3" w:rsidRDefault="008402D3" w:rsidP="00E06DB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6"/>
          <w:szCs w:val="26"/>
        </w:rPr>
      </w:pPr>
    </w:p>
    <w:p w:rsidR="008402D3" w:rsidRDefault="008402D3" w:rsidP="00E06DB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6"/>
          <w:szCs w:val="26"/>
        </w:rPr>
      </w:pPr>
    </w:p>
    <w:p w:rsidR="008402D3" w:rsidRDefault="008402D3" w:rsidP="00E06DB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6"/>
          <w:szCs w:val="26"/>
        </w:rPr>
      </w:pPr>
    </w:p>
    <w:p w:rsidR="008402D3" w:rsidRDefault="008402D3" w:rsidP="00E06DB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6"/>
          <w:szCs w:val="26"/>
        </w:rPr>
      </w:pPr>
    </w:p>
    <w:p w:rsidR="008402D3" w:rsidRDefault="008402D3" w:rsidP="00E06DB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6"/>
          <w:szCs w:val="26"/>
        </w:rPr>
      </w:pPr>
    </w:p>
    <w:p w:rsidR="008402D3" w:rsidRDefault="008402D3" w:rsidP="00E06DB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6"/>
          <w:szCs w:val="26"/>
        </w:rPr>
      </w:pPr>
    </w:p>
    <w:p w:rsidR="008402D3" w:rsidRDefault="008402D3" w:rsidP="00E06DB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6"/>
          <w:szCs w:val="26"/>
        </w:rPr>
      </w:pPr>
    </w:p>
    <w:p w:rsidR="008402D3" w:rsidRDefault="008402D3" w:rsidP="00E06DB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6"/>
          <w:szCs w:val="26"/>
        </w:rPr>
      </w:pPr>
    </w:p>
    <w:p w:rsidR="008402D3" w:rsidRDefault="008402D3" w:rsidP="00E06DB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6"/>
          <w:szCs w:val="26"/>
        </w:rPr>
      </w:pPr>
    </w:p>
    <w:p w:rsidR="008402D3" w:rsidRDefault="008402D3" w:rsidP="00E06DB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6"/>
          <w:szCs w:val="26"/>
        </w:rPr>
      </w:pPr>
    </w:p>
    <w:p w:rsidR="008402D3" w:rsidRDefault="008402D3" w:rsidP="00E06DB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6"/>
          <w:szCs w:val="26"/>
        </w:rPr>
      </w:pPr>
    </w:p>
    <w:p w:rsidR="008402D3" w:rsidRDefault="008402D3" w:rsidP="00E06DB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6"/>
          <w:szCs w:val="26"/>
        </w:rPr>
      </w:pPr>
    </w:p>
    <w:p w:rsidR="008402D3" w:rsidRDefault="008402D3" w:rsidP="00E06DB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6"/>
          <w:szCs w:val="26"/>
        </w:rPr>
      </w:pPr>
    </w:p>
    <w:p w:rsidR="008402D3" w:rsidRDefault="008402D3" w:rsidP="00E06DB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6"/>
          <w:szCs w:val="26"/>
        </w:rPr>
      </w:pPr>
    </w:p>
    <w:p w:rsidR="008402D3" w:rsidRDefault="008402D3" w:rsidP="00E06DB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6"/>
          <w:szCs w:val="26"/>
        </w:rPr>
      </w:pPr>
    </w:p>
    <w:p w:rsidR="008402D3" w:rsidRDefault="008402D3" w:rsidP="00E06DB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6"/>
          <w:szCs w:val="26"/>
        </w:rPr>
      </w:pPr>
    </w:p>
    <w:p w:rsidR="008402D3" w:rsidRDefault="008402D3" w:rsidP="00E06DB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6"/>
          <w:szCs w:val="26"/>
        </w:rPr>
      </w:pPr>
    </w:p>
    <w:p w:rsidR="008402D3" w:rsidRDefault="008402D3" w:rsidP="00E06DB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6"/>
          <w:szCs w:val="26"/>
        </w:rPr>
      </w:pPr>
    </w:p>
    <w:p w:rsidR="008402D3" w:rsidRDefault="008402D3" w:rsidP="00E06DB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6"/>
          <w:szCs w:val="26"/>
        </w:rPr>
      </w:pPr>
    </w:p>
    <w:p w:rsidR="008402D3" w:rsidRDefault="008402D3" w:rsidP="00E06DB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6"/>
          <w:szCs w:val="26"/>
        </w:rPr>
      </w:pPr>
    </w:p>
    <w:p w:rsidR="008402D3" w:rsidRPr="00F02368" w:rsidRDefault="008402D3" w:rsidP="00E06DB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6"/>
          <w:szCs w:val="26"/>
        </w:rPr>
      </w:pPr>
    </w:p>
    <w:p w:rsidR="008402D3" w:rsidRDefault="008402D3" w:rsidP="00E06DB5">
      <w:pPr>
        <w:spacing w:after="0"/>
        <w:ind w:left="4536"/>
        <w:jc w:val="right"/>
        <w:rPr>
          <w:rFonts w:ascii="Times New Roman" w:hAnsi="Times New Roman"/>
          <w:sz w:val="26"/>
          <w:szCs w:val="26"/>
        </w:rPr>
      </w:pPr>
    </w:p>
    <w:p w:rsidR="00E06DB5" w:rsidRPr="008402D3" w:rsidRDefault="00E06DB5" w:rsidP="00E06DB5">
      <w:pPr>
        <w:spacing w:after="0"/>
        <w:ind w:left="4536"/>
        <w:jc w:val="right"/>
        <w:rPr>
          <w:rFonts w:ascii="Times New Roman" w:hAnsi="Times New Roman"/>
        </w:rPr>
      </w:pPr>
      <w:r w:rsidRPr="008402D3">
        <w:rPr>
          <w:rFonts w:ascii="Times New Roman" w:hAnsi="Times New Roman"/>
        </w:rPr>
        <w:t xml:space="preserve">Приложение </w:t>
      </w:r>
    </w:p>
    <w:p w:rsidR="00E06DB5" w:rsidRPr="008402D3" w:rsidRDefault="00E06DB5" w:rsidP="00E06DB5">
      <w:pPr>
        <w:spacing w:after="0"/>
        <w:ind w:left="4536"/>
        <w:jc w:val="right"/>
        <w:rPr>
          <w:rFonts w:ascii="Times New Roman" w:hAnsi="Times New Roman"/>
        </w:rPr>
      </w:pPr>
      <w:r w:rsidRPr="008402D3">
        <w:rPr>
          <w:rFonts w:ascii="Times New Roman" w:hAnsi="Times New Roman"/>
        </w:rPr>
        <w:t xml:space="preserve">к постановлению администрации Октябрьского муниципального района Костромской  области </w:t>
      </w:r>
    </w:p>
    <w:p w:rsidR="00E06DB5" w:rsidRPr="008402D3" w:rsidRDefault="008402D3" w:rsidP="00E06DB5">
      <w:pPr>
        <w:spacing w:after="0"/>
        <w:ind w:left="567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       мая</w:t>
      </w:r>
      <w:r w:rsidR="00E06DB5" w:rsidRPr="008402D3">
        <w:rPr>
          <w:rFonts w:ascii="Times New Roman" w:hAnsi="Times New Roman"/>
        </w:rPr>
        <w:t xml:space="preserve"> 2018 года №___ </w:t>
      </w:r>
    </w:p>
    <w:p w:rsidR="00AD5FB4" w:rsidRPr="00F02368" w:rsidRDefault="00AD5FB4" w:rsidP="008E47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AD5FB4" w:rsidRPr="00F02368" w:rsidRDefault="00AD5FB4" w:rsidP="00AD5F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F02368">
        <w:rPr>
          <w:rFonts w:ascii="Times New Roman" w:hAnsi="Times New Roman"/>
          <w:bCs/>
          <w:sz w:val="26"/>
          <w:szCs w:val="26"/>
        </w:rPr>
        <w:t xml:space="preserve">Административный регламент </w:t>
      </w:r>
    </w:p>
    <w:p w:rsidR="008402D3" w:rsidRDefault="001B7B46" w:rsidP="008402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F02368">
        <w:rPr>
          <w:rFonts w:ascii="Times New Roman" w:hAnsi="Times New Roman"/>
          <w:bCs/>
          <w:sz w:val="26"/>
          <w:szCs w:val="26"/>
        </w:rPr>
        <w:t xml:space="preserve">предоставления администрацией Октябрьского муниципального района </w:t>
      </w:r>
    </w:p>
    <w:p w:rsidR="00AD5FB4" w:rsidRPr="008402D3" w:rsidRDefault="001B7B46" w:rsidP="008402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6"/>
          <w:szCs w:val="26"/>
        </w:rPr>
      </w:pPr>
      <w:r w:rsidRPr="00F02368">
        <w:rPr>
          <w:rFonts w:ascii="Times New Roman" w:hAnsi="Times New Roman"/>
          <w:bCs/>
          <w:sz w:val="26"/>
          <w:szCs w:val="26"/>
        </w:rPr>
        <w:t xml:space="preserve">Костромской области </w:t>
      </w:r>
      <w:r w:rsidR="00AD5FB4" w:rsidRPr="00F02368">
        <w:rPr>
          <w:rFonts w:ascii="Times New Roman" w:hAnsi="Times New Roman"/>
          <w:iCs/>
          <w:sz w:val="26"/>
          <w:szCs w:val="26"/>
        </w:rPr>
        <w:t xml:space="preserve">муниципальной услуги </w:t>
      </w:r>
      <w:r w:rsidR="00280A1A" w:rsidRPr="00F02368">
        <w:rPr>
          <w:rFonts w:ascii="Times New Roman" w:hAnsi="Times New Roman"/>
          <w:iCs/>
          <w:sz w:val="26"/>
          <w:szCs w:val="26"/>
        </w:rPr>
        <w:t>по утверждению</w:t>
      </w:r>
      <w:r w:rsidR="00AD5FB4" w:rsidRPr="00F02368">
        <w:rPr>
          <w:rFonts w:ascii="Times New Roman" w:hAnsi="Times New Roman"/>
          <w:iCs/>
          <w:sz w:val="26"/>
          <w:szCs w:val="26"/>
        </w:rPr>
        <w:t xml:space="preserve"> схемы расположения земельного участка </w:t>
      </w:r>
      <w:r w:rsidR="0096642D" w:rsidRPr="00F02368">
        <w:rPr>
          <w:rFonts w:ascii="Times New Roman" w:hAnsi="Times New Roman"/>
          <w:iCs/>
          <w:sz w:val="26"/>
          <w:szCs w:val="26"/>
        </w:rPr>
        <w:t xml:space="preserve">или земельных участков </w:t>
      </w:r>
      <w:r w:rsidR="00AD5FB4" w:rsidRPr="00F02368">
        <w:rPr>
          <w:rFonts w:ascii="Times New Roman" w:hAnsi="Times New Roman"/>
          <w:iCs/>
          <w:sz w:val="26"/>
          <w:szCs w:val="26"/>
        </w:rPr>
        <w:t>на кадастровом плане территории</w:t>
      </w:r>
    </w:p>
    <w:p w:rsidR="00AD5FB4" w:rsidRPr="00F02368" w:rsidRDefault="00AD5FB4" w:rsidP="00AD5FB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AD5FB4" w:rsidRPr="00F02368" w:rsidRDefault="00280A1A" w:rsidP="00AD5FB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Раздел</w:t>
      </w:r>
      <w:r w:rsidR="00E06DB5" w:rsidRPr="00F02368">
        <w:rPr>
          <w:rFonts w:ascii="Times New Roman" w:hAnsi="Times New Roman"/>
          <w:sz w:val="26"/>
          <w:szCs w:val="26"/>
        </w:rPr>
        <w:t xml:space="preserve"> </w:t>
      </w:r>
      <w:r w:rsidR="00AD5FB4" w:rsidRPr="00F02368">
        <w:rPr>
          <w:rFonts w:ascii="Times New Roman" w:hAnsi="Times New Roman"/>
          <w:sz w:val="26"/>
          <w:szCs w:val="26"/>
        </w:rPr>
        <w:t>1.Общие положения</w:t>
      </w:r>
    </w:p>
    <w:p w:rsidR="0049526C" w:rsidRPr="00F02368" w:rsidRDefault="0049526C" w:rsidP="00AD5FB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AD5FB4" w:rsidRPr="00F02368" w:rsidRDefault="0049526C" w:rsidP="008E4775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Предмет регулирования административного регламента</w:t>
      </w:r>
    </w:p>
    <w:p w:rsidR="008E4775" w:rsidRPr="00F02368" w:rsidRDefault="008E4775" w:rsidP="008E4775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p w:rsidR="0049526C" w:rsidRPr="00F02368" w:rsidRDefault="00AD5FB4" w:rsidP="00495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1. Администрат</w:t>
      </w:r>
      <w:r w:rsidR="001B7B46" w:rsidRPr="00F02368">
        <w:rPr>
          <w:rFonts w:ascii="Times New Roman" w:hAnsi="Times New Roman"/>
          <w:sz w:val="26"/>
          <w:szCs w:val="26"/>
        </w:rPr>
        <w:t xml:space="preserve">ивный регламент предоставления администрацией Октябрьского муниципального района Костромской области (далее – Администрация) </w:t>
      </w:r>
      <w:r w:rsidRPr="00F02368">
        <w:rPr>
          <w:rFonts w:ascii="Times New Roman" w:hAnsi="Times New Roman"/>
          <w:sz w:val="26"/>
          <w:szCs w:val="26"/>
        </w:rPr>
        <w:t>муниципальной услуги по</w:t>
      </w:r>
      <w:r w:rsidR="00241C6A" w:rsidRPr="00F02368">
        <w:rPr>
          <w:rFonts w:ascii="Times New Roman" w:hAnsi="Times New Roman"/>
          <w:bCs/>
          <w:sz w:val="26"/>
          <w:szCs w:val="26"/>
        </w:rPr>
        <w:t xml:space="preserve">утверждению схемы расположения земельного участка </w:t>
      </w:r>
      <w:r w:rsidR="0096642D" w:rsidRPr="00F02368">
        <w:rPr>
          <w:rFonts w:ascii="Times New Roman" w:hAnsi="Times New Roman"/>
          <w:bCs/>
          <w:sz w:val="26"/>
          <w:szCs w:val="26"/>
        </w:rPr>
        <w:t xml:space="preserve">или земельных участков </w:t>
      </w:r>
      <w:r w:rsidR="00EC11A5" w:rsidRPr="00F02368">
        <w:rPr>
          <w:rFonts w:ascii="Times New Roman" w:hAnsi="Times New Roman"/>
          <w:bCs/>
          <w:sz w:val="26"/>
          <w:szCs w:val="26"/>
        </w:rPr>
        <w:t>на кадастровом плане территории</w:t>
      </w:r>
      <w:r w:rsidRPr="00F02368">
        <w:rPr>
          <w:rFonts w:ascii="Times New Roman" w:hAnsi="Times New Roman"/>
          <w:sz w:val="26"/>
          <w:szCs w:val="26"/>
        </w:rPr>
        <w:t xml:space="preserve"> (далее </w:t>
      </w:r>
      <w:proofErr w:type="gramStart"/>
      <w:r w:rsidR="00241C6A" w:rsidRPr="00F02368">
        <w:rPr>
          <w:rFonts w:ascii="Times New Roman" w:hAnsi="Times New Roman"/>
          <w:sz w:val="26"/>
          <w:szCs w:val="26"/>
        </w:rPr>
        <w:t>–</w:t>
      </w:r>
      <w:r w:rsidR="00436557" w:rsidRPr="00F02368">
        <w:rPr>
          <w:rFonts w:ascii="Times New Roman" w:hAnsi="Times New Roman"/>
          <w:sz w:val="26"/>
          <w:szCs w:val="26"/>
        </w:rPr>
        <w:t>а</w:t>
      </w:r>
      <w:proofErr w:type="gramEnd"/>
      <w:r w:rsidR="00241C6A" w:rsidRPr="00F02368">
        <w:rPr>
          <w:rFonts w:ascii="Times New Roman" w:hAnsi="Times New Roman"/>
          <w:sz w:val="26"/>
          <w:szCs w:val="26"/>
        </w:rPr>
        <w:t xml:space="preserve">дминистративный регламент) </w:t>
      </w:r>
      <w:r w:rsidRPr="00F02368">
        <w:rPr>
          <w:rFonts w:ascii="Times New Roman" w:hAnsi="Times New Roman"/>
          <w:sz w:val="26"/>
          <w:szCs w:val="26"/>
        </w:rPr>
        <w:t xml:space="preserve">регулирует отношения, связанные с </w:t>
      </w:r>
      <w:r w:rsidR="00241C6A" w:rsidRPr="00F02368">
        <w:rPr>
          <w:rFonts w:ascii="Times New Roman" w:hAnsi="Times New Roman"/>
          <w:sz w:val="26"/>
          <w:szCs w:val="26"/>
        </w:rPr>
        <w:t xml:space="preserve">утверждением схемы расположения земельного участка </w:t>
      </w:r>
      <w:r w:rsidR="0096642D" w:rsidRPr="00F02368">
        <w:rPr>
          <w:rFonts w:ascii="Times New Roman" w:hAnsi="Times New Roman"/>
          <w:iCs/>
          <w:sz w:val="26"/>
          <w:szCs w:val="26"/>
        </w:rPr>
        <w:t>или земельных участков</w:t>
      </w:r>
      <w:r w:rsidR="000E7A19" w:rsidRPr="00F02368">
        <w:rPr>
          <w:rFonts w:ascii="Times New Roman" w:hAnsi="Times New Roman"/>
          <w:sz w:val="26"/>
          <w:szCs w:val="26"/>
        </w:rPr>
        <w:t>(далее – земельный участок)</w:t>
      </w:r>
      <w:r w:rsidR="00241C6A" w:rsidRPr="00F02368">
        <w:rPr>
          <w:rFonts w:ascii="Times New Roman" w:hAnsi="Times New Roman"/>
          <w:sz w:val="26"/>
          <w:szCs w:val="26"/>
        </w:rPr>
        <w:t>на кадастровом плане территории,</w:t>
      </w:r>
      <w:r w:rsidR="00371401" w:rsidRPr="00F02368">
        <w:rPr>
          <w:rFonts w:ascii="Times New Roman" w:hAnsi="Times New Roman"/>
          <w:sz w:val="26"/>
          <w:szCs w:val="26"/>
        </w:rPr>
        <w:t>устанавливает сроки и последовательность административных процедур (действий), в том числе в электронном виде, при осуществлении полномочий  поутверждению схемы расположения земельного участка</w:t>
      </w:r>
      <w:r w:rsidR="0096642D" w:rsidRPr="00F02368">
        <w:rPr>
          <w:rFonts w:ascii="Times New Roman" w:hAnsi="Times New Roman"/>
          <w:iCs/>
          <w:sz w:val="26"/>
          <w:szCs w:val="26"/>
        </w:rPr>
        <w:t>или земельных участков</w:t>
      </w:r>
      <w:r w:rsidR="00371401" w:rsidRPr="00F02368">
        <w:rPr>
          <w:rFonts w:ascii="Times New Roman" w:hAnsi="Times New Roman"/>
          <w:sz w:val="26"/>
          <w:szCs w:val="26"/>
        </w:rPr>
        <w:t xml:space="preserve"> на кадастровом плане территории</w:t>
      </w:r>
      <w:r w:rsidR="005E1C64" w:rsidRPr="00F02368">
        <w:rPr>
          <w:rFonts w:ascii="Times New Roman" w:hAnsi="Times New Roman"/>
          <w:sz w:val="26"/>
          <w:szCs w:val="26"/>
        </w:rPr>
        <w:t xml:space="preserve"> (далее также - муниципальная услуга)</w:t>
      </w:r>
      <w:r w:rsidR="00371401" w:rsidRPr="00F02368">
        <w:rPr>
          <w:rFonts w:ascii="Times New Roman" w:hAnsi="Times New Roman"/>
          <w:sz w:val="26"/>
          <w:szCs w:val="26"/>
        </w:rPr>
        <w:t>, порядок взаимодействия между</w:t>
      </w:r>
      <w:r w:rsidR="001B7B46" w:rsidRPr="00F02368">
        <w:rPr>
          <w:rFonts w:ascii="Times New Roman" w:hAnsi="Times New Roman"/>
          <w:sz w:val="26"/>
          <w:szCs w:val="26"/>
        </w:rPr>
        <w:t xml:space="preserve"> Администрацией</w:t>
      </w:r>
      <w:r w:rsidR="00371401" w:rsidRPr="00F02368">
        <w:rPr>
          <w:rFonts w:ascii="Times New Roman" w:hAnsi="Times New Roman"/>
          <w:sz w:val="26"/>
          <w:szCs w:val="26"/>
        </w:rPr>
        <w:t xml:space="preserve">, предоставляющего </w:t>
      </w:r>
      <w:r w:rsidR="00830453" w:rsidRPr="00F02368">
        <w:rPr>
          <w:rFonts w:ascii="Times New Roman" w:hAnsi="Times New Roman"/>
          <w:sz w:val="26"/>
          <w:szCs w:val="26"/>
        </w:rPr>
        <w:t xml:space="preserve">муниципальную </w:t>
      </w:r>
      <w:r w:rsidR="00371401" w:rsidRPr="00F02368">
        <w:rPr>
          <w:rFonts w:ascii="Times New Roman" w:hAnsi="Times New Roman"/>
          <w:sz w:val="26"/>
          <w:szCs w:val="26"/>
        </w:rPr>
        <w:t>услугу с заявителями, иными органами государственной власти и местного самоуправления, учреждениями и организациями.</w:t>
      </w:r>
    </w:p>
    <w:p w:rsidR="0049526C" w:rsidRPr="00F02368" w:rsidRDefault="0049526C" w:rsidP="00495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9526C" w:rsidRPr="00F02368" w:rsidRDefault="0049526C" w:rsidP="0049526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Круг заявителей</w:t>
      </w:r>
    </w:p>
    <w:p w:rsidR="0049526C" w:rsidRPr="00F02368" w:rsidRDefault="0049526C" w:rsidP="00495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AD5FB4" w:rsidRPr="00F02368" w:rsidRDefault="00AD5FB4" w:rsidP="00495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 xml:space="preserve">2. Заявителями, </w:t>
      </w:r>
      <w:r w:rsidRPr="00F02368">
        <w:rPr>
          <w:rFonts w:ascii="Times New Roman" w:hAnsi="Times New Roman"/>
          <w:sz w:val="26"/>
          <w:szCs w:val="26"/>
        </w:rPr>
        <w:t xml:space="preserve">в отношении которых </w:t>
      </w:r>
      <w:r w:rsidRPr="00F02368">
        <w:rPr>
          <w:rFonts w:ascii="Times New Roman" w:hAnsi="Times New Roman"/>
          <w:color w:val="000000"/>
          <w:sz w:val="26"/>
          <w:szCs w:val="26"/>
        </w:rPr>
        <w:t xml:space="preserve">предоставляется </w:t>
      </w:r>
      <w:r w:rsidRPr="00F02368">
        <w:rPr>
          <w:rFonts w:ascii="Times New Roman" w:hAnsi="Times New Roman"/>
          <w:sz w:val="26"/>
          <w:szCs w:val="26"/>
        </w:rPr>
        <w:t xml:space="preserve">муниципальная услуга, являются </w:t>
      </w:r>
      <w:r w:rsidR="00E62807" w:rsidRPr="00F02368">
        <w:rPr>
          <w:rFonts w:ascii="Times New Roman" w:hAnsi="Times New Roman"/>
          <w:sz w:val="26"/>
          <w:szCs w:val="26"/>
        </w:rPr>
        <w:t>физические</w:t>
      </w:r>
      <w:r w:rsidR="00241C6A" w:rsidRPr="00F02368">
        <w:rPr>
          <w:rFonts w:ascii="Times New Roman" w:hAnsi="Times New Roman"/>
          <w:sz w:val="26"/>
          <w:szCs w:val="26"/>
        </w:rPr>
        <w:t xml:space="preserve"> и</w:t>
      </w:r>
      <w:r w:rsidRPr="00F02368">
        <w:rPr>
          <w:rFonts w:ascii="Times New Roman" w:hAnsi="Times New Roman"/>
          <w:sz w:val="26"/>
          <w:szCs w:val="26"/>
        </w:rPr>
        <w:t xml:space="preserve"> юридические лица</w:t>
      </w:r>
      <w:r w:rsidR="00015F98" w:rsidRPr="00F02368">
        <w:rPr>
          <w:rFonts w:ascii="Times New Roman" w:hAnsi="Times New Roman"/>
          <w:sz w:val="26"/>
          <w:szCs w:val="26"/>
        </w:rPr>
        <w:t xml:space="preserve">, за исключением государственных органов и их территориальных органов, органов государственных внебюджетных фондов и их территориальных органов, </w:t>
      </w:r>
      <w:r w:rsidR="00CC1F86" w:rsidRPr="00F02368">
        <w:rPr>
          <w:rFonts w:ascii="Times New Roman" w:hAnsi="Times New Roman"/>
          <w:sz w:val="26"/>
          <w:szCs w:val="26"/>
        </w:rPr>
        <w:t>органов местного самоуправления</w:t>
      </w:r>
      <w:r w:rsidR="00C06018" w:rsidRPr="00F02368">
        <w:rPr>
          <w:rFonts w:ascii="Times New Roman" w:hAnsi="Times New Roman"/>
          <w:sz w:val="26"/>
          <w:szCs w:val="26"/>
        </w:rPr>
        <w:t xml:space="preserve"> </w:t>
      </w:r>
      <w:r w:rsidRPr="00F02368">
        <w:rPr>
          <w:rFonts w:ascii="Times New Roman" w:hAnsi="Times New Roman"/>
          <w:color w:val="000000"/>
          <w:sz w:val="26"/>
          <w:szCs w:val="26"/>
        </w:rPr>
        <w:t>(далее - заявители)</w:t>
      </w:r>
      <w:r w:rsidR="00241C6A" w:rsidRPr="00F02368">
        <w:rPr>
          <w:rFonts w:ascii="Times New Roman" w:hAnsi="Times New Roman"/>
          <w:color w:val="000000"/>
          <w:sz w:val="26"/>
          <w:szCs w:val="26"/>
        </w:rPr>
        <w:t>, заинтересованные:</w:t>
      </w:r>
    </w:p>
    <w:p w:rsidR="00241C6A" w:rsidRPr="00F02368" w:rsidRDefault="00D57E70" w:rsidP="00AD5FB4">
      <w:pPr>
        <w:autoSpaceDE w:val="0"/>
        <w:autoSpaceDN w:val="0"/>
        <w:adjustRightInd w:val="0"/>
        <w:spacing w:after="0" w:line="240" w:lineRule="auto"/>
        <w:ind w:left="57" w:firstLine="540"/>
        <w:jc w:val="both"/>
        <w:outlineLvl w:val="1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 xml:space="preserve">1) </w:t>
      </w:r>
      <w:r w:rsidR="00BE5DA8" w:rsidRPr="00F02368">
        <w:rPr>
          <w:rFonts w:ascii="Times New Roman" w:hAnsi="Times New Roman"/>
          <w:color w:val="000000"/>
          <w:sz w:val="26"/>
          <w:szCs w:val="26"/>
        </w:rPr>
        <w:t>в приобретении прав на земельный уча</w:t>
      </w:r>
      <w:r w:rsidR="001B7B46" w:rsidRPr="00F02368">
        <w:rPr>
          <w:rFonts w:ascii="Times New Roman" w:hAnsi="Times New Roman"/>
          <w:color w:val="000000"/>
          <w:sz w:val="26"/>
          <w:szCs w:val="26"/>
        </w:rPr>
        <w:t xml:space="preserve">сток на территории Октябрьского муниципального района </w:t>
      </w:r>
      <w:r w:rsidR="00BE5DA8" w:rsidRPr="00F02368">
        <w:rPr>
          <w:rFonts w:ascii="Times New Roman" w:hAnsi="Times New Roman"/>
          <w:color w:val="000000"/>
          <w:sz w:val="26"/>
          <w:szCs w:val="26"/>
        </w:rPr>
        <w:t>по основаниям, предусмотренным Земельным кодексом Российской Федерации</w:t>
      </w:r>
      <w:r w:rsidR="00241C6A" w:rsidRPr="00F02368">
        <w:rPr>
          <w:rFonts w:ascii="Times New Roman" w:hAnsi="Times New Roman"/>
          <w:color w:val="000000"/>
          <w:sz w:val="26"/>
          <w:szCs w:val="26"/>
        </w:rPr>
        <w:t>;</w:t>
      </w:r>
    </w:p>
    <w:p w:rsidR="005B7F26" w:rsidRPr="00F02368" w:rsidRDefault="00D57E70" w:rsidP="00AD5FB4">
      <w:pPr>
        <w:autoSpaceDE w:val="0"/>
        <w:autoSpaceDN w:val="0"/>
        <w:adjustRightInd w:val="0"/>
        <w:spacing w:after="0" w:line="240" w:lineRule="auto"/>
        <w:ind w:left="57" w:firstLine="540"/>
        <w:jc w:val="both"/>
        <w:outlineLvl w:val="1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 xml:space="preserve">2) </w:t>
      </w:r>
      <w:r w:rsidR="00142A1B" w:rsidRPr="00F02368">
        <w:rPr>
          <w:rFonts w:ascii="Times New Roman" w:hAnsi="Times New Roman"/>
          <w:color w:val="000000"/>
          <w:sz w:val="26"/>
          <w:szCs w:val="26"/>
        </w:rPr>
        <w:t>в разделе</w:t>
      </w:r>
      <w:r w:rsidR="009D5DD3" w:rsidRPr="00F02368">
        <w:rPr>
          <w:rFonts w:ascii="Times New Roman" w:hAnsi="Times New Roman"/>
          <w:color w:val="000000"/>
          <w:sz w:val="26"/>
          <w:szCs w:val="26"/>
        </w:rPr>
        <w:t>, объединении, выделе</w:t>
      </w:r>
      <w:r w:rsidR="00142A1B" w:rsidRPr="00F02368">
        <w:rPr>
          <w:rFonts w:ascii="Times New Roman" w:hAnsi="Times New Roman"/>
          <w:color w:val="000000"/>
          <w:sz w:val="26"/>
          <w:szCs w:val="26"/>
        </w:rPr>
        <w:t xml:space="preserve"> земельного участка, находящегос</w:t>
      </w:r>
      <w:r w:rsidR="001B7B46" w:rsidRPr="00F02368">
        <w:rPr>
          <w:rFonts w:ascii="Times New Roman" w:hAnsi="Times New Roman"/>
          <w:color w:val="000000"/>
          <w:sz w:val="26"/>
          <w:szCs w:val="26"/>
        </w:rPr>
        <w:t xml:space="preserve">я в муниципальной собственности Октябрьского муниципального района </w:t>
      </w:r>
      <w:r w:rsidR="00142A1B" w:rsidRPr="00F02368">
        <w:rPr>
          <w:rFonts w:ascii="Times New Roman" w:hAnsi="Times New Roman"/>
          <w:color w:val="000000"/>
          <w:sz w:val="26"/>
          <w:szCs w:val="26"/>
        </w:rPr>
        <w:t>или земельного участка, государственная собственность на который</w:t>
      </w:r>
      <w:r w:rsidR="001B7B46" w:rsidRPr="00F02368">
        <w:rPr>
          <w:rFonts w:ascii="Times New Roman" w:hAnsi="Times New Roman"/>
          <w:color w:val="000000"/>
          <w:sz w:val="26"/>
          <w:szCs w:val="26"/>
        </w:rPr>
        <w:t xml:space="preserve"> не разграничена, на территории Октябрьского муниципального района </w:t>
      </w:r>
      <w:r w:rsidR="00142A1B" w:rsidRPr="00F02368">
        <w:rPr>
          <w:rFonts w:ascii="Times New Roman" w:hAnsi="Times New Roman"/>
          <w:color w:val="000000"/>
          <w:sz w:val="26"/>
          <w:szCs w:val="26"/>
        </w:rPr>
        <w:t>и предоставленного на праве постоянного (бессрочного) пользования, аренды или безвозмездного</w:t>
      </w:r>
      <w:r w:rsidR="0059050E" w:rsidRPr="00F02368">
        <w:rPr>
          <w:rFonts w:ascii="Times New Roman" w:hAnsi="Times New Roman"/>
          <w:color w:val="000000"/>
          <w:sz w:val="26"/>
          <w:szCs w:val="26"/>
        </w:rPr>
        <w:t xml:space="preserve"> пользования</w:t>
      </w:r>
      <w:r w:rsidR="005B7F26" w:rsidRPr="00F02368">
        <w:rPr>
          <w:rFonts w:ascii="Times New Roman" w:hAnsi="Times New Roman"/>
          <w:color w:val="000000"/>
          <w:sz w:val="26"/>
          <w:szCs w:val="26"/>
        </w:rPr>
        <w:t>;</w:t>
      </w:r>
    </w:p>
    <w:p w:rsidR="00241C6A" w:rsidRPr="00F02368" w:rsidRDefault="005B7F26" w:rsidP="00AD5FB4">
      <w:pPr>
        <w:autoSpaceDE w:val="0"/>
        <w:autoSpaceDN w:val="0"/>
        <w:adjustRightInd w:val="0"/>
        <w:spacing w:after="0" w:line="240" w:lineRule="auto"/>
        <w:ind w:left="57" w:firstLine="540"/>
        <w:jc w:val="both"/>
        <w:outlineLvl w:val="1"/>
        <w:rPr>
          <w:rFonts w:ascii="Times New Roman" w:hAnsi="Times New Roman"/>
          <w:color w:val="FF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>3) в пере</w:t>
      </w:r>
      <w:r w:rsidR="005D28FB" w:rsidRPr="00F02368">
        <w:rPr>
          <w:rFonts w:ascii="Times New Roman" w:hAnsi="Times New Roman"/>
          <w:color w:val="000000"/>
          <w:sz w:val="26"/>
          <w:szCs w:val="26"/>
        </w:rPr>
        <w:t>распределении земельных участков, находящихся в собственности граждан</w:t>
      </w:r>
      <w:r w:rsidR="00A87E51" w:rsidRPr="00F02368">
        <w:rPr>
          <w:rFonts w:ascii="Times New Roman" w:hAnsi="Times New Roman"/>
          <w:color w:val="000000"/>
          <w:sz w:val="26"/>
          <w:szCs w:val="26"/>
        </w:rPr>
        <w:t xml:space="preserve">и предназначенных для ведения личного подсобного хозяйства, огородничества, садоводства, дачного хозяйства, индивидуального жилищного строительства, и земель и (или) земельных участков, находящихся в государственной или муниципальной собственности, подготовка схем расположения земельных </w:t>
      </w:r>
      <w:r w:rsidR="00A87E51" w:rsidRPr="00F02368">
        <w:rPr>
          <w:rFonts w:ascii="Times New Roman" w:hAnsi="Times New Roman"/>
          <w:color w:val="000000"/>
          <w:sz w:val="26"/>
          <w:szCs w:val="26"/>
        </w:rPr>
        <w:lastRenderedPageBreak/>
        <w:t>участков обеспечивается гражданами, являющимися собственниками таких земельных участков.</w:t>
      </w:r>
    </w:p>
    <w:p w:rsidR="0082130C" w:rsidRPr="00F02368" w:rsidRDefault="00AD5FB4" w:rsidP="0082130C">
      <w:pPr>
        <w:tabs>
          <w:tab w:val="left" w:pos="-3402"/>
          <w:tab w:val="left" w:pos="-3119"/>
        </w:tabs>
        <w:spacing w:after="0" w:line="240" w:lineRule="auto"/>
        <w:ind w:left="57" w:firstLine="652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 xml:space="preserve">3. От имени заявителя с </w:t>
      </w:r>
      <w:r w:rsidRPr="00F02368">
        <w:rPr>
          <w:rFonts w:ascii="Times New Roman" w:hAnsi="Times New Roman"/>
          <w:color w:val="000000"/>
          <w:sz w:val="26"/>
          <w:szCs w:val="26"/>
        </w:rPr>
        <w:t>заявлением о</w:t>
      </w:r>
      <w:r w:rsidRPr="00F02368">
        <w:rPr>
          <w:rFonts w:ascii="Times New Roman" w:hAnsi="Times New Roman"/>
          <w:sz w:val="26"/>
          <w:szCs w:val="26"/>
        </w:rPr>
        <w:t xml:space="preserve"> предоставлении муниципальной услуги может обратиться его представитель при наличии доверенности или иного документа, подтверждающего право обращаться от имени заявителя (далее - представитель </w:t>
      </w:r>
      <w:r w:rsidRPr="00F02368">
        <w:rPr>
          <w:rFonts w:ascii="Times New Roman" w:hAnsi="Times New Roman"/>
          <w:color w:val="000000"/>
          <w:sz w:val="26"/>
          <w:szCs w:val="26"/>
        </w:rPr>
        <w:t>заявителя)</w:t>
      </w:r>
      <w:r w:rsidRPr="00F02368">
        <w:rPr>
          <w:rFonts w:ascii="Times New Roman" w:hAnsi="Times New Roman"/>
          <w:sz w:val="26"/>
          <w:szCs w:val="26"/>
        </w:rPr>
        <w:t xml:space="preserve">. </w:t>
      </w:r>
    </w:p>
    <w:p w:rsidR="00D703CE" w:rsidRPr="00F02368" w:rsidRDefault="00D703CE" w:rsidP="0082130C">
      <w:pPr>
        <w:tabs>
          <w:tab w:val="left" w:pos="-3402"/>
          <w:tab w:val="left" w:pos="-3119"/>
        </w:tabs>
        <w:spacing w:after="0" w:line="240" w:lineRule="auto"/>
        <w:ind w:left="57" w:firstLine="652"/>
        <w:jc w:val="both"/>
        <w:rPr>
          <w:rFonts w:ascii="Times New Roman" w:hAnsi="Times New Roman"/>
          <w:sz w:val="26"/>
          <w:szCs w:val="26"/>
        </w:rPr>
      </w:pPr>
    </w:p>
    <w:p w:rsidR="00525B81" w:rsidRPr="00F02368" w:rsidRDefault="00525B81" w:rsidP="00525B81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Информирование о предоставлении муниципальной услуги</w:t>
      </w:r>
    </w:p>
    <w:p w:rsidR="00525B81" w:rsidRPr="00F02368" w:rsidRDefault="00525B81" w:rsidP="0082130C">
      <w:pPr>
        <w:tabs>
          <w:tab w:val="left" w:pos="-3402"/>
          <w:tab w:val="left" w:pos="-3119"/>
        </w:tabs>
        <w:spacing w:after="0" w:line="240" w:lineRule="auto"/>
        <w:ind w:left="57" w:firstLine="652"/>
        <w:jc w:val="both"/>
        <w:rPr>
          <w:rFonts w:ascii="Times New Roman" w:hAnsi="Times New Roman"/>
          <w:sz w:val="26"/>
          <w:szCs w:val="26"/>
        </w:rPr>
      </w:pPr>
    </w:p>
    <w:p w:rsidR="00AD5FB4" w:rsidRPr="00F02368" w:rsidRDefault="00AD5FB4" w:rsidP="00AD5FB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>4. И</w:t>
      </w:r>
      <w:r w:rsidRPr="00F02368">
        <w:rPr>
          <w:rFonts w:ascii="Times New Roman" w:hAnsi="Times New Roman"/>
          <w:sz w:val="26"/>
          <w:szCs w:val="26"/>
        </w:rPr>
        <w:t>нформация о месте нахождения, графи</w:t>
      </w:r>
      <w:r w:rsidR="001B7B46" w:rsidRPr="00F02368">
        <w:rPr>
          <w:rFonts w:ascii="Times New Roman" w:hAnsi="Times New Roman"/>
          <w:sz w:val="26"/>
          <w:szCs w:val="26"/>
        </w:rPr>
        <w:t>ке работы, справочных телефонах Администрации</w:t>
      </w:r>
      <w:r w:rsidRPr="00F02368">
        <w:rPr>
          <w:rFonts w:ascii="Times New Roman" w:hAnsi="Times New Roman"/>
          <w:sz w:val="26"/>
          <w:szCs w:val="26"/>
        </w:rPr>
        <w:t>, организаций, участвующих в предоставлении муниципальной услуги, а также адреса официальных сайтов в информационно-телекоммуникационной сети «Интернет» (далее – сеть Интернет), содержащих информацию о предос</w:t>
      </w:r>
      <w:r w:rsidR="005B711D" w:rsidRPr="00F02368">
        <w:rPr>
          <w:rFonts w:ascii="Times New Roman" w:hAnsi="Times New Roman"/>
          <w:sz w:val="26"/>
          <w:szCs w:val="26"/>
        </w:rPr>
        <w:t>тавлении муниципальной услуги и</w:t>
      </w:r>
      <w:r w:rsidRPr="00F02368">
        <w:rPr>
          <w:rFonts w:ascii="Times New Roman" w:hAnsi="Times New Roman"/>
          <w:sz w:val="26"/>
          <w:szCs w:val="26"/>
        </w:rPr>
        <w:t xml:space="preserve"> адреса</w:t>
      </w:r>
      <w:r w:rsidR="00B06F5A" w:rsidRPr="00F02368">
        <w:rPr>
          <w:rFonts w:ascii="Times New Roman" w:hAnsi="Times New Roman"/>
          <w:sz w:val="26"/>
          <w:szCs w:val="26"/>
        </w:rPr>
        <w:t xml:space="preserve"> электронной почты приведены в п</w:t>
      </w:r>
      <w:r w:rsidRPr="00F02368">
        <w:rPr>
          <w:rFonts w:ascii="Times New Roman" w:hAnsi="Times New Roman"/>
          <w:sz w:val="26"/>
          <w:szCs w:val="26"/>
        </w:rPr>
        <w:t>риложении №1 к</w:t>
      </w:r>
      <w:r w:rsidR="005B711D" w:rsidRPr="00F02368">
        <w:rPr>
          <w:rFonts w:ascii="Times New Roman" w:hAnsi="Times New Roman"/>
          <w:sz w:val="26"/>
          <w:szCs w:val="26"/>
        </w:rPr>
        <w:t xml:space="preserve"> настоящему</w:t>
      </w:r>
      <w:r w:rsidRPr="00F02368">
        <w:rPr>
          <w:rFonts w:ascii="Times New Roman" w:hAnsi="Times New Roman"/>
          <w:sz w:val="26"/>
          <w:szCs w:val="26"/>
        </w:rPr>
        <w:t xml:space="preserve"> административному регламенту.</w:t>
      </w:r>
    </w:p>
    <w:p w:rsidR="00AD5FB4" w:rsidRPr="00F02368" w:rsidRDefault="00AD5FB4" w:rsidP="00AD5FB4">
      <w:pPr>
        <w:pStyle w:val="a4"/>
        <w:spacing w:after="0"/>
        <w:ind w:left="0" w:firstLine="709"/>
        <w:jc w:val="both"/>
        <w:rPr>
          <w:sz w:val="26"/>
          <w:szCs w:val="26"/>
        </w:rPr>
      </w:pPr>
      <w:r w:rsidRPr="00F02368">
        <w:rPr>
          <w:sz w:val="26"/>
          <w:szCs w:val="26"/>
        </w:rPr>
        <w:t>Информацию о месте нахождения, графика</w:t>
      </w:r>
      <w:r w:rsidR="00B06F5A" w:rsidRPr="00F02368">
        <w:rPr>
          <w:sz w:val="26"/>
          <w:szCs w:val="26"/>
        </w:rPr>
        <w:t xml:space="preserve">х работы, справочных </w:t>
      </w:r>
      <w:proofErr w:type="gramStart"/>
      <w:r w:rsidR="00B06F5A" w:rsidRPr="00F02368">
        <w:rPr>
          <w:sz w:val="26"/>
          <w:szCs w:val="26"/>
        </w:rPr>
        <w:t>телефонах</w:t>
      </w:r>
      <w:proofErr w:type="gramEnd"/>
      <w:r w:rsidR="00B06F5A" w:rsidRPr="00F02368">
        <w:rPr>
          <w:sz w:val="26"/>
          <w:szCs w:val="26"/>
        </w:rPr>
        <w:t xml:space="preserve"> </w:t>
      </w:r>
      <w:r w:rsidRPr="00F02368">
        <w:rPr>
          <w:sz w:val="26"/>
          <w:szCs w:val="26"/>
        </w:rPr>
        <w:t>в том числе номере телефона</w:t>
      </w:r>
      <w:r w:rsidR="001017F8" w:rsidRPr="00F02368">
        <w:rPr>
          <w:sz w:val="26"/>
          <w:szCs w:val="26"/>
        </w:rPr>
        <w:t xml:space="preserve"> </w:t>
      </w:r>
      <w:r w:rsidRPr="00F02368">
        <w:rPr>
          <w:sz w:val="26"/>
          <w:szCs w:val="26"/>
        </w:rPr>
        <w:t>-</w:t>
      </w:r>
      <w:r w:rsidR="001017F8" w:rsidRPr="00F02368">
        <w:rPr>
          <w:sz w:val="26"/>
          <w:szCs w:val="26"/>
        </w:rPr>
        <w:t xml:space="preserve"> </w:t>
      </w:r>
      <w:proofErr w:type="spellStart"/>
      <w:r w:rsidRPr="00F02368">
        <w:rPr>
          <w:sz w:val="26"/>
          <w:szCs w:val="26"/>
        </w:rPr>
        <w:t>автоинформатора</w:t>
      </w:r>
      <w:proofErr w:type="spellEnd"/>
      <w:r w:rsidR="00B06F5A" w:rsidRPr="00F02368">
        <w:rPr>
          <w:sz w:val="26"/>
          <w:szCs w:val="26"/>
        </w:rPr>
        <w:t xml:space="preserve"> (при наличии технической возможности</w:t>
      </w:r>
      <w:r w:rsidRPr="00F02368">
        <w:rPr>
          <w:sz w:val="26"/>
          <w:szCs w:val="26"/>
        </w:rPr>
        <w:t>),  адресах официальных сайтов в сети Интернет, адресах электронной почты органов местного самоуправления и организаций, обращение в которые необходимо для получения муниципальной услуги, а также областном государственном казённом учреждении Костромской области «Многофункциональный центр предоставления государственных и муниципальных услуг населению»</w:t>
      </w:r>
      <w:r w:rsidR="00A2456B" w:rsidRPr="00F02368">
        <w:rPr>
          <w:sz w:val="26"/>
          <w:szCs w:val="26"/>
        </w:rPr>
        <w:t>,</w:t>
      </w:r>
      <w:r w:rsidR="00C06018" w:rsidRPr="00F02368">
        <w:rPr>
          <w:sz w:val="26"/>
          <w:szCs w:val="26"/>
        </w:rPr>
        <w:t xml:space="preserve"> </w:t>
      </w:r>
      <w:r w:rsidR="00537619" w:rsidRPr="00F02368">
        <w:rPr>
          <w:sz w:val="26"/>
          <w:szCs w:val="26"/>
        </w:rPr>
        <w:t xml:space="preserve">его  филиалах и территориально </w:t>
      </w:r>
      <w:proofErr w:type="gramStart"/>
      <w:r w:rsidR="00537619" w:rsidRPr="00F02368">
        <w:rPr>
          <w:sz w:val="26"/>
          <w:szCs w:val="26"/>
        </w:rPr>
        <w:t>обособленных структурных подразделениях</w:t>
      </w:r>
      <w:r w:rsidRPr="00F02368">
        <w:rPr>
          <w:sz w:val="26"/>
          <w:szCs w:val="26"/>
        </w:rPr>
        <w:t xml:space="preserve"> (далее – МФЦ)</w:t>
      </w:r>
      <w:r w:rsidR="00C06018" w:rsidRPr="00F02368">
        <w:rPr>
          <w:sz w:val="26"/>
          <w:szCs w:val="26"/>
        </w:rPr>
        <w:t xml:space="preserve"> </w:t>
      </w:r>
      <w:r w:rsidRPr="00F02368">
        <w:rPr>
          <w:sz w:val="26"/>
          <w:szCs w:val="26"/>
        </w:rPr>
        <w:t>предоставляется по справочным телефонам, на официальном сайте</w:t>
      </w:r>
      <w:r w:rsidR="00E06DB5" w:rsidRPr="00F02368">
        <w:rPr>
          <w:sz w:val="26"/>
          <w:szCs w:val="26"/>
        </w:rPr>
        <w:t xml:space="preserve"> </w:t>
      </w:r>
      <w:r w:rsidR="001B7B46" w:rsidRPr="00F02368">
        <w:rPr>
          <w:sz w:val="26"/>
          <w:szCs w:val="26"/>
        </w:rPr>
        <w:t xml:space="preserve">Администрации </w:t>
      </w:r>
      <w:r w:rsidRPr="00F02368">
        <w:rPr>
          <w:sz w:val="26"/>
          <w:szCs w:val="26"/>
        </w:rPr>
        <w:t>(</w:t>
      </w:r>
      <w:r w:rsidRPr="00F02368">
        <w:rPr>
          <w:sz w:val="26"/>
          <w:szCs w:val="26"/>
          <w:lang w:val="en-US"/>
        </w:rPr>
        <w:t>www</w:t>
      </w:r>
      <w:r w:rsidR="00E06DB5" w:rsidRPr="00F02368">
        <w:rPr>
          <w:sz w:val="26"/>
          <w:szCs w:val="26"/>
        </w:rPr>
        <w:t>.</w:t>
      </w:r>
      <w:proofErr w:type="spellStart"/>
      <w:r w:rsidR="00E06DB5" w:rsidRPr="00F02368">
        <w:rPr>
          <w:sz w:val="26"/>
          <w:szCs w:val="26"/>
          <w:lang w:val="en-US"/>
        </w:rPr>
        <w:t>bogovarovo</w:t>
      </w:r>
      <w:proofErr w:type="spellEnd"/>
      <w:r w:rsidR="00E06DB5" w:rsidRPr="00F02368">
        <w:rPr>
          <w:sz w:val="26"/>
          <w:szCs w:val="26"/>
        </w:rPr>
        <w:t>.</w:t>
      </w:r>
      <w:proofErr w:type="spellStart"/>
      <w:r w:rsidR="00E06DB5" w:rsidRPr="00F02368">
        <w:rPr>
          <w:sz w:val="26"/>
          <w:szCs w:val="26"/>
          <w:lang w:val="en-US"/>
        </w:rPr>
        <w:t>adm</w:t>
      </w:r>
      <w:proofErr w:type="spellEnd"/>
      <w:r w:rsidR="00E06DB5" w:rsidRPr="00F02368">
        <w:rPr>
          <w:sz w:val="26"/>
          <w:szCs w:val="26"/>
        </w:rPr>
        <w:t>44.</w:t>
      </w:r>
      <w:proofErr w:type="spellStart"/>
      <w:r w:rsidR="00E06DB5" w:rsidRPr="00F02368">
        <w:rPr>
          <w:sz w:val="26"/>
          <w:szCs w:val="26"/>
          <w:lang w:val="en-US"/>
        </w:rPr>
        <w:t>ru</w:t>
      </w:r>
      <w:proofErr w:type="spellEnd"/>
      <w:r w:rsidRPr="00F02368">
        <w:rPr>
          <w:sz w:val="26"/>
          <w:szCs w:val="26"/>
        </w:rPr>
        <w:t>) в с</w:t>
      </w:r>
      <w:r w:rsidR="001B7B46" w:rsidRPr="00F02368">
        <w:rPr>
          <w:sz w:val="26"/>
          <w:szCs w:val="26"/>
        </w:rPr>
        <w:t>ети Интернет, непосредственно в Администрации</w:t>
      </w:r>
      <w:r w:rsidRPr="00F02368">
        <w:rPr>
          <w:sz w:val="26"/>
          <w:szCs w:val="26"/>
        </w:rPr>
        <w:t>, а также размещается в федеральной государственной информационной системе «Единый портал государственных и муниципальных услуг (функций)»</w:t>
      </w:r>
      <w:r w:rsidR="00007803" w:rsidRPr="00F02368">
        <w:rPr>
          <w:sz w:val="26"/>
          <w:szCs w:val="26"/>
        </w:rPr>
        <w:t xml:space="preserve"> и региональной информационной системе «Единый </w:t>
      </w:r>
      <w:r w:rsidR="00007803" w:rsidRPr="00F02368">
        <w:rPr>
          <w:color w:val="000000"/>
          <w:sz w:val="26"/>
          <w:szCs w:val="26"/>
        </w:rPr>
        <w:t>портал Костромской области»</w:t>
      </w:r>
      <w:r w:rsidR="00007803" w:rsidRPr="00F02368">
        <w:rPr>
          <w:sz w:val="26"/>
          <w:szCs w:val="26"/>
        </w:rPr>
        <w:t>.</w:t>
      </w:r>
      <w:proofErr w:type="gramEnd"/>
    </w:p>
    <w:p w:rsidR="00AD5FB4" w:rsidRPr="00F02368" w:rsidRDefault="00AD5FB4" w:rsidP="003E73C1">
      <w:pPr>
        <w:pStyle w:val="a4"/>
        <w:spacing w:after="0"/>
        <w:ind w:left="0" w:firstLine="709"/>
        <w:jc w:val="both"/>
        <w:rPr>
          <w:sz w:val="26"/>
          <w:szCs w:val="26"/>
        </w:rPr>
      </w:pPr>
      <w:r w:rsidRPr="00F02368">
        <w:rPr>
          <w:sz w:val="26"/>
          <w:szCs w:val="26"/>
        </w:rPr>
        <w:t>Для получения информации по вопросам предоставления муниципальной  услуги заявитель обращается лично, письменно, по т</w:t>
      </w:r>
      <w:r w:rsidR="001B7B46" w:rsidRPr="00F02368">
        <w:rPr>
          <w:sz w:val="26"/>
          <w:szCs w:val="26"/>
        </w:rPr>
        <w:t>елефону, по электронной почте в Администрацию</w:t>
      </w:r>
      <w:r w:rsidRPr="00F02368">
        <w:rPr>
          <w:sz w:val="26"/>
          <w:szCs w:val="26"/>
        </w:rPr>
        <w:t>, предоставляющ</w:t>
      </w:r>
      <w:r w:rsidR="009647AF" w:rsidRPr="00F02368">
        <w:rPr>
          <w:sz w:val="26"/>
          <w:szCs w:val="26"/>
        </w:rPr>
        <w:t>ая</w:t>
      </w:r>
      <w:r w:rsidRPr="00F02368">
        <w:rPr>
          <w:sz w:val="26"/>
          <w:szCs w:val="26"/>
        </w:rPr>
        <w:t>муниципальную услугу, через федеральную государственную информационную систему «Единый портал государственных и муниципальных услуг (функций)» через раздел портала</w:t>
      </w:r>
      <w:r w:rsidR="003E73C1" w:rsidRPr="00F02368">
        <w:rPr>
          <w:sz w:val="26"/>
          <w:szCs w:val="26"/>
        </w:rPr>
        <w:t xml:space="preserve"> «Каталог услуг/описание услуг» или через региональную информационную систему «Единый </w:t>
      </w:r>
      <w:r w:rsidR="003E73C1" w:rsidRPr="00F02368">
        <w:rPr>
          <w:color w:val="000000"/>
          <w:sz w:val="26"/>
          <w:szCs w:val="26"/>
        </w:rPr>
        <w:t>портал Костромской области»</w:t>
      </w:r>
      <w:r w:rsidR="003E73C1" w:rsidRPr="00F02368">
        <w:rPr>
          <w:sz w:val="26"/>
          <w:szCs w:val="26"/>
        </w:rPr>
        <w:t>.</w:t>
      </w:r>
    </w:p>
    <w:p w:rsidR="00AD5FB4" w:rsidRPr="00F02368" w:rsidRDefault="00AD5FB4" w:rsidP="00AD5FB4">
      <w:pPr>
        <w:pStyle w:val="a4"/>
        <w:spacing w:after="0"/>
        <w:ind w:left="0" w:firstLine="709"/>
        <w:jc w:val="both"/>
        <w:rPr>
          <w:sz w:val="26"/>
          <w:szCs w:val="26"/>
        </w:rPr>
      </w:pPr>
      <w:r w:rsidRPr="00F02368">
        <w:rPr>
          <w:sz w:val="26"/>
          <w:szCs w:val="26"/>
        </w:rPr>
        <w:t>Для получения сведений о ходе предоставления муниципальной услуги заявитель обращается лично, письменно, по т</w:t>
      </w:r>
      <w:r w:rsidR="009647AF" w:rsidRPr="00F02368">
        <w:rPr>
          <w:sz w:val="26"/>
          <w:szCs w:val="26"/>
        </w:rPr>
        <w:t>елефону, по электронной почте в Администрацию</w:t>
      </w:r>
      <w:r w:rsidRPr="00F02368">
        <w:rPr>
          <w:sz w:val="26"/>
          <w:szCs w:val="26"/>
        </w:rPr>
        <w:t xml:space="preserve">, </w:t>
      </w:r>
      <w:proofErr w:type="gramStart"/>
      <w:r w:rsidRPr="00F02368">
        <w:rPr>
          <w:sz w:val="26"/>
          <w:szCs w:val="26"/>
        </w:rPr>
        <w:t>предоставляющ</w:t>
      </w:r>
      <w:r w:rsidR="009647AF" w:rsidRPr="00F02368">
        <w:rPr>
          <w:sz w:val="26"/>
          <w:szCs w:val="26"/>
        </w:rPr>
        <w:t>ая</w:t>
      </w:r>
      <w:proofErr w:type="gramEnd"/>
      <w:r w:rsidRPr="00F02368">
        <w:rPr>
          <w:sz w:val="26"/>
          <w:szCs w:val="26"/>
        </w:rPr>
        <w:t xml:space="preserve"> муниципальную услугу, или через </w:t>
      </w:r>
      <w:r w:rsidR="00BA207E" w:rsidRPr="00F02368">
        <w:rPr>
          <w:sz w:val="26"/>
          <w:szCs w:val="26"/>
        </w:rPr>
        <w:t>региональную</w:t>
      </w:r>
      <w:r w:rsidRPr="00F02368">
        <w:rPr>
          <w:sz w:val="26"/>
          <w:szCs w:val="26"/>
        </w:rPr>
        <w:t xml:space="preserve"> информационную систему «Единый портал </w:t>
      </w:r>
      <w:r w:rsidR="00BA207E" w:rsidRPr="00F02368">
        <w:rPr>
          <w:sz w:val="26"/>
          <w:szCs w:val="26"/>
        </w:rPr>
        <w:t>Костромской области</w:t>
      </w:r>
      <w:r w:rsidRPr="00F02368">
        <w:rPr>
          <w:sz w:val="26"/>
          <w:szCs w:val="26"/>
        </w:rPr>
        <w:t xml:space="preserve">» </w:t>
      </w:r>
      <w:r w:rsidR="00A33D31" w:rsidRPr="00F02368">
        <w:rPr>
          <w:sz w:val="26"/>
          <w:szCs w:val="26"/>
        </w:rPr>
        <w:t>после прохождения процедур авторизации.</w:t>
      </w:r>
    </w:p>
    <w:p w:rsidR="00AD5FB4" w:rsidRPr="00F02368" w:rsidRDefault="00AD5FB4" w:rsidP="00532EE4">
      <w:pPr>
        <w:pStyle w:val="a4"/>
        <w:spacing w:after="0"/>
        <w:ind w:left="0" w:firstLine="709"/>
        <w:jc w:val="both"/>
        <w:rPr>
          <w:sz w:val="26"/>
          <w:szCs w:val="26"/>
        </w:rPr>
      </w:pPr>
      <w:r w:rsidRPr="00F02368">
        <w:rPr>
          <w:sz w:val="26"/>
          <w:szCs w:val="26"/>
        </w:rPr>
        <w:t>Информирование (консультирование) по вопросам предоставления муниципальной услуги осуществляется специалистами</w:t>
      </w:r>
      <w:r w:rsidR="00C06018" w:rsidRPr="00F02368">
        <w:rPr>
          <w:sz w:val="26"/>
          <w:szCs w:val="26"/>
        </w:rPr>
        <w:t xml:space="preserve"> </w:t>
      </w:r>
      <w:r w:rsidR="009647AF" w:rsidRPr="00F02368">
        <w:rPr>
          <w:sz w:val="26"/>
          <w:szCs w:val="26"/>
        </w:rPr>
        <w:t>Администрации</w:t>
      </w:r>
      <w:r w:rsidRPr="00F02368">
        <w:rPr>
          <w:sz w:val="26"/>
          <w:szCs w:val="26"/>
        </w:rPr>
        <w:t xml:space="preserve">, в том числе специально выделенными для предоставления консультаций. </w:t>
      </w:r>
    </w:p>
    <w:p w:rsidR="00AD5FB4" w:rsidRPr="00F02368" w:rsidRDefault="00AD5FB4" w:rsidP="00532EE4">
      <w:pPr>
        <w:pStyle w:val="a4"/>
        <w:spacing w:after="0"/>
        <w:ind w:left="0" w:firstLine="709"/>
        <w:rPr>
          <w:sz w:val="26"/>
          <w:szCs w:val="26"/>
        </w:rPr>
      </w:pPr>
      <w:r w:rsidRPr="00F02368">
        <w:rPr>
          <w:sz w:val="26"/>
          <w:szCs w:val="26"/>
        </w:rPr>
        <w:t>Консультации предоставляются по следующим вопросам:</w:t>
      </w:r>
    </w:p>
    <w:p w:rsidR="00AD5FB4" w:rsidRPr="00F02368" w:rsidRDefault="00AD5FB4" w:rsidP="00AD5FB4">
      <w:pPr>
        <w:tabs>
          <w:tab w:val="left" w:pos="-212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>содержание и ход предоставления муниципальной услуги;</w:t>
      </w:r>
    </w:p>
    <w:p w:rsidR="00AD5FB4" w:rsidRPr="00F02368" w:rsidRDefault="00AD5FB4" w:rsidP="00AD5FB4">
      <w:pPr>
        <w:tabs>
          <w:tab w:val="left" w:pos="-212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>перечень документов, необходимых для предоставления муниципальной услуги, комплектность (достаточность) представленных документов;</w:t>
      </w:r>
    </w:p>
    <w:p w:rsidR="00AD5FB4" w:rsidRPr="00F02368" w:rsidRDefault="00AD5FB4" w:rsidP="00AD5FB4">
      <w:pPr>
        <w:tabs>
          <w:tab w:val="left" w:pos="-212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lastRenderedPageBreak/>
        <w:t>источник получения документов, необходимых для предоставления муниципальной услуги (орган местного самоуправления, организация и их местонахождение);</w:t>
      </w:r>
    </w:p>
    <w:p w:rsidR="00AD5FB4" w:rsidRPr="00F02368" w:rsidRDefault="00AD5FB4" w:rsidP="00AD5FB4">
      <w:pPr>
        <w:tabs>
          <w:tab w:val="left" w:pos="-212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 xml:space="preserve">время приема и </w:t>
      </w:r>
      <w:r w:rsidR="009647AF" w:rsidRPr="00F02368">
        <w:rPr>
          <w:rFonts w:ascii="Times New Roman" w:hAnsi="Times New Roman"/>
          <w:color w:val="000000"/>
          <w:sz w:val="26"/>
          <w:szCs w:val="26"/>
        </w:rPr>
        <w:t>выдачи документов специалистами Администрации</w:t>
      </w:r>
      <w:r w:rsidRPr="00F02368">
        <w:rPr>
          <w:rFonts w:ascii="Times New Roman" w:hAnsi="Times New Roman"/>
          <w:color w:val="000000"/>
          <w:sz w:val="26"/>
          <w:szCs w:val="26"/>
        </w:rPr>
        <w:t xml:space="preserve">, МФЦ; </w:t>
      </w:r>
    </w:p>
    <w:p w:rsidR="00AD5FB4" w:rsidRPr="00F02368" w:rsidRDefault="009647AF" w:rsidP="00AD5FB4">
      <w:pPr>
        <w:tabs>
          <w:tab w:val="left" w:pos="-212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 xml:space="preserve">срок принятия Администрацией </w:t>
      </w:r>
      <w:r w:rsidR="00AD5FB4" w:rsidRPr="00F02368">
        <w:rPr>
          <w:rFonts w:ascii="Times New Roman" w:hAnsi="Times New Roman"/>
          <w:color w:val="000000"/>
          <w:sz w:val="26"/>
          <w:szCs w:val="26"/>
        </w:rPr>
        <w:t>решения о предоставлении муниципальной услуги;</w:t>
      </w:r>
    </w:p>
    <w:p w:rsidR="00AD5FB4" w:rsidRPr="00F02368" w:rsidRDefault="00AD5FB4" w:rsidP="00AD5FB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>порядок обжалования действий (бездействий) и решени</w:t>
      </w:r>
      <w:r w:rsidR="009647AF" w:rsidRPr="00F02368">
        <w:rPr>
          <w:rFonts w:ascii="Times New Roman" w:hAnsi="Times New Roman"/>
          <w:color w:val="000000"/>
          <w:sz w:val="26"/>
          <w:szCs w:val="26"/>
        </w:rPr>
        <w:t xml:space="preserve">й, осуществляемых и принимаемых Администрацией </w:t>
      </w:r>
      <w:r w:rsidRPr="00F02368">
        <w:rPr>
          <w:rFonts w:ascii="Times New Roman" w:hAnsi="Times New Roman"/>
          <w:color w:val="000000"/>
          <w:sz w:val="26"/>
          <w:szCs w:val="26"/>
        </w:rPr>
        <w:t>в ходе предоставления муниципальной услуги.</w:t>
      </w:r>
    </w:p>
    <w:p w:rsidR="00AD5FB4" w:rsidRPr="00F02368" w:rsidRDefault="00AD5FB4" w:rsidP="00AD5FB4">
      <w:pPr>
        <w:pStyle w:val="a4"/>
        <w:tabs>
          <w:tab w:val="left" w:pos="0"/>
        </w:tabs>
        <w:spacing w:after="0"/>
        <w:ind w:left="0" w:firstLine="709"/>
        <w:jc w:val="both"/>
        <w:rPr>
          <w:sz w:val="26"/>
          <w:szCs w:val="26"/>
        </w:rPr>
      </w:pPr>
      <w:r w:rsidRPr="00F02368">
        <w:rPr>
          <w:sz w:val="26"/>
          <w:szCs w:val="26"/>
        </w:rPr>
        <w:t xml:space="preserve">Консультации общего характера (о местонахождении, графике работы, требуемых документах) могут предоставляться с использованием средств </w:t>
      </w:r>
      <w:proofErr w:type="spellStart"/>
      <w:r w:rsidRPr="00F02368">
        <w:rPr>
          <w:sz w:val="26"/>
          <w:szCs w:val="26"/>
        </w:rPr>
        <w:t>автоинформирования</w:t>
      </w:r>
      <w:proofErr w:type="spellEnd"/>
      <w:r w:rsidR="00092D5B" w:rsidRPr="00F02368">
        <w:rPr>
          <w:sz w:val="26"/>
          <w:szCs w:val="26"/>
        </w:rPr>
        <w:t xml:space="preserve"> (при наличии технической возможности)</w:t>
      </w:r>
      <w:r w:rsidRPr="00F02368">
        <w:rPr>
          <w:sz w:val="26"/>
          <w:szCs w:val="26"/>
        </w:rPr>
        <w:t xml:space="preserve">. При </w:t>
      </w:r>
      <w:proofErr w:type="spellStart"/>
      <w:r w:rsidRPr="00F02368">
        <w:rPr>
          <w:sz w:val="26"/>
          <w:szCs w:val="26"/>
        </w:rPr>
        <w:t>автоинформировании</w:t>
      </w:r>
      <w:proofErr w:type="spellEnd"/>
      <w:r w:rsidRPr="00F02368">
        <w:rPr>
          <w:sz w:val="26"/>
          <w:szCs w:val="26"/>
        </w:rPr>
        <w:t xml:space="preserve"> обеспечивается круглосуточное предоставление справочной информации. </w:t>
      </w:r>
    </w:p>
    <w:p w:rsidR="00AD5FB4" w:rsidRPr="00F02368" w:rsidRDefault="00AD5FB4" w:rsidP="00AD5FB4">
      <w:pPr>
        <w:pStyle w:val="a4"/>
        <w:tabs>
          <w:tab w:val="left" w:pos="0"/>
        </w:tabs>
        <w:spacing w:after="0"/>
        <w:ind w:left="0" w:firstLine="709"/>
        <w:jc w:val="both"/>
        <w:rPr>
          <w:sz w:val="26"/>
          <w:szCs w:val="26"/>
        </w:rPr>
      </w:pPr>
      <w:r w:rsidRPr="00F02368">
        <w:rPr>
          <w:sz w:val="26"/>
          <w:szCs w:val="26"/>
        </w:rPr>
        <w:t xml:space="preserve">Сведения о ходе предоставления муниципальной услуги предоставляются заявителю по справочным телефонам или при личном обращении при указании даты и входящего номера полученной при подаче документов расписки, а при использовании </w:t>
      </w:r>
      <w:r w:rsidR="009E30E5" w:rsidRPr="00F02368">
        <w:rPr>
          <w:sz w:val="26"/>
          <w:szCs w:val="26"/>
        </w:rPr>
        <w:t>региональной информационной системе «Единый портал Костромской области»</w:t>
      </w:r>
      <w:r w:rsidR="00C06018" w:rsidRPr="00F02368">
        <w:rPr>
          <w:sz w:val="26"/>
          <w:szCs w:val="26"/>
        </w:rPr>
        <w:t xml:space="preserve"> </w:t>
      </w:r>
      <w:r w:rsidR="009E30E5" w:rsidRPr="00F02368">
        <w:rPr>
          <w:sz w:val="26"/>
          <w:szCs w:val="26"/>
        </w:rPr>
        <w:t xml:space="preserve">- </w:t>
      </w:r>
      <w:r w:rsidRPr="00F02368">
        <w:rPr>
          <w:sz w:val="26"/>
          <w:szCs w:val="26"/>
        </w:rPr>
        <w:t>после прохождения процедур авторизации.</w:t>
      </w:r>
    </w:p>
    <w:p w:rsidR="00AD5FB4" w:rsidRPr="00F02368" w:rsidRDefault="00AD5FB4" w:rsidP="00AD5FB4">
      <w:pPr>
        <w:pStyle w:val="a4"/>
        <w:tabs>
          <w:tab w:val="left" w:pos="0"/>
        </w:tabs>
        <w:spacing w:after="0"/>
        <w:ind w:left="0" w:firstLine="709"/>
        <w:jc w:val="both"/>
        <w:rPr>
          <w:sz w:val="26"/>
          <w:szCs w:val="26"/>
        </w:rPr>
      </w:pPr>
      <w:r w:rsidRPr="00F02368">
        <w:rPr>
          <w:sz w:val="26"/>
          <w:szCs w:val="26"/>
        </w:rPr>
        <w:t>Информация по вопросам предоставления муниципальной услуги размещается:</w:t>
      </w:r>
    </w:p>
    <w:p w:rsidR="00AD5FB4" w:rsidRPr="00F02368" w:rsidRDefault="009647AF" w:rsidP="00AD5FB4">
      <w:pPr>
        <w:pStyle w:val="a4"/>
        <w:spacing w:after="0"/>
        <w:ind w:left="0" w:firstLine="709"/>
        <w:jc w:val="both"/>
        <w:rPr>
          <w:sz w:val="26"/>
          <w:szCs w:val="26"/>
        </w:rPr>
      </w:pPr>
      <w:r w:rsidRPr="00F02368">
        <w:rPr>
          <w:sz w:val="26"/>
          <w:szCs w:val="26"/>
        </w:rPr>
        <w:t>на информационных стендах Администрации</w:t>
      </w:r>
      <w:r w:rsidR="00AD5FB4" w:rsidRPr="00F02368">
        <w:rPr>
          <w:sz w:val="26"/>
          <w:szCs w:val="26"/>
        </w:rPr>
        <w:t>, общественных организаций, органов территориального общественного самоуправления (по согласованию);</w:t>
      </w:r>
    </w:p>
    <w:p w:rsidR="00AD5FB4" w:rsidRPr="00F02368" w:rsidRDefault="009647AF" w:rsidP="00AD5FB4">
      <w:pPr>
        <w:pStyle w:val="a4"/>
        <w:spacing w:after="0"/>
        <w:ind w:left="0" w:firstLine="709"/>
        <w:jc w:val="both"/>
        <w:rPr>
          <w:sz w:val="26"/>
          <w:szCs w:val="26"/>
        </w:rPr>
      </w:pPr>
      <w:r w:rsidRPr="00F02368">
        <w:rPr>
          <w:sz w:val="26"/>
          <w:szCs w:val="26"/>
        </w:rPr>
        <w:t>на официальном сайте Администрации</w:t>
      </w:r>
      <w:r w:rsidR="00E06DB5" w:rsidRPr="00F02368">
        <w:rPr>
          <w:sz w:val="26"/>
          <w:szCs w:val="26"/>
        </w:rPr>
        <w:t xml:space="preserve"> (</w:t>
      </w:r>
      <w:hyperlink r:id="rId9" w:history="1">
        <w:r w:rsidR="00E06DB5" w:rsidRPr="00F02368">
          <w:rPr>
            <w:rStyle w:val="a6"/>
            <w:color w:val="auto"/>
            <w:sz w:val="26"/>
            <w:szCs w:val="26"/>
            <w:lang w:val="en-US"/>
          </w:rPr>
          <w:t>www</w:t>
        </w:r>
        <w:r w:rsidR="00E06DB5" w:rsidRPr="00F02368">
          <w:rPr>
            <w:rStyle w:val="a6"/>
            <w:color w:val="auto"/>
            <w:sz w:val="26"/>
            <w:szCs w:val="26"/>
          </w:rPr>
          <w:t>.</w:t>
        </w:r>
        <w:proofErr w:type="spellStart"/>
        <w:r w:rsidR="00E06DB5" w:rsidRPr="00F02368">
          <w:rPr>
            <w:rStyle w:val="a6"/>
            <w:color w:val="auto"/>
            <w:sz w:val="26"/>
            <w:szCs w:val="26"/>
            <w:lang w:val="en-US"/>
          </w:rPr>
          <w:t>bogovarovo</w:t>
        </w:r>
        <w:proofErr w:type="spellEnd"/>
        <w:r w:rsidR="00E06DB5" w:rsidRPr="00F02368">
          <w:rPr>
            <w:rStyle w:val="a6"/>
            <w:color w:val="auto"/>
            <w:sz w:val="26"/>
            <w:szCs w:val="26"/>
          </w:rPr>
          <w:t>.</w:t>
        </w:r>
        <w:proofErr w:type="spellStart"/>
        <w:r w:rsidR="00E06DB5" w:rsidRPr="00F02368">
          <w:rPr>
            <w:rStyle w:val="a6"/>
            <w:color w:val="auto"/>
            <w:sz w:val="26"/>
            <w:szCs w:val="26"/>
            <w:lang w:val="en-US"/>
          </w:rPr>
          <w:t>adm</w:t>
        </w:r>
        <w:proofErr w:type="spellEnd"/>
        <w:r w:rsidR="00E06DB5" w:rsidRPr="00F02368">
          <w:rPr>
            <w:rStyle w:val="a6"/>
            <w:color w:val="auto"/>
            <w:sz w:val="26"/>
            <w:szCs w:val="26"/>
          </w:rPr>
          <w:t>44.</w:t>
        </w:r>
        <w:proofErr w:type="spellStart"/>
        <w:r w:rsidR="00E06DB5" w:rsidRPr="00F02368">
          <w:rPr>
            <w:rStyle w:val="a6"/>
            <w:color w:val="auto"/>
            <w:sz w:val="26"/>
            <w:szCs w:val="26"/>
            <w:lang w:val="en-US"/>
          </w:rPr>
          <w:t>ru</w:t>
        </w:r>
        <w:proofErr w:type="spellEnd"/>
      </w:hyperlink>
      <w:r w:rsidR="00E06DB5" w:rsidRPr="00F02368">
        <w:rPr>
          <w:sz w:val="26"/>
          <w:szCs w:val="26"/>
        </w:rPr>
        <w:t xml:space="preserve">) </w:t>
      </w:r>
      <w:r w:rsidR="00AD5FB4" w:rsidRPr="00F02368">
        <w:rPr>
          <w:sz w:val="26"/>
          <w:szCs w:val="26"/>
        </w:rPr>
        <w:t>в сети Интернет;</w:t>
      </w:r>
    </w:p>
    <w:p w:rsidR="00AD5FB4" w:rsidRPr="00F02368" w:rsidRDefault="00AD5FB4" w:rsidP="00AD5FB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в федеральной государственной информационной системе «Единый портал государственных и муниципальных услуг (функций)» (</w:t>
      </w:r>
      <w:hyperlink r:id="rId10" w:history="1">
        <w:r w:rsidRPr="00F02368">
          <w:rPr>
            <w:rFonts w:ascii="Times New Roman" w:hAnsi="Times New Roman"/>
            <w:sz w:val="26"/>
            <w:szCs w:val="26"/>
          </w:rPr>
          <w:t>44.gosuslugi.ru</w:t>
        </w:r>
      </w:hyperlink>
      <w:r w:rsidRPr="00F02368">
        <w:rPr>
          <w:rFonts w:ascii="Times New Roman" w:hAnsi="Times New Roman"/>
          <w:sz w:val="26"/>
          <w:szCs w:val="26"/>
        </w:rPr>
        <w:t>);</w:t>
      </w:r>
    </w:p>
    <w:p w:rsidR="005E56BD" w:rsidRPr="00F02368" w:rsidRDefault="005E56BD" w:rsidP="005E56B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 xml:space="preserve">в региональной информационной системе «Единый </w:t>
      </w:r>
      <w:r w:rsidRPr="00F02368">
        <w:rPr>
          <w:rFonts w:ascii="Times New Roman" w:hAnsi="Times New Roman"/>
          <w:color w:val="000000"/>
          <w:sz w:val="26"/>
          <w:szCs w:val="26"/>
        </w:rPr>
        <w:t>портал Костромской области</w:t>
      </w:r>
      <w:r w:rsidRPr="00F02368">
        <w:rPr>
          <w:rFonts w:ascii="Times New Roman" w:hAnsi="Times New Roman"/>
          <w:sz w:val="26"/>
          <w:szCs w:val="26"/>
        </w:rPr>
        <w:t>». (</w:t>
      </w:r>
      <w:hyperlink r:id="rId11" w:history="1">
        <w:r w:rsidRPr="00F02368">
          <w:rPr>
            <w:rStyle w:val="a6"/>
            <w:rFonts w:ascii="Times New Roman" w:hAnsi="Times New Roman"/>
            <w:color w:val="auto"/>
            <w:sz w:val="26"/>
            <w:szCs w:val="26"/>
            <w:u w:val="none"/>
          </w:rPr>
          <w:t>44gosuslugi.ru</w:t>
        </w:r>
      </w:hyperlink>
      <w:r w:rsidRPr="00F02368">
        <w:rPr>
          <w:rFonts w:ascii="Times New Roman" w:hAnsi="Times New Roman"/>
          <w:sz w:val="26"/>
          <w:szCs w:val="26"/>
        </w:rPr>
        <w:t>);</w:t>
      </w:r>
    </w:p>
    <w:p w:rsidR="00AD5FB4" w:rsidRPr="00F02368" w:rsidRDefault="00AD5FB4" w:rsidP="00AD5FB4">
      <w:pPr>
        <w:tabs>
          <w:tab w:val="left" w:pos="993"/>
        </w:tabs>
        <w:suppressAutoHyphens/>
        <w:spacing w:after="0" w:line="240" w:lineRule="auto"/>
        <w:ind w:firstLine="710"/>
        <w:jc w:val="both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в средствах массовой информации, в информационных материалах (брошюрах, буклетах и т.д.).</w:t>
      </w:r>
    </w:p>
    <w:p w:rsidR="00E65487" w:rsidRPr="00F02368" w:rsidRDefault="00E65487" w:rsidP="00E65487">
      <w:pPr>
        <w:tabs>
          <w:tab w:val="left" w:pos="1008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Размещаемая информация содержит в том числе:</w:t>
      </w:r>
    </w:p>
    <w:p w:rsidR="00E65487" w:rsidRPr="00F02368" w:rsidRDefault="00E65487" w:rsidP="00E65487">
      <w:pPr>
        <w:tabs>
          <w:tab w:val="left" w:pos="1008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информацию о ме</w:t>
      </w:r>
      <w:r w:rsidR="009647AF" w:rsidRPr="00F02368">
        <w:rPr>
          <w:rFonts w:ascii="Times New Roman" w:hAnsi="Times New Roman"/>
          <w:sz w:val="26"/>
          <w:szCs w:val="26"/>
        </w:rPr>
        <w:t>сте нахождения и графике работы Администрации</w:t>
      </w:r>
      <w:r w:rsidRPr="00F02368">
        <w:rPr>
          <w:rFonts w:ascii="Times New Roman" w:hAnsi="Times New Roman"/>
          <w:sz w:val="26"/>
          <w:szCs w:val="26"/>
        </w:rPr>
        <w:t>, а также МФЦ;</w:t>
      </w:r>
    </w:p>
    <w:p w:rsidR="00E65487" w:rsidRPr="00F02368" w:rsidRDefault="009647AF" w:rsidP="00E65487">
      <w:pPr>
        <w:tabs>
          <w:tab w:val="left" w:pos="1008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справочные телефоны Администрации</w:t>
      </w:r>
      <w:r w:rsidR="00E65487" w:rsidRPr="00F02368">
        <w:rPr>
          <w:rFonts w:ascii="Times New Roman" w:hAnsi="Times New Roman"/>
          <w:sz w:val="26"/>
          <w:szCs w:val="26"/>
        </w:rPr>
        <w:t>, в том числе номер телефона-автоинформатора (при наличии технической возможности);</w:t>
      </w:r>
    </w:p>
    <w:p w:rsidR="00E65487" w:rsidRPr="00F02368" w:rsidRDefault="009647AF" w:rsidP="00E65487">
      <w:pPr>
        <w:tabs>
          <w:tab w:val="left" w:pos="1008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адрес официального сайта Администрации</w:t>
      </w:r>
      <w:r w:rsidR="00E65487" w:rsidRPr="00F02368">
        <w:rPr>
          <w:rFonts w:ascii="Times New Roman" w:hAnsi="Times New Roman"/>
          <w:sz w:val="26"/>
          <w:szCs w:val="26"/>
        </w:rPr>
        <w:t xml:space="preserve"> в сети Интернет, содержащего информацию о предоставлении муниципальной услуги, адреса электронной почты;</w:t>
      </w:r>
    </w:p>
    <w:p w:rsidR="00AD5FB4" w:rsidRPr="00F02368" w:rsidRDefault="00E65487" w:rsidP="00E65487">
      <w:pPr>
        <w:tabs>
          <w:tab w:val="left" w:pos="1008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порядок получения информации заявителями по вопросам предоставления муниципальной услуги, сведений о ходе предоставления муниципальной услуги, в том числе с использованием федеральной государственной информационной системы «Единый портал государственных и муниципальных услуг (функций)», региональной информационной системы «Единый портал Костромской области».</w:t>
      </w:r>
    </w:p>
    <w:p w:rsidR="00E65487" w:rsidRPr="00F02368" w:rsidRDefault="00E65487" w:rsidP="00E65487">
      <w:pPr>
        <w:tabs>
          <w:tab w:val="left" w:pos="1008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82130C" w:rsidRPr="00F02368" w:rsidRDefault="00280A1A" w:rsidP="008213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6"/>
          <w:szCs w:val="26"/>
        </w:rPr>
      </w:pPr>
      <w:r w:rsidRPr="00F02368">
        <w:rPr>
          <w:rFonts w:ascii="Times New Roman" w:hAnsi="Times New Roman"/>
          <w:bCs/>
          <w:color w:val="000000"/>
          <w:sz w:val="26"/>
          <w:szCs w:val="26"/>
        </w:rPr>
        <w:t>Раздел</w:t>
      </w:r>
      <w:r w:rsidR="00AD5FB4" w:rsidRPr="00F02368">
        <w:rPr>
          <w:rFonts w:ascii="Times New Roman" w:hAnsi="Times New Roman"/>
          <w:bCs/>
          <w:color w:val="000000"/>
          <w:sz w:val="26"/>
          <w:szCs w:val="26"/>
        </w:rPr>
        <w:t xml:space="preserve"> 2. Стандарт предоставления муниципальной услуги</w:t>
      </w:r>
    </w:p>
    <w:p w:rsidR="00527084" w:rsidRPr="00F02368" w:rsidRDefault="00527084" w:rsidP="008213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6"/>
          <w:szCs w:val="26"/>
        </w:rPr>
      </w:pPr>
    </w:p>
    <w:p w:rsidR="00527084" w:rsidRPr="00F02368" w:rsidRDefault="00527084" w:rsidP="00527084">
      <w:pPr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color w:val="000000"/>
          <w:sz w:val="26"/>
          <w:szCs w:val="26"/>
        </w:rPr>
      </w:pPr>
      <w:r w:rsidRPr="00F02368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Наименование муниципальной услуги</w:t>
      </w:r>
    </w:p>
    <w:p w:rsidR="00AD5FB4" w:rsidRPr="00F02368" w:rsidRDefault="00AD5FB4" w:rsidP="00AD5F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</w:p>
    <w:p w:rsidR="00AD5FB4" w:rsidRPr="00F02368" w:rsidRDefault="00AD5FB4" w:rsidP="00AD5F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>5.</w:t>
      </w:r>
      <w:r w:rsidR="00C06018" w:rsidRPr="00F02368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F02368">
        <w:rPr>
          <w:rFonts w:ascii="Times New Roman" w:hAnsi="Times New Roman"/>
          <w:sz w:val="26"/>
          <w:szCs w:val="26"/>
        </w:rPr>
        <w:t xml:space="preserve">Наименование муниципальной услуги – </w:t>
      </w:r>
      <w:r w:rsidR="007A6D62" w:rsidRPr="00F02368">
        <w:rPr>
          <w:rFonts w:ascii="Times New Roman" w:hAnsi="Times New Roman"/>
          <w:iCs/>
          <w:sz w:val="26"/>
          <w:szCs w:val="26"/>
        </w:rPr>
        <w:t>утверждение схемы расположения земельного участка на кадастровом плане территории</w:t>
      </w:r>
      <w:r w:rsidRPr="00F02368">
        <w:rPr>
          <w:rFonts w:ascii="Times New Roman" w:hAnsi="Times New Roman"/>
          <w:bCs/>
          <w:sz w:val="26"/>
          <w:szCs w:val="26"/>
        </w:rPr>
        <w:t xml:space="preserve"> (далее – муниципальная услуга)</w:t>
      </w:r>
      <w:r w:rsidRPr="00F02368">
        <w:rPr>
          <w:rFonts w:ascii="Times New Roman" w:hAnsi="Times New Roman"/>
          <w:sz w:val="26"/>
          <w:szCs w:val="26"/>
        </w:rPr>
        <w:t>.</w:t>
      </w:r>
    </w:p>
    <w:p w:rsidR="00527084" w:rsidRPr="00F02368" w:rsidRDefault="00527084" w:rsidP="00AD5F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AD2370" w:rsidRPr="00F02368" w:rsidRDefault="00527084" w:rsidP="00AD2370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lastRenderedPageBreak/>
        <w:t xml:space="preserve">Наименование </w:t>
      </w:r>
      <w:r w:rsidRPr="00F02368">
        <w:rPr>
          <w:rFonts w:ascii="Times New Roman" w:hAnsi="Times New Roman"/>
          <w:sz w:val="26"/>
          <w:szCs w:val="26"/>
        </w:rPr>
        <w:t xml:space="preserve">органа местного </w:t>
      </w:r>
    </w:p>
    <w:p w:rsidR="00527084" w:rsidRPr="00F02368" w:rsidRDefault="00527084" w:rsidP="00AD2370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самоуправления, предоставляющего муниципальную услугу</w:t>
      </w:r>
    </w:p>
    <w:p w:rsidR="00AD2370" w:rsidRPr="00F02368" w:rsidRDefault="00AD2370" w:rsidP="00AD2370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AD5FB4" w:rsidRPr="00F02368" w:rsidRDefault="00AD5FB4" w:rsidP="00AD5FB4">
      <w:pPr>
        <w:pStyle w:val="1"/>
        <w:tabs>
          <w:tab w:val="left" w:pos="1418"/>
        </w:tabs>
        <w:spacing w:line="240" w:lineRule="auto"/>
        <w:ind w:firstLine="540"/>
        <w:rPr>
          <w:color w:val="000000"/>
          <w:sz w:val="26"/>
          <w:szCs w:val="26"/>
        </w:rPr>
      </w:pPr>
      <w:r w:rsidRPr="00F02368">
        <w:rPr>
          <w:rFonts w:cs="Calibri"/>
          <w:sz w:val="26"/>
          <w:szCs w:val="26"/>
        </w:rPr>
        <w:t xml:space="preserve">6. </w:t>
      </w:r>
      <w:r w:rsidRPr="00F02368">
        <w:rPr>
          <w:color w:val="000000"/>
          <w:sz w:val="26"/>
          <w:szCs w:val="26"/>
        </w:rPr>
        <w:t>Муниц</w:t>
      </w:r>
      <w:r w:rsidR="009647AF" w:rsidRPr="00F02368">
        <w:rPr>
          <w:color w:val="000000"/>
          <w:sz w:val="26"/>
          <w:szCs w:val="26"/>
        </w:rPr>
        <w:t>ипальная услуга предоставляется администрацией Октябрьского муниципального района Костромской области</w:t>
      </w:r>
      <w:r w:rsidRPr="00F02368">
        <w:rPr>
          <w:color w:val="000000"/>
          <w:sz w:val="26"/>
          <w:szCs w:val="26"/>
        </w:rPr>
        <w:t>.</w:t>
      </w:r>
    </w:p>
    <w:p w:rsidR="00527084" w:rsidRPr="00F02368" w:rsidRDefault="00527084" w:rsidP="00AD5FB4">
      <w:pPr>
        <w:pStyle w:val="1"/>
        <w:tabs>
          <w:tab w:val="left" w:pos="1418"/>
        </w:tabs>
        <w:spacing w:line="240" w:lineRule="auto"/>
        <w:ind w:firstLine="540"/>
        <w:rPr>
          <w:color w:val="000000"/>
          <w:sz w:val="26"/>
          <w:szCs w:val="26"/>
        </w:rPr>
      </w:pPr>
    </w:p>
    <w:p w:rsidR="00527084" w:rsidRPr="00F02368" w:rsidRDefault="00527084" w:rsidP="0052708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6"/>
          <w:szCs w:val="26"/>
        </w:rPr>
      </w:pPr>
      <w:r w:rsidRPr="00F02368">
        <w:rPr>
          <w:rFonts w:ascii="Times New Roman" w:eastAsia="Times New Roman" w:hAnsi="Times New Roman"/>
          <w:color w:val="000000"/>
          <w:sz w:val="26"/>
          <w:szCs w:val="26"/>
        </w:rPr>
        <w:t>Результат предоставления муниципальной услуги</w:t>
      </w:r>
    </w:p>
    <w:p w:rsidR="00527084" w:rsidRPr="00F02368" w:rsidRDefault="00527084" w:rsidP="00AD5FB4">
      <w:pPr>
        <w:pStyle w:val="1"/>
        <w:tabs>
          <w:tab w:val="left" w:pos="1418"/>
        </w:tabs>
        <w:spacing w:line="240" w:lineRule="auto"/>
        <w:ind w:firstLine="540"/>
        <w:rPr>
          <w:color w:val="000000"/>
          <w:sz w:val="26"/>
          <w:szCs w:val="26"/>
        </w:rPr>
      </w:pPr>
    </w:p>
    <w:p w:rsidR="00AD5FB4" w:rsidRPr="00F02368" w:rsidRDefault="00AD5FB4" w:rsidP="00AD5F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7</w:t>
      </w:r>
      <w:r w:rsidRPr="00F02368">
        <w:rPr>
          <w:sz w:val="26"/>
          <w:szCs w:val="26"/>
        </w:rPr>
        <w:t xml:space="preserve">. </w:t>
      </w:r>
      <w:r w:rsidRPr="00F02368">
        <w:rPr>
          <w:rFonts w:ascii="Times New Roman" w:hAnsi="Times New Roman"/>
          <w:sz w:val="26"/>
          <w:szCs w:val="26"/>
        </w:rPr>
        <w:t>Результатом предоставления муниципальной услуги является принятие решения:</w:t>
      </w:r>
    </w:p>
    <w:p w:rsidR="00AD5FB4" w:rsidRPr="00F02368" w:rsidRDefault="00AD5FB4" w:rsidP="00AD5F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1) о</w:t>
      </w:r>
      <w:r w:rsidR="0072470C" w:rsidRPr="00F02368">
        <w:rPr>
          <w:rFonts w:ascii="Times New Roman" w:hAnsi="Times New Roman"/>
          <w:sz w:val="26"/>
          <w:szCs w:val="26"/>
        </w:rPr>
        <w:t>б утверждении схемы расположения земельного участка на кадастровом плане территории</w:t>
      </w:r>
      <w:r w:rsidRPr="00F02368">
        <w:rPr>
          <w:rFonts w:ascii="Times New Roman" w:hAnsi="Times New Roman"/>
          <w:sz w:val="26"/>
          <w:szCs w:val="26"/>
        </w:rPr>
        <w:t>;</w:t>
      </w:r>
    </w:p>
    <w:p w:rsidR="00AD5FB4" w:rsidRPr="00F02368" w:rsidRDefault="00AD5FB4" w:rsidP="007247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 xml:space="preserve">2) </w:t>
      </w:r>
      <w:r w:rsidR="0072470C" w:rsidRPr="00F02368">
        <w:rPr>
          <w:rFonts w:ascii="Times New Roman" w:hAnsi="Times New Roman"/>
          <w:sz w:val="26"/>
          <w:szCs w:val="26"/>
        </w:rPr>
        <w:t>об отказе в утверждении схемы расположения земельного участка на кадастровом плане территории.</w:t>
      </w:r>
    </w:p>
    <w:p w:rsidR="00AD5FB4" w:rsidRPr="00F02368" w:rsidRDefault="00AD5FB4" w:rsidP="00AD5F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>Процедура предоставления муниципальной услуги завершается получением заявителем</w:t>
      </w:r>
      <w:r w:rsidRPr="00F02368">
        <w:rPr>
          <w:rFonts w:ascii="Times New Roman" w:hAnsi="Times New Roman"/>
          <w:sz w:val="26"/>
          <w:szCs w:val="26"/>
        </w:rPr>
        <w:t>:</w:t>
      </w:r>
    </w:p>
    <w:p w:rsidR="00AD5FB4" w:rsidRPr="00F02368" w:rsidRDefault="00AD5FB4" w:rsidP="00AD5F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 xml:space="preserve">1) в случае </w:t>
      </w:r>
      <w:r w:rsidR="00902842" w:rsidRPr="00F02368">
        <w:rPr>
          <w:rFonts w:ascii="Times New Roman" w:hAnsi="Times New Roman"/>
          <w:sz w:val="26"/>
          <w:szCs w:val="26"/>
        </w:rPr>
        <w:t xml:space="preserve">утверждения схемы расположения земельного участка на кадастровом плане территории: </w:t>
      </w:r>
    </w:p>
    <w:p w:rsidR="00AD5FB4" w:rsidRPr="00F02368" w:rsidRDefault="009647AF" w:rsidP="00AD5F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 xml:space="preserve">Постановление администрации </w:t>
      </w:r>
      <w:r w:rsidR="00902842" w:rsidRPr="00F02368">
        <w:rPr>
          <w:rFonts w:ascii="Times New Roman" w:hAnsi="Times New Roman"/>
          <w:sz w:val="26"/>
          <w:szCs w:val="26"/>
        </w:rPr>
        <w:t>об</w:t>
      </w:r>
      <w:r w:rsidR="00C06018" w:rsidRPr="00F02368">
        <w:rPr>
          <w:rFonts w:ascii="Times New Roman" w:hAnsi="Times New Roman"/>
          <w:sz w:val="26"/>
          <w:szCs w:val="26"/>
        </w:rPr>
        <w:t xml:space="preserve"> </w:t>
      </w:r>
      <w:r w:rsidR="00902842" w:rsidRPr="00F02368">
        <w:rPr>
          <w:rFonts w:ascii="Times New Roman" w:hAnsi="Times New Roman"/>
          <w:sz w:val="26"/>
          <w:szCs w:val="26"/>
        </w:rPr>
        <w:t>утверждении схемы расположения земельного участка на кадастровом плане территории (далее –</w:t>
      </w:r>
      <w:r w:rsidR="00350551" w:rsidRPr="00F02368">
        <w:rPr>
          <w:rFonts w:ascii="Times New Roman" w:hAnsi="Times New Roman"/>
          <w:sz w:val="26"/>
          <w:szCs w:val="26"/>
        </w:rPr>
        <w:t xml:space="preserve"> муниципальный</w:t>
      </w:r>
      <w:r w:rsidR="00071BF2" w:rsidRPr="00F02368">
        <w:rPr>
          <w:rFonts w:ascii="Times New Roman" w:hAnsi="Times New Roman"/>
          <w:sz w:val="26"/>
          <w:szCs w:val="26"/>
        </w:rPr>
        <w:t xml:space="preserve"> правовой акт</w:t>
      </w:r>
      <w:r w:rsidR="00C06018" w:rsidRPr="00F02368">
        <w:rPr>
          <w:rFonts w:ascii="Times New Roman" w:hAnsi="Times New Roman"/>
          <w:sz w:val="26"/>
          <w:szCs w:val="26"/>
        </w:rPr>
        <w:t xml:space="preserve"> </w:t>
      </w:r>
      <w:r w:rsidR="00902842" w:rsidRPr="00F02368">
        <w:rPr>
          <w:rFonts w:ascii="Times New Roman" w:hAnsi="Times New Roman"/>
          <w:sz w:val="26"/>
          <w:szCs w:val="26"/>
        </w:rPr>
        <w:t>об утверждении схемы)</w:t>
      </w:r>
      <w:r w:rsidR="00AD5FB4" w:rsidRPr="00F02368">
        <w:rPr>
          <w:rFonts w:ascii="Times New Roman" w:hAnsi="Times New Roman"/>
          <w:sz w:val="26"/>
          <w:szCs w:val="26"/>
        </w:rPr>
        <w:t>;</w:t>
      </w:r>
    </w:p>
    <w:p w:rsidR="00902842" w:rsidRPr="00F02368" w:rsidRDefault="00902842" w:rsidP="00AD5F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2</w:t>
      </w:r>
      <w:r w:rsidR="00AD5FB4" w:rsidRPr="00F02368">
        <w:rPr>
          <w:rFonts w:ascii="Times New Roman" w:hAnsi="Times New Roman"/>
          <w:sz w:val="26"/>
          <w:szCs w:val="26"/>
        </w:rPr>
        <w:t>)  в случае принятия решения об отказе в</w:t>
      </w:r>
      <w:r w:rsidRPr="00F02368">
        <w:rPr>
          <w:rFonts w:ascii="Times New Roman" w:hAnsi="Times New Roman"/>
          <w:sz w:val="26"/>
          <w:szCs w:val="26"/>
        </w:rPr>
        <w:t xml:space="preserve"> утверждении схемы расположения земельного участка на кадастровом плане территории:</w:t>
      </w:r>
    </w:p>
    <w:p w:rsidR="00AD5FB4" w:rsidRPr="00F02368" w:rsidRDefault="009647AF" w:rsidP="00AD5F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 xml:space="preserve">Решение Администрации </w:t>
      </w:r>
      <w:r w:rsidR="00AD5FB4" w:rsidRPr="00F02368">
        <w:rPr>
          <w:rFonts w:ascii="Times New Roman" w:hAnsi="Times New Roman"/>
          <w:sz w:val="26"/>
          <w:szCs w:val="26"/>
        </w:rPr>
        <w:t xml:space="preserve">об отказе в </w:t>
      </w:r>
      <w:r w:rsidR="00902842" w:rsidRPr="00F02368">
        <w:rPr>
          <w:rFonts w:ascii="Times New Roman" w:hAnsi="Times New Roman"/>
          <w:sz w:val="26"/>
          <w:szCs w:val="26"/>
        </w:rPr>
        <w:t>утверждении схемы расположения земельного участка на кадастровом плане территории</w:t>
      </w:r>
      <w:r w:rsidR="00C06018" w:rsidRPr="00F02368">
        <w:rPr>
          <w:rFonts w:ascii="Times New Roman" w:hAnsi="Times New Roman"/>
          <w:sz w:val="26"/>
          <w:szCs w:val="26"/>
        </w:rPr>
        <w:t xml:space="preserve"> </w:t>
      </w:r>
      <w:r w:rsidR="00902842" w:rsidRPr="00F02368">
        <w:rPr>
          <w:rFonts w:ascii="Times New Roman" w:hAnsi="Times New Roman"/>
          <w:sz w:val="26"/>
          <w:szCs w:val="26"/>
        </w:rPr>
        <w:t xml:space="preserve">(далее – </w:t>
      </w:r>
      <w:r w:rsidR="00A96B0B" w:rsidRPr="00F02368">
        <w:rPr>
          <w:rFonts w:ascii="Times New Roman" w:hAnsi="Times New Roman"/>
          <w:sz w:val="26"/>
          <w:szCs w:val="26"/>
        </w:rPr>
        <w:t>муниципальный правовой акт</w:t>
      </w:r>
      <w:r w:rsidR="00902842" w:rsidRPr="00F02368">
        <w:rPr>
          <w:rFonts w:ascii="Times New Roman" w:hAnsi="Times New Roman"/>
          <w:sz w:val="26"/>
          <w:szCs w:val="26"/>
        </w:rPr>
        <w:t xml:space="preserve"> об отказе в утверждении схемы) </w:t>
      </w:r>
      <w:r w:rsidR="00AD5FB4" w:rsidRPr="00F02368">
        <w:rPr>
          <w:rFonts w:ascii="Times New Roman" w:hAnsi="Times New Roman"/>
          <w:sz w:val="26"/>
          <w:szCs w:val="26"/>
        </w:rPr>
        <w:t xml:space="preserve">и </w:t>
      </w:r>
      <w:r w:rsidR="00AD5FB4" w:rsidRPr="00F02368">
        <w:rPr>
          <w:rFonts w:ascii="Times New Roman" w:hAnsi="Times New Roman"/>
          <w:color w:val="000000"/>
          <w:sz w:val="26"/>
          <w:szCs w:val="26"/>
        </w:rPr>
        <w:t>уведомление об отказе в предоставлении муниципальной услуги</w:t>
      </w:r>
      <w:r w:rsidR="004A0E37" w:rsidRPr="00F02368">
        <w:rPr>
          <w:rFonts w:ascii="Times New Roman" w:hAnsi="Times New Roman"/>
          <w:color w:val="000000"/>
          <w:sz w:val="26"/>
          <w:szCs w:val="26"/>
        </w:rPr>
        <w:t>.</w:t>
      </w:r>
    </w:p>
    <w:p w:rsidR="00AD2370" w:rsidRPr="00F02368" w:rsidRDefault="00AD2370" w:rsidP="00AD5F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AD2370" w:rsidRPr="00F02368" w:rsidRDefault="00AD2370" w:rsidP="00AD237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Срок предоставления муниципальной услуги</w:t>
      </w:r>
    </w:p>
    <w:p w:rsidR="00AD2370" w:rsidRPr="00F02368" w:rsidRDefault="00AD2370" w:rsidP="00AD5F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AA6AD0" w:rsidRPr="00C00E3F" w:rsidRDefault="00AD5FB4" w:rsidP="00C00E3F"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00E3F">
        <w:rPr>
          <w:rFonts w:ascii="Times New Roman" w:hAnsi="Times New Roman" w:cs="Times New Roman"/>
          <w:color w:val="000000"/>
          <w:sz w:val="26"/>
          <w:szCs w:val="26"/>
        </w:rPr>
        <w:t xml:space="preserve">8. </w:t>
      </w:r>
      <w:r w:rsidR="00C00E3F" w:rsidRPr="00C00E3F">
        <w:rPr>
          <w:rFonts w:ascii="Times New Roman" w:hAnsi="Times New Roman" w:cs="Times New Roman"/>
          <w:color w:val="000000"/>
          <w:sz w:val="26"/>
          <w:szCs w:val="26"/>
        </w:rPr>
        <w:t>Срок предоставления муниципальной услуги не превышает 18 календарных дней</w:t>
      </w:r>
      <w:r w:rsidR="00C00E3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C00E3F" w:rsidRPr="00C00E3F">
        <w:rPr>
          <w:rFonts w:ascii="Times New Roman" w:hAnsi="Times New Roman" w:cs="Times New Roman"/>
          <w:color w:val="000000"/>
          <w:sz w:val="26"/>
          <w:szCs w:val="26"/>
        </w:rPr>
        <w:t xml:space="preserve">со дня поступления заявления и комплекта документов, необходимых для предоставления муниципальной услуги, в </w:t>
      </w:r>
      <w:r w:rsidR="00C00E3F">
        <w:rPr>
          <w:rFonts w:ascii="Times New Roman" w:hAnsi="Times New Roman" w:cs="Times New Roman"/>
          <w:color w:val="000000"/>
          <w:sz w:val="26"/>
          <w:szCs w:val="26"/>
        </w:rPr>
        <w:t>Администрацию</w:t>
      </w:r>
      <w:r w:rsidR="00C00E3F" w:rsidRPr="00C00E3F">
        <w:rPr>
          <w:rFonts w:ascii="Times New Roman" w:hAnsi="Times New Roman" w:cs="Times New Roman"/>
          <w:color w:val="000000"/>
          <w:sz w:val="26"/>
          <w:szCs w:val="26"/>
        </w:rPr>
        <w:t>, МФЦ.</w:t>
      </w:r>
    </w:p>
    <w:p w:rsidR="005237DD" w:rsidRPr="00F02368" w:rsidRDefault="00003BB6" w:rsidP="005237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F02368">
        <w:rPr>
          <w:rFonts w:ascii="Times New Roman" w:hAnsi="Times New Roman"/>
          <w:color w:val="000000"/>
          <w:sz w:val="26"/>
          <w:szCs w:val="26"/>
        </w:rPr>
        <w:t xml:space="preserve">В случае подачи заявления в электронном виде с нарушением </w:t>
      </w:r>
      <w:r w:rsidR="00202C60" w:rsidRPr="00F02368">
        <w:rPr>
          <w:rFonts w:ascii="Times New Roman" w:hAnsi="Times New Roman"/>
          <w:color w:val="000000"/>
          <w:sz w:val="26"/>
          <w:szCs w:val="26"/>
        </w:rPr>
        <w:t>Порядка и способов подачи заявлений об утверждении схемы расположения земельного участка 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заявления о предварительном согласовании</w:t>
      </w:r>
      <w:proofErr w:type="gramEnd"/>
      <w:r w:rsidR="00202C60" w:rsidRPr="00F0236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gramStart"/>
      <w:r w:rsidR="00202C60" w:rsidRPr="00F02368">
        <w:rPr>
          <w:rFonts w:ascii="Times New Roman" w:hAnsi="Times New Roman"/>
          <w:color w:val="000000"/>
          <w:sz w:val="26"/>
          <w:szCs w:val="26"/>
        </w:rPr>
        <w:t>предоставления земельного участка, находящегося в государственной или муниципальной собственности, заявления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требований к их формату</w:t>
      </w:r>
      <w:r w:rsidRPr="00F02368">
        <w:rPr>
          <w:rFonts w:ascii="Times New Roman" w:hAnsi="Times New Roman"/>
          <w:color w:val="000000"/>
          <w:sz w:val="26"/>
          <w:szCs w:val="26"/>
        </w:rPr>
        <w:t xml:space="preserve">, </w:t>
      </w:r>
      <w:r w:rsidR="00DB42F1" w:rsidRPr="00F02368">
        <w:rPr>
          <w:rFonts w:ascii="Times New Roman" w:hAnsi="Times New Roman"/>
          <w:color w:val="000000"/>
          <w:sz w:val="26"/>
          <w:szCs w:val="26"/>
        </w:rPr>
        <w:t>утвержденного приказом Минэкономразвития</w:t>
      </w:r>
      <w:proofErr w:type="gramEnd"/>
      <w:r w:rsidR="00DB42F1" w:rsidRPr="00F0236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gramStart"/>
      <w:r w:rsidR="00DB42F1" w:rsidRPr="00F02368">
        <w:rPr>
          <w:rFonts w:ascii="Times New Roman" w:hAnsi="Times New Roman"/>
          <w:color w:val="000000"/>
          <w:sz w:val="26"/>
          <w:szCs w:val="26"/>
        </w:rPr>
        <w:t xml:space="preserve">России от 14.01.2015 № 7, </w:t>
      </w:r>
      <w:r w:rsidRPr="00F02368">
        <w:rPr>
          <w:rFonts w:ascii="Times New Roman" w:hAnsi="Times New Roman"/>
          <w:color w:val="000000"/>
          <w:sz w:val="26"/>
          <w:szCs w:val="26"/>
        </w:rPr>
        <w:t>указанное заявление не рассматрив</w:t>
      </w:r>
      <w:r w:rsidR="00092C9E" w:rsidRPr="00F02368">
        <w:rPr>
          <w:rFonts w:ascii="Times New Roman" w:hAnsi="Times New Roman"/>
          <w:color w:val="000000"/>
          <w:sz w:val="26"/>
          <w:szCs w:val="26"/>
        </w:rPr>
        <w:t>ается Администрацией</w:t>
      </w:r>
      <w:r w:rsidRPr="00F02368">
        <w:rPr>
          <w:rFonts w:ascii="Times New Roman" w:hAnsi="Times New Roman"/>
          <w:i/>
          <w:color w:val="000000"/>
          <w:sz w:val="26"/>
          <w:szCs w:val="26"/>
        </w:rPr>
        <w:t>,</w:t>
      </w:r>
      <w:r w:rsidRPr="00F02368">
        <w:rPr>
          <w:rFonts w:ascii="Times New Roman" w:hAnsi="Times New Roman"/>
          <w:color w:val="000000"/>
          <w:sz w:val="26"/>
          <w:szCs w:val="26"/>
        </w:rPr>
        <w:t xml:space="preserve"> о чем непозднее 5 рабочих дней со дня</w:t>
      </w:r>
      <w:r w:rsidR="00092C9E" w:rsidRPr="00F02368">
        <w:rPr>
          <w:rFonts w:ascii="Times New Roman" w:hAnsi="Times New Roman"/>
          <w:color w:val="000000"/>
          <w:sz w:val="26"/>
          <w:szCs w:val="26"/>
        </w:rPr>
        <w:t xml:space="preserve"> представления такого заявления Администрация </w:t>
      </w:r>
      <w:r w:rsidRPr="00F02368">
        <w:rPr>
          <w:rFonts w:ascii="Times New Roman" w:hAnsi="Times New Roman"/>
          <w:color w:val="000000"/>
          <w:sz w:val="26"/>
          <w:szCs w:val="26"/>
        </w:rPr>
        <w:lastRenderedPageBreak/>
        <w:t>направляет заявителю на указанный в заявлении адрес электронной почты (при наличии) заявителя или иным указанным в заявлении способом уведомление с указанием допущенных нарушений требований, в соответствии с которыми должно быть представлено заявление.</w:t>
      </w:r>
      <w:proofErr w:type="gramEnd"/>
    </w:p>
    <w:p w:rsidR="00456B33" w:rsidRPr="00F02368" w:rsidRDefault="00456B33" w:rsidP="00456B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В случа</w:t>
      </w:r>
      <w:r w:rsidR="00092C9E" w:rsidRPr="00F02368">
        <w:rPr>
          <w:rFonts w:ascii="Times New Roman" w:hAnsi="Times New Roman"/>
          <w:sz w:val="26"/>
          <w:szCs w:val="26"/>
        </w:rPr>
        <w:t>е</w:t>
      </w:r>
      <w:proofErr w:type="gramStart"/>
      <w:r w:rsidR="00092C9E" w:rsidRPr="00F02368">
        <w:rPr>
          <w:rFonts w:ascii="Times New Roman" w:hAnsi="Times New Roman"/>
          <w:sz w:val="26"/>
          <w:szCs w:val="26"/>
        </w:rPr>
        <w:t>,</w:t>
      </w:r>
      <w:proofErr w:type="gramEnd"/>
      <w:r w:rsidR="00092C9E" w:rsidRPr="00F02368">
        <w:rPr>
          <w:rFonts w:ascii="Times New Roman" w:hAnsi="Times New Roman"/>
          <w:sz w:val="26"/>
          <w:szCs w:val="26"/>
        </w:rPr>
        <w:t xml:space="preserve"> если на момент поступления в Администрацию </w:t>
      </w:r>
      <w:r w:rsidRPr="00F02368">
        <w:rPr>
          <w:rFonts w:ascii="Times New Roman" w:hAnsi="Times New Roman"/>
          <w:sz w:val="26"/>
          <w:szCs w:val="26"/>
        </w:rPr>
        <w:t>заявления об утверждении схемы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участков, образование которых предусмотрено этими схемами, ча</w:t>
      </w:r>
      <w:r w:rsidR="00092C9E" w:rsidRPr="00F02368">
        <w:rPr>
          <w:rFonts w:ascii="Times New Roman" w:hAnsi="Times New Roman"/>
          <w:sz w:val="26"/>
          <w:szCs w:val="26"/>
        </w:rPr>
        <w:t xml:space="preserve">стично или полностью совпадает, Администрация </w:t>
      </w:r>
      <w:r w:rsidRPr="00F02368">
        <w:rPr>
          <w:rFonts w:ascii="Times New Roman" w:hAnsi="Times New Roman"/>
          <w:sz w:val="26"/>
          <w:szCs w:val="26"/>
        </w:rPr>
        <w:t>принимает решение о приостановлении рассмотрения поданного позднее заявления об утверждении схемы расположения земельного участка и направляет такое решение заявителю</w:t>
      </w:r>
      <w:r w:rsidR="001A1F49" w:rsidRPr="00F02368">
        <w:rPr>
          <w:rFonts w:ascii="Times New Roman" w:hAnsi="Times New Roman"/>
          <w:sz w:val="26"/>
          <w:szCs w:val="26"/>
        </w:rPr>
        <w:t xml:space="preserve"> в </w:t>
      </w:r>
      <w:r w:rsidR="00092C9E" w:rsidRPr="00F02368">
        <w:rPr>
          <w:rFonts w:ascii="Times New Roman" w:hAnsi="Times New Roman"/>
          <w:sz w:val="26"/>
          <w:szCs w:val="26"/>
        </w:rPr>
        <w:t>течение 3 рабочих дней</w:t>
      </w:r>
      <w:r w:rsidRPr="00F02368">
        <w:rPr>
          <w:rFonts w:ascii="Times New Roman" w:hAnsi="Times New Roman"/>
          <w:sz w:val="26"/>
          <w:szCs w:val="26"/>
        </w:rPr>
        <w:t>.</w:t>
      </w:r>
    </w:p>
    <w:p w:rsidR="008D3200" w:rsidRPr="00F02368" w:rsidRDefault="00456B33" w:rsidP="008D32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Рассмотрение поданного позднее заявления об утверждении схемы расположения земельного участка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</w:t>
      </w:r>
      <w:r w:rsidR="00664B37" w:rsidRPr="00F02368">
        <w:rPr>
          <w:rFonts w:ascii="Times New Roman" w:hAnsi="Times New Roman"/>
          <w:sz w:val="26"/>
          <w:szCs w:val="26"/>
        </w:rPr>
        <w:t>.</w:t>
      </w:r>
    </w:p>
    <w:p w:rsidR="008D3200" w:rsidRPr="00F02368" w:rsidRDefault="0079300E" w:rsidP="008D32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В случае</w:t>
      </w:r>
      <w:proofErr w:type="gramStart"/>
      <w:r w:rsidRPr="00F02368">
        <w:rPr>
          <w:rFonts w:ascii="Times New Roman" w:hAnsi="Times New Roman"/>
          <w:sz w:val="26"/>
          <w:szCs w:val="26"/>
        </w:rPr>
        <w:t>,</w:t>
      </w:r>
      <w:proofErr w:type="gramEnd"/>
      <w:r w:rsidRPr="00F02368">
        <w:rPr>
          <w:rFonts w:ascii="Times New Roman" w:hAnsi="Times New Roman"/>
          <w:sz w:val="26"/>
          <w:szCs w:val="26"/>
        </w:rPr>
        <w:t xml:space="preserve"> если схема расположения земельного участка, в соответствии с которой предстоит образовать земельный участок, подлежит согласованию в соответствии со статьей 3.5 Федерального закона от 25.10.2001 № 137-ФЗ «О введении в действие Земельного кодекса Российской Федерации», срок предоставления муниципальной услуги может быть продлен не более чем до 45 дней со дня поступления заявления. В данном случае рассмотрение заявления </w:t>
      </w:r>
      <w:r w:rsidR="00092C9E" w:rsidRPr="00F02368">
        <w:rPr>
          <w:rFonts w:ascii="Times New Roman" w:hAnsi="Times New Roman"/>
          <w:sz w:val="26"/>
          <w:szCs w:val="26"/>
        </w:rPr>
        <w:t xml:space="preserve">приостанавливается Администрацией </w:t>
      </w:r>
      <w:r w:rsidRPr="00F02368">
        <w:rPr>
          <w:rFonts w:ascii="Times New Roman" w:hAnsi="Times New Roman"/>
          <w:sz w:val="26"/>
          <w:szCs w:val="26"/>
        </w:rPr>
        <w:t>от органа исполнительной власти субъекта Российской Федерации, уполномоченного в области лесных отношений уведомления о согласовании схемы либо об отказе в ее согласовании</w:t>
      </w:r>
      <w:r w:rsidR="00892B64" w:rsidRPr="00F02368">
        <w:rPr>
          <w:rFonts w:ascii="Times New Roman" w:hAnsi="Times New Roman"/>
          <w:sz w:val="26"/>
          <w:szCs w:val="26"/>
        </w:rPr>
        <w:t xml:space="preserve"> в</w:t>
      </w:r>
      <w:r w:rsidR="00092C9E" w:rsidRPr="00F02368">
        <w:rPr>
          <w:rFonts w:ascii="Times New Roman" w:hAnsi="Times New Roman"/>
          <w:sz w:val="26"/>
          <w:szCs w:val="26"/>
        </w:rPr>
        <w:t xml:space="preserve"> течение 3 рабочих дней</w:t>
      </w:r>
      <w:r w:rsidRPr="00F02368">
        <w:rPr>
          <w:rFonts w:ascii="Times New Roman" w:hAnsi="Times New Roman"/>
          <w:sz w:val="26"/>
          <w:szCs w:val="26"/>
        </w:rPr>
        <w:t>.</w:t>
      </w:r>
    </w:p>
    <w:p w:rsidR="003E6800" w:rsidRPr="00F02368" w:rsidRDefault="003E6800" w:rsidP="005625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3E6800" w:rsidRPr="00F02368" w:rsidRDefault="003E6800" w:rsidP="003E6800">
      <w:pPr>
        <w:spacing w:after="0" w:line="240" w:lineRule="auto"/>
        <w:ind w:firstLine="709"/>
        <w:jc w:val="center"/>
        <w:rPr>
          <w:rFonts w:ascii="Times New Roman CYR" w:hAnsi="Times New Roman CYR" w:cs="Times New Roman CYR"/>
          <w:sz w:val="26"/>
          <w:szCs w:val="26"/>
        </w:rPr>
      </w:pPr>
      <w:r w:rsidRPr="00F02368">
        <w:rPr>
          <w:rFonts w:ascii="Times New Roman CYR" w:hAnsi="Times New Roman CYR" w:cs="Times New Roman CYR"/>
          <w:sz w:val="26"/>
          <w:szCs w:val="26"/>
        </w:rPr>
        <w:t xml:space="preserve">Перечень нормативных правовых актов, </w:t>
      </w:r>
    </w:p>
    <w:p w:rsidR="003E6800" w:rsidRPr="00F02368" w:rsidRDefault="003E6800" w:rsidP="003E6800">
      <w:pPr>
        <w:spacing w:after="0" w:line="240" w:lineRule="auto"/>
        <w:ind w:firstLine="709"/>
        <w:jc w:val="center"/>
        <w:rPr>
          <w:rFonts w:ascii="Times New Roman CYR" w:hAnsi="Times New Roman CYR" w:cs="Times New Roman CYR"/>
          <w:sz w:val="26"/>
          <w:szCs w:val="26"/>
        </w:rPr>
      </w:pPr>
      <w:proofErr w:type="gramStart"/>
      <w:r w:rsidRPr="00F02368">
        <w:rPr>
          <w:rFonts w:ascii="Times New Roman CYR" w:hAnsi="Times New Roman CYR" w:cs="Times New Roman CYR"/>
          <w:sz w:val="26"/>
          <w:szCs w:val="26"/>
        </w:rPr>
        <w:t>регулирующих</w:t>
      </w:r>
      <w:proofErr w:type="gramEnd"/>
      <w:r w:rsidRPr="00F02368">
        <w:rPr>
          <w:rFonts w:ascii="Times New Roman CYR" w:hAnsi="Times New Roman CYR" w:cs="Times New Roman CYR"/>
          <w:sz w:val="26"/>
          <w:szCs w:val="26"/>
        </w:rPr>
        <w:t xml:space="preserve"> предоставление муниципальной услуги</w:t>
      </w:r>
    </w:p>
    <w:p w:rsidR="003E6800" w:rsidRPr="00F02368" w:rsidRDefault="003E6800" w:rsidP="005625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AD5FB4" w:rsidRPr="00F02368" w:rsidRDefault="00AD5FB4" w:rsidP="00DB21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 xml:space="preserve">9. </w:t>
      </w:r>
      <w:r w:rsidRPr="00F02368">
        <w:rPr>
          <w:rFonts w:ascii="Times New Roman" w:hAnsi="Times New Roman"/>
          <w:sz w:val="26"/>
          <w:szCs w:val="26"/>
        </w:rPr>
        <w:t xml:space="preserve">Предоставление муниципальной услуги осуществляется в соответствии </w:t>
      </w:r>
      <w:proofErr w:type="gramStart"/>
      <w:r w:rsidRPr="00F02368">
        <w:rPr>
          <w:rFonts w:ascii="Times New Roman" w:hAnsi="Times New Roman"/>
          <w:sz w:val="26"/>
          <w:szCs w:val="26"/>
        </w:rPr>
        <w:t>с</w:t>
      </w:r>
      <w:proofErr w:type="gramEnd"/>
      <w:r w:rsidRPr="00F02368">
        <w:rPr>
          <w:rFonts w:ascii="Times New Roman" w:hAnsi="Times New Roman"/>
          <w:sz w:val="26"/>
          <w:szCs w:val="26"/>
        </w:rPr>
        <w:t>:</w:t>
      </w:r>
    </w:p>
    <w:p w:rsidR="00AD5FB4" w:rsidRPr="00F02368" w:rsidRDefault="00AD5FB4" w:rsidP="00DB21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 xml:space="preserve">1)  Земельным </w:t>
      </w:r>
      <w:hyperlink r:id="rId12" w:history="1">
        <w:r w:rsidRPr="00F02368">
          <w:rPr>
            <w:rFonts w:ascii="Times New Roman" w:hAnsi="Times New Roman"/>
            <w:sz w:val="26"/>
            <w:szCs w:val="26"/>
          </w:rPr>
          <w:t>кодексом</w:t>
        </w:r>
      </w:hyperlink>
      <w:r w:rsidRPr="00F02368">
        <w:rPr>
          <w:rFonts w:ascii="Times New Roman" w:hAnsi="Times New Roman"/>
          <w:sz w:val="26"/>
          <w:szCs w:val="26"/>
        </w:rPr>
        <w:t xml:space="preserve"> Российской Федерации от 25.10.2001 № 136-Ф</w:t>
      </w:r>
      <w:r w:rsidR="005625DE" w:rsidRPr="00F02368">
        <w:rPr>
          <w:rFonts w:ascii="Times New Roman" w:hAnsi="Times New Roman"/>
          <w:sz w:val="26"/>
          <w:szCs w:val="26"/>
        </w:rPr>
        <w:t>З («Собрание законодательства Российской Федерации</w:t>
      </w:r>
      <w:r w:rsidRPr="00F02368">
        <w:rPr>
          <w:rFonts w:ascii="Times New Roman" w:hAnsi="Times New Roman"/>
          <w:sz w:val="26"/>
          <w:szCs w:val="26"/>
        </w:rPr>
        <w:t>», 29.10.2001, № 44, ст. 4147);</w:t>
      </w:r>
    </w:p>
    <w:p w:rsidR="00F06F5C" w:rsidRPr="00F02368" w:rsidRDefault="00E06DB5" w:rsidP="00DB21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2) Градостроительным</w:t>
      </w:r>
      <w:r w:rsidR="00F06F5C" w:rsidRPr="00F02368">
        <w:rPr>
          <w:rFonts w:ascii="Times New Roman" w:hAnsi="Times New Roman"/>
          <w:sz w:val="26"/>
          <w:szCs w:val="26"/>
        </w:rPr>
        <w:t xml:space="preserve"> кодекс</w:t>
      </w:r>
      <w:r w:rsidRPr="00F02368">
        <w:rPr>
          <w:rFonts w:ascii="Times New Roman" w:hAnsi="Times New Roman"/>
          <w:sz w:val="26"/>
          <w:szCs w:val="26"/>
        </w:rPr>
        <w:t>ом</w:t>
      </w:r>
      <w:r w:rsidR="00F06F5C" w:rsidRPr="00F02368">
        <w:rPr>
          <w:rFonts w:ascii="Times New Roman" w:hAnsi="Times New Roman"/>
          <w:sz w:val="26"/>
          <w:szCs w:val="26"/>
        </w:rPr>
        <w:t xml:space="preserve"> Российской Федерации от 29.12.2004 № 190-ФЗ («Собрание законодательства Российской Федерации», 03.01.2005, № 1 (часть 1), ст. 16);</w:t>
      </w:r>
    </w:p>
    <w:p w:rsidR="00AD5FB4" w:rsidRPr="00F02368" w:rsidRDefault="00AD5FB4" w:rsidP="00DB21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 xml:space="preserve">3) Федеральным </w:t>
      </w:r>
      <w:hyperlink r:id="rId13" w:history="1">
        <w:r w:rsidRPr="00F02368">
          <w:rPr>
            <w:rFonts w:ascii="Times New Roman" w:hAnsi="Times New Roman"/>
            <w:sz w:val="26"/>
            <w:szCs w:val="26"/>
          </w:rPr>
          <w:t>законом</w:t>
        </w:r>
      </w:hyperlink>
      <w:r w:rsidR="00E06DB5" w:rsidRPr="00F02368">
        <w:rPr>
          <w:sz w:val="26"/>
          <w:szCs w:val="26"/>
        </w:rPr>
        <w:t xml:space="preserve"> </w:t>
      </w:r>
      <w:r w:rsidR="00B67B2C" w:rsidRPr="00F02368">
        <w:rPr>
          <w:rFonts w:ascii="Times New Roman" w:hAnsi="Times New Roman"/>
          <w:sz w:val="26"/>
          <w:szCs w:val="26"/>
        </w:rPr>
        <w:t xml:space="preserve">от 25.10.2001 № 137-ФЗ </w:t>
      </w:r>
      <w:r w:rsidRPr="00F02368">
        <w:rPr>
          <w:rFonts w:ascii="Times New Roman" w:hAnsi="Times New Roman"/>
          <w:sz w:val="26"/>
          <w:szCs w:val="26"/>
        </w:rPr>
        <w:t xml:space="preserve">«О введении в действие Земельного кодекса Российской Федерации» («Собрание законодательства </w:t>
      </w:r>
      <w:r w:rsidR="005625DE" w:rsidRPr="00F02368">
        <w:rPr>
          <w:rFonts w:ascii="Times New Roman" w:hAnsi="Times New Roman"/>
          <w:sz w:val="26"/>
          <w:szCs w:val="26"/>
        </w:rPr>
        <w:t>Российской Федерации</w:t>
      </w:r>
      <w:r w:rsidRPr="00F02368">
        <w:rPr>
          <w:rFonts w:ascii="Times New Roman" w:hAnsi="Times New Roman"/>
          <w:sz w:val="26"/>
          <w:szCs w:val="26"/>
        </w:rPr>
        <w:t>», 29.10.2001, № 44, ст. 4148)</w:t>
      </w:r>
      <w:r w:rsidR="00F07262" w:rsidRPr="00F02368">
        <w:rPr>
          <w:rFonts w:ascii="Times New Roman" w:hAnsi="Times New Roman"/>
          <w:sz w:val="26"/>
          <w:szCs w:val="26"/>
        </w:rPr>
        <w:t xml:space="preserve"> (далее - Федеральным </w:t>
      </w:r>
      <w:hyperlink r:id="rId14" w:history="1">
        <w:r w:rsidR="00F07262" w:rsidRPr="00F02368">
          <w:rPr>
            <w:rFonts w:ascii="Times New Roman" w:hAnsi="Times New Roman"/>
            <w:sz w:val="26"/>
            <w:szCs w:val="26"/>
          </w:rPr>
          <w:t>законом</w:t>
        </w:r>
      </w:hyperlink>
      <w:r w:rsidR="00F07262" w:rsidRPr="00F02368">
        <w:rPr>
          <w:rFonts w:ascii="Times New Roman" w:hAnsi="Times New Roman"/>
          <w:sz w:val="26"/>
          <w:szCs w:val="26"/>
        </w:rPr>
        <w:t xml:space="preserve"> «О введении в действие Земельного кодекса Российской Федерации»)</w:t>
      </w:r>
      <w:r w:rsidRPr="00F02368">
        <w:rPr>
          <w:rFonts w:ascii="Times New Roman" w:hAnsi="Times New Roman"/>
          <w:sz w:val="26"/>
          <w:szCs w:val="26"/>
        </w:rPr>
        <w:t>;</w:t>
      </w:r>
    </w:p>
    <w:p w:rsidR="00AD5FB4" w:rsidRPr="00F02368" w:rsidRDefault="00AD5FB4" w:rsidP="00DB21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 xml:space="preserve">4)  Федеральным </w:t>
      </w:r>
      <w:hyperlink r:id="rId15" w:history="1">
        <w:r w:rsidRPr="00F02368">
          <w:rPr>
            <w:rFonts w:ascii="Times New Roman" w:hAnsi="Times New Roman"/>
            <w:sz w:val="26"/>
            <w:szCs w:val="26"/>
          </w:rPr>
          <w:t>законом</w:t>
        </w:r>
      </w:hyperlink>
      <w:r w:rsidR="00E06DB5" w:rsidRPr="00F02368">
        <w:rPr>
          <w:sz w:val="26"/>
          <w:szCs w:val="26"/>
        </w:rPr>
        <w:t xml:space="preserve"> </w:t>
      </w:r>
      <w:r w:rsidR="00BE3135" w:rsidRPr="00F02368">
        <w:rPr>
          <w:rFonts w:ascii="Times New Roman" w:hAnsi="Times New Roman"/>
          <w:sz w:val="26"/>
          <w:szCs w:val="26"/>
        </w:rPr>
        <w:t xml:space="preserve">от </w:t>
      </w:r>
      <w:r w:rsidR="007537A1" w:rsidRPr="00F02368">
        <w:rPr>
          <w:rFonts w:ascii="Times New Roman" w:hAnsi="Times New Roman"/>
          <w:sz w:val="26"/>
          <w:szCs w:val="26"/>
        </w:rPr>
        <w:t>0</w:t>
      </w:r>
      <w:r w:rsidRPr="00F02368">
        <w:rPr>
          <w:rFonts w:ascii="Times New Roman" w:hAnsi="Times New Roman"/>
          <w:sz w:val="26"/>
          <w:szCs w:val="26"/>
        </w:rPr>
        <w:t>6</w:t>
      </w:r>
      <w:r w:rsidR="007537A1" w:rsidRPr="00F02368">
        <w:rPr>
          <w:rFonts w:ascii="Times New Roman" w:hAnsi="Times New Roman"/>
          <w:sz w:val="26"/>
          <w:szCs w:val="26"/>
        </w:rPr>
        <w:t>.10.</w:t>
      </w:r>
      <w:r w:rsidRPr="00F02368">
        <w:rPr>
          <w:rFonts w:ascii="Times New Roman" w:hAnsi="Times New Roman"/>
          <w:sz w:val="26"/>
          <w:szCs w:val="26"/>
        </w:rPr>
        <w:t xml:space="preserve">2003 № 131-ФЗ «Об общих принципах организации местного самоуправления в Российской Федерации» («Собрание законодательства </w:t>
      </w:r>
      <w:r w:rsidR="003B5B70" w:rsidRPr="00F02368">
        <w:rPr>
          <w:rFonts w:ascii="Times New Roman" w:hAnsi="Times New Roman"/>
          <w:sz w:val="26"/>
          <w:szCs w:val="26"/>
        </w:rPr>
        <w:t>Российской Федерации</w:t>
      </w:r>
      <w:r w:rsidRPr="00F02368">
        <w:rPr>
          <w:rFonts w:ascii="Times New Roman" w:hAnsi="Times New Roman"/>
          <w:sz w:val="26"/>
          <w:szCs w:val="26"/>
        </w:rPr>
        <w:t>», 06.10.2003, № 40, ст. 3822);</w:t>
      </w:r>
    </w:p>
    <w:p w:rsidR="00AD5FB4" w:rsidRPr="00F02368" w:rsidRDefault="00AD5FB4" w:rsidP="00DB21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 xml:space="preserve">5) </w:t>
      </w:r>
      <w:r w:rsidR="006C1005" w:rsidRPr="00F02368">
        <w:rPr>
          <w:rFonts w:ascii="Times New Roman" w:hAnsi="Times New Roman"/>
          <w:sz w:val="26"/>
          <w:szCs w:val="26"/>
        </w:rPr>
        <w:t>Федеральным законом от 27</w:t>
      </w:r>
      <w:r w:rsidR="007537A1" w:rsidRPr="00F02368">
        <w:rPr>
          <w:rFonts w:ascii="Times New Roman" w:hAnsi="Times New Roman"/>
          <w:sz w:val="26"/>
          <w:szCs w:val="26"/>
        </w:rPr>
        <w:t>.07.2006</w:t>
      </w:r>
      <w:r w:rsidR="006C1005" w:rsidRPr="00F02368">
        <w:rPr>
          <w:rFonts w:ascii="Times New Roman" w:hAnsi="Times New Roman"/>
          <w:sz w:val="26"/>
          <w:szCs w:val="26"/>
        </w:rPr>
        <w:t xml:space="preserve"> № 152-ФЗ</w:t>
      </w:r>
      <w:r w:rsidR="00C06018" w:rsidRPr="00F02368">
        <w:rPr>
          <w:rFonts w:ascii="Times New Roman" w:hAnsi="Times New Roman"/>
          <w:sz w:val="26"/>
          <w:szCs w:val="26"/>
        </w:rPr>
        <w:t xml:space="preserve">  </w:t>
      </w:r>
      <w:r w:rsidR="006C1005" w:rsidRPr="00F02368">
        <w:rPr>
          <w:rFonts w:ascii="Times New Roman" w:hAnsi="Times New Roman"/>
          <w:sz w:val="26"/>
          <w:szCs w:val="26"/>
        </w:rPr>
        <w:t>«О персональных данных» («Российская газета», № 165, 29.07.2006);</w:t>
      </w:r>
    </w:p>
    <w:p w:rsidR="00AD5FB4" w:rsidRPr="00F02368" w:rsidRDefault="000C6499" w:rsidP="00DB21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6</w:t>
      </w:r>
      <w:r w:rsidR="00AD5FB4" w:rsidRPr="00F02368">
        <w:rPr>
          <w:rFonts w:ascii="Times New Roman" w:hAnsi="Times New Roman"/>
          <w:sz w:val="26"/>
          <w:szCs w:val="26"/>
        </w:rPr>
        <w:t xml:space="preserve">) Федеральным </w:t>
      </w:r>
      <w:hyperlink r:id="rId16" w:history="1">
        <w:r w:rsidR="00AD5FB4" w:rsidRPr="00F02368">
          <w:rPr>
            <w:rFonts w:ascii="Times New Roman" w:hAnsi="Times New Roman"/>
            <w:sz w:val="26"/>
            <w:szCs w:val="26"/>
          </w:rPr>
          <w:t>законом</w:t>
        </w:r>
      </w:hyperlink>
      <w:r w:rsidR="007537A1" w:rsidRPr="00F02368">
        <w:rPr>
          <w:rFonts w:ascii="Times New Roman" w:hAnsi="Times New Roman"/>
          <w:sz w:val="26"/>
          <w:szCs w:val="26"/>
        </w:rPr>
        <w:t xml:space="preserve"> от 24.07.2007</w:t>
      </w:r>
      <w:r w:rsidR="00AD5FB4" w:rsidRPr="00F02368">
        <w:rPr>
          <w:rFonts w:ascii="Times New Roman" w:hAnsi="Times New Roman"/>
          <w:sz w:val="26"/>
          <w:szCs w:val="26"/>
        </w:rPr>
        <w:t xml:space="preserve"> № 221-ФЗ «О</w:t>
      </w:r>
      <w:r w:rsidR="00867B84" w:rsidRPr="00F02368">
        <w:rPr>
          <w:rFonts w:ascii="Times New Roman" w:hAnsi="Times New Roman"/>
          <w:sz w:val="26"/>
          <w:szCs w:val="26"/>
        </w:rPr>
        <w:t xml:space="preserve"> кадастровой</w:t>
      </w:r>
      <w:r w:rsidR="00E06DB5" w:rsidRPr="00F02368">
        <w:rPr>
          <w:rFonts w:ascii="Times New Roman" w:hAnsi="Times New Roman"/>
          <w:sz w:val="26"/>
          <w:szCs w:val="26"/>
        </w:rPr>
        <w:t xml:space="preserve"> </w:t>
      </w:r>
      <w:r w:rsidR="00867B84" w:rsidRPr="00F02368">
        <w:rPr>
          <w:rFonts w:ascii="Times New Roman" w:hAnsi="Times New Roman"/>
          <w:sz w:val="26"/>
          <w:szCs w:val="26"/>
        </w:rPr>
        <w:t>деятельности</w:t>
      </w:r>
      <w:r w:rsidR="00AD5FB4" w:rsidRPr="00F02368">
        <w:rPr>
          <w:rFonts w:ascii="Times New Roman" w:hAnsi="Times New Roman"/>
          <w:sz w:val="26"/>
          <w:szCs w:val="26"/>
        </w:rPr>
        <w:t xml:space="preserve">» («Собрание законодательства </w:t>
      </w:r>
      <w:r w:rsidR="003B5B70" w:rsidRPr="00F02368">
        <w:rPr>
          <w:rFonts w:ascii="Times New Roman" w:hAnsi="Times New Roman"/>
          <w:sz w:val="26"/>
          <w:szCs w:val="26"/>
        </w:rPr>
        <w:t>Российской Федерации</w:t>
      </w:r>
      <w:r w:rsidR="00AD5FB4" w:rsidRPr="00F02368">
        <w:rPr>
          <w:rFonts w:ascii="Times New Roman" w:hAnsi="Times New Roman"/>
          <w:sz w:val="26"/>
          <w:szCs w:val="26"/>
        </w:rPr>
        <w:t>», 30.07.2007, № 31, ст. 4017);</w:t>
      </w:r>
    </w:p>
    <w:p w:rsidR="00AD5FB4" w:rsidRPr="00F02368" w:rsidRDefault="000C6499" w:rsidP="00DB21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7</w:t>
      </w:r>
      <w:r w:rsidR="00AD5FB4" w:rsidRPr="00F02368">
        <w:rPr>
          <w:rFonts w:ascii="Times New Roman" w:hAnsi="Times New Roman"/>
          <w:sz w:val="26"/>
          <w:szCs w:val="26"/>
        </w:rPr>
        <w:t xml:space="preserve">) Федеральным </w:t>
      </w:r>
      <w:hyperlink r:id="rId17" w:history="1">
        <w:r w:rsidR="00AD5FB4" w:rsidRPr="00F02368">
          <w:rPr>
            <w:rFonts w:ascii="Times New Roman" w:hAnsi="Times New Roman"/>
            <w:sz w:val="26"/>
            <w:szCs w:val="26"/>
          </w:rPr>
          <w:t>законом</w:t>
        </w:r>
      </w:hyperlink>
      <w:r w:rsidR="00AD5FB4" w:rsidRPr="00F02368">
        <w:rPr>
          <w:rFonts w:ascii="Times New Roman" w:hAnsi="Times New Roman"/>
          <w:sz w:val="26"/>
          <w:szCs w:val="26"/>
        </w:rPr>
        <w:t xml:space="preserve"> от 27.07.2010 № 210-ФЗ «Об организации предоставления государственных и муниципальных услуг» («Российская газета», № </w:t>
      </w:r>
      <w:r w:rsidR="00AD5FB4" w:rsidRPr="00F02368">
        <w:rPr>
          <w:rFonts w:ascii="Times New Roman" w:hAnsi="Times New Roman"/>
          <w:sz w:val="26"/>
          <w:szCs w:val="26"/>
        </w:rPr>
        <w:lastRenderedPageBreak/>
        <w:t xml:space="preserve">168, 30 июля 2010 года, «Собрание законодательства </w:t>
      </w:r>
      <w:r w:rsidR="003B5B70" w:rsidRPr="00F02368">
        <w:rPr>
          <w:rFonts w:ascii="Times New Roman" w:hAnsi="Times New Roman"/>
          <w:sz w:val="26"/>
          <w:szCs w:val="26"/>
        </w:rPr>
        <w:t>Российской Федерации</w:t>
      </w:r>
      <w:r w:rsidR="00AD5FB4" w:rsidRPr="00F02368">
        <w:rPr>
          <w:rFonts w:ascii="Times New Roman" w:hAnsi="Times New Roman"/>
          <w:sz w:val="26"/>
          <w:szCs w:val="26"/>
        </w:rPr>
        <w:t>», 02.08.2010, № 31, ст. 4179)</w:t>
      </w:r>
      <w:r w:rsidRPr="00F02368">
        <w:rPr>
          <w:rFonts w:ascii="Times New Roman" w:hAnsi="Times New Roman"/>
          <w:sz w:val="26"/>
          <w:szCs w:val="26"/>
        </w:rPr>
        <w:t xml:space="preserve"> (далее - Федеральный закон «Об организации предоставления государственных и муниципальных услуг»)</w:t>
      </w:r>
      <w:r w:rsidR="00AD5FB4" w:rsidRPr="00F02368">
        <w:rPr>
          <w:rFonts w:ascii="Times New Roman" w:hAnsi="Times New Roman"/>
          <w:sz w:val="26"/>
          <w:szCs w:val="26"/>
        </w:rPr>
        <w:t>;</w:t>
      </w:r>
    </w:p>
    <w:p w:rsidR="00AD5FB4" w:rsidRPr="00F02368" w:rsidRDefault="000C6499" w:rsidP="00DB21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8</w:t>
      </w:r>
      <w:r w:rsidR="00AD5FB4" w:rsidRPr="00F02368">
        <w:rPr>
          <w:rFonts w:ascii="Times New Roman" w:hAnsi="Times New Roman"/>
          <w:sz w:val="26"/>
          <w:szCs w:val="26"/>
        </w:rPr>
        <w:t xml:space="preserve">) Федеральным </w:t>
      </w:r>
      <w:hyperlink r:id="rId18" w:history="1">
        <w:r w:rsidR="00AD5FB4" w:rsidRPr="00F02368">
          <w:rPr>
            <w:rFonts w:ascii="Times New Roman" w:hAnsi="Times New Roman"/>
            <w:sz w:val="26"/>
            <w:szCs w:val="26"/>
          </w:rPr>
          <w:t>законом</w:t>
        </w:r>
      </w:hyperlink>
      <w:r w:rsidR="00E06DB5" w:rsidRPr="00F02368">
        <w:rPr>
          <w:sz w:val="26"/>
          <w:szCs w:val="26"/>
        </w:rPr>
        <w:t xml:space="preserve"> </w:t>
      </w:r>
      <w:r w:rsidR="00AD5FB4" w:rsidRPr="00F02368">
        <w:rPr>
          <w:rFonts w:ascii="Times New Roman" w:hAnsi="Times New Roman"/>
          <w:sz w:val="26"/>
          <w:szCs w:val="26"/>
        </w:rPr>
        <w:t xml:space="preserve">от 06.04.2011 № 63-ФЗ «Об электронной  подписи» («Собрание законодательства </w:t>
      </w:r>
      <w:r w:rsidR="003B5B70" w:rsidRPr="00F02368">
        <w:rPr>
          <w:rFonts w:ascii="Times New Roman" w:hAnsi="Times New Roman"/>
          <w:sz w:val="26"/>
          <w:szCs w:val="26"/>
        </w:rPr>
        <w:t>Российской Федерации</w:t>
      </w:r>
      <w:r w:rsidR="00AD5FB4" w:rsidRPr="00F02368">
        <w:rPr>
          <w:rFonts w:ascii="Times New Roman" w:hAnsi="Times New Roman"/>
          <w:sz w:val="26"/>
          <w:szCs w:val="26"/>
        </w:rPr>
        <w:t>», 11.04.2011, № 15, ст. 2036</w:t>
      </w:r>
      <w:r w:rsidR="00414AD9" w:rsidRPr="00F02368">
        <w:rPr>
          <w:rFonts w:ascii="Times New Roman" w:hAnsi="Times New Roman"/>
          <w:sz w:val="26"/>
          <w:szCs w:val="26"/>
        </w:rPr>
        <w:t>);</w:t>
      </w:r>
    </w:p>
    <w:p w:rsidR="00867B84" w:rsidRPr="00F02368" w:rsidRDefault="00867B84" w:rsidP="00F724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2368">
        <w:rPr>
          <w:rFonts w:ascii="Times New Roman" w:hAnsi="Times New Roman"/>
          <w:sz w:val="26"/>
          <w:szCs w:val="26"/>
        </w:rPr>
        <w:t>9) Ф</w:t>
      </w:r>
      <w:r w:rsidR="00E06DB5" w:rsidRPr="00F02368">
        <w:rPr>
          <w:rFonts w:ascii="Times New Roman" w:hAnsi="Times New Roman"/>
          <w:sz w:val="26"/>
          <w:szCs w:val="26"/>
        </w:rPr>
        <w:t>едеральным</w:t>
      </w:r>
      <w:r w:rsidR="00347F4D" w:rsidRPr="00F02368">
        <w:rPr>
          <w:rFonts w:ascii="Times New Roman" w:hAnsi="Times New Roman"/>
          <w:sz w:val="26"/>
          <w:szCs w:val="26"/>
        </w:rPr>
        <w:t xml:space="preserve"> закон</w:t>
      </w:r>
      <w:r w:rsidR="00E06DB5" w:rsidRPr="00F02368">
        <w:rPr>
          <w:rFonts w:ascii="Times New Roman" w:hAnsi="Times New Roman"/>
          <w:sz w:val="26"/>
          <w:szCs w:val="26"/>
        </w:rPr>
        <w:t>ом</w:t>
      </w:r>
      <w:r w:rsidR="00347F4D" w:rsidRPr="00F02368">
        <w:rPr>
          <w:rFonts w:ascii="Times New Roman" w:hAnsi="Times New Roman"/>
          <w:sz w:val="26"/>
          <w:szCs w:val="26"/>
        </w:rPr>
        <w:t xml:space="preserve"> от 13.07.2015 № 218-ФЗ «</w:t>
      </w:r>
      <w:r w:rsidRPr="00F02368">
        <w:rPr>
          <w:rFonts w:ascii="Times New Roman" w:hAnsi="Times New Roman"/>
          <w:sz w:val="26"/>
          <w:szCs w:val="26"/>
        </w:rPr>
        <w:t>О государст</w:t>
      </w:r>
      <w:r w:rsidR="00347F4D" w:rsidRPr="00F02368">
        <w:rPr>
          <w:rFonts w:ascii="Times New Roman" w:hAnsi="Times New Roman"/>
          <w:sz w:val="26"/>
          <w:szCs w:val="26"/>
        </w:rPr>
        <w:t>венной регистрации недвижимости» («</w:t>
      </w:r>
      <w:r w:rsidR="00347F4D" w:rsidRPr="00F02368">
        <w:rPr>
          <w:rFonts w:ascii="Times New Roman" w:eastAsiaTheme="minorHAnsi" w:hAnsi="Times New Roman"/>
          <w:sz w:val="26"/>
          <w:szCs w:val="26"/>
          <w:lang w:eastAsia="en-US"/>
        </w:rPr>
        <w:t>Российская газета», № 156, 17.07.2015</w:t>
      </w:r>
      <w:r w:rsidR="00347F4D" w:rsidRPr="00F02368">
        <w:rPr>
          <w:rFonts w:ascii="Times New Roman" w:hAnsi="Times New Roman"/>
          <w:sz w:val="26"/>
          <w:szCs w:val="26"/>
        </w:rPr>
        <w:t>);</w:t>
      </w:r>
    </w:p>
    <w:p w:rsidR="006C1005" w:rsidRPr="00F02368" w:rsidRDefault="00F7249F" w:rsidP="00DB21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10</w:t>
      </w:r>
      <w:r w:rsidR="00414AD9" w:rsidRPr="00F02368">
        <w:rPr>
          <w:rFonts w:ascii="Times New Roman" w:hAnsi="Times New Roman"/>
          <w:sz w:val="26"/>
          <w:szCs w:val="26"/>
        </w:rPr>
        <w:t xml:space="preserve">) </w:t>
      </w:r>
      <w:r w:rsidR="006C1005" w:rsidRPr="00F02368">
        <w:rPr>
          <w:rFonts w:ascii="Times New Roman" w:hAnsi="Times New Roman"/>
          <w:sz w:val="26"/>
          <w:szCs w:val="26"/>
        </w:rPr>
        <w:t xml:space="preserve">постановлением Правительства Российской Федерации </w:t>
      </w:r>
      <w:r w:rsidR="007537A1" w:rsidRPr="00F02368">
        <w:rPr>
          <w:rFonts w:ascii="Times New Roman" w:hAnsi="Times New Roman"/>
          <w:sz w:val="26"/>
          <w:szCs w:val="26"/>
        </w:rPr>
        <w:t>от 25.06.</w:t>
      </w:r>
      <w:r w:rsidR="006C1005" w:rsidRPr="00F02368">
        <w:rPr>
          <w:rFonts w:ascii="Times New Roman" w:hAnsi="Times New Roman"/>
          <w:sz w:val="26"/>
          <w:szCs w:val="26"/>
        </w:rPr>
        <w:t>2012 № 634 «О видах электронной подписи, использование которых допускается при обращении за получением государственных и муниципальных услуг» («Российская газета», № 148, 02.07.2012);</w:t>
      </w:r>
    </w:p>
    <w:p w:rsidR="00414AD9" w:rsidRPr="00F02368" w:rsidRDefault="00F7249F" w:rsidP="00DB21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F02368">
        <w:rPr>
          <w:rFonts w:ascii="Times New Roman" w:hAnsi="Times New Roman"/>
          <w:sz w:val="26"/>
          <w:szCs w:val="26"/>
        </w:rPr>
        <w:t>11</w:t>
      </w:r>
      <w:r w:rsidR="006C1005" w:rsidRPr="00F02368">
        <w:rPr>
          <w:rFonts w:ascii="Times New Roman" w:hAnsi="Times New Roman"/>
          <w:sz w:val="26"/>
          <w:szCs w:val="26"/>
        </w:rPr>
        <w:t>) п</w:t>
      </w:r>
      <w:r w:rsidR="00414AD9" w:rsidRPr="00F02368">
        <w:rPr>
          <w:rFonts w:ascii="Times New Roman" w:hAnsi="Times New Roman"/>
          <w:sz w:val="26"/>
          <w:szCs w:val="26"/>
        </w:rPr>
        <w:t>риказ Минэкономразвития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</w:t>
      </w:r>
      <w:proofErr w:type="gramEnd"/>
      <w:r w:rsidR="00414AD9" w:rsidRPr="00F02368">
        <w:rPr>
          <w:rFonts w:ascii="Times New Roman" w:hAnsi="Times New Roman"/>
          <w:sz w:val="26"/>
          <w:szCs w:val="26"/>
        </w:rPr>
        <w:t xml:space="preserve"> участков на кадастровом плане территории, подготовка которой осуществляется в форме документа на бумажном носителе» (официальный интернет-портал правовой информации 18 февраля 2015 года);</w:t>
      </w:r>
    </w:p>
    <w:p w:rsidR="003406FF" w:rsidRPr="00F02368" w:rsidRDefault="00F7249F" w:rsidP="003406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F02368">
        <w:rPr>
          <w:rFonts w:ascii="Times New Roman" w:hAnsi="Times New Roman"/>
          <w:sz w:val="26"/>
          <w:szCs w:val="26"/>
        </w:rPr>
        <w:t>12</w:t>
      </w:r>
      <w:r w:rsidR="00F107E9" w:rsidRPr="00F02368">
        <w:rPr>
          <w:rFonts w:ascii="Times New Roman" w:hAnsi="Times New Roman"/>
          <w:sz w:val="26"/>
          <w:szCs w:val="26"/>
        </w:rPr>
        <w:t>) Приказом Минэкономразвития России от 14.01.20</w:t>
      </w:r>
      <w:r w:rsidR="001A1E16" w:rsidRPr="00F02368">
        <w:rPr>
          <w:rFonts w:ascii="Times New Roman" w:hAnsi="Times New Roman"/>
          <w:sz w:val="26"/>
          <w:szCs w:val="26"/>
        </w:rPr>
        <w:t>15 № 7 «</w:t>
      </w:r>
      <w:r w:rsidR="00F107E9" w:rsidRPr="00F02368">
        <w:rPr>
          <w:rFonts w:ascii="Times New Roman" w:hAnsi="Times New Roman"/>
          <w:sz w:val="26"/>
          <w:szCs w:val="26"/>
        </w:rPr>
        <w:t>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заявления о предварительном согласовании</w:t>
      </w:r>
      <w:proofErr w:type="gramEnd"/>
      <w:r w:rsidR="00F107E9" w:rsidRPr="00F02368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F107E9" w:rsidRPr="00F02368">
        <w:rPr>
          <w:rFonts w:ascii="Times New Roman" w:hAnsi="Times New Roman"/>
          <w:sz w:val="26"/>
          <w:szCs w:val="26"/>
        </w:rPr>
        <w:t>предоставления земельного участка, находящегося в государственной или муниципальной собственности, заявления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</w:t>
      </w:r>
      <w:r w:rsidR="001A1E16" w:rsidRPr="00F02368">
        <w:rPr>
          <w:rFonts w:ascii="Times New Roman" w:hAnsi="Times New Roman"/>
          <w:sz w:val="26"/>
          <w:szCs w:val="26"/>
        </w:rPr>
        <w:t>коммуникационной сети «Интернет»</w:t>
      </w:r>
      <w:r w:rsidR="00F107E9" w:rsidRPr="00F02368">
        <w:rPr>
          <w:rFonts w:ascii="Times New Roman" w:hAnsi="Times New Roman"/>
          <w:sz w:val="26"/>
          <w:szCs w:val="26"/>
        </w:rPr>
        <w:t xml:space="preserve">, </w:t>
      </w:r>
      <w:r w:rsidR="001A1E16" w:rsidRPr="00F02368">
        <w:rPr>
          <w:rFonts w:ascii="Times New Roman" w:hAnsi="Times New Roman"/>
          <w:sz w:val="26"/>
          <w:szCs w:val="26"/>
        </w:rPr>
        <w:t>а также требований к их формату»</w:t>
      </w:r>
      <w:r w:rsidR="00F107E9" w:rsidRPr="00F02368">
        <w:rPr>
          <w:rFonts w:ascii="Times New Roman" w:hAnsi="Times New Roman"/>
          <w:sz w:val="26"/>
          <w:szCs w:val="26"/>
        </w:rPr>
        <w:t xml:space="preserve"> (Официальный интернет-портал правовой</w:t>
      </w:r>
      <w:proofErr w:type="gramEnd"/>
      <w:r w:rsidR="00F107E9" w:rsidRPr="00F02368">
        <w:rPr>
          <w:rFonts w:ascii="Times New Roman" w:hAnsi="Times New Roman"/>
          <w:sz w:val="26"/>
          <w:szCs w:val="26"/>
        </w:rPr>
        <w:t xml:space="preserve"> информации http://www.pravo.gov.ru, 27.02.2015) (далее - Порядок подачи заявления в электронном виде);</w:t>
      </w:r>
    </w:p>
    <w:p w:rsidR="003E6800" w:rsidRPr="00F02368" w:rsidRDefault="003E6800" w:rsidP="00AD5F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/>
          <w:color w:val="FF0000"/>
          <w:sz w:val="26"/>
          <w:szCs w:val="26"/>
        </w:rPr>
      </w:pPr>
    </w:p>
    <w:p w:rsidR="003E6800" w:rsidRPr="00F02368" w:rsidRDefault="003E6800" w:rsidP="003E6800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 xml:space="preserve">Перечень документов, необходимых </w:t>
      </w:r>
    </w:p>
    <w:p w:rsidR="003E6800" w:rsidRPr="00F02368" w:rsidRDefault="003E6800" w:rsidP="003E6800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>для предоставления муниципальной услуги</w:t>
      </w:r>
    </w:p>
    <w:p w:rsidR="003E6800" w:rsidRPr="00F02368" w:rsidRDefault="003E6800" w:rsidP="00AD5F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/>
          <w:sz w:val="26"/>
          <w:szCs w:val="26"/>
          <w:u w:val="single"/>
        </w:rPr>
      </w:pPr>
    </w:p>
    <w:p w:rsidR="00AD5FB4" w:rsidRPr="00F02368" w:rsidRDefault="00AD5FB4" w:rsidP="00DB21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>10.</w:t>
      </w:r>
      <w:r w:rsidR="00C06018" w:rsidRPr="00F02368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F02368">
        <w:rPr>
          <w:rFonts w:ascii="Times New Roman" w:hAnsi="Times New Roman"/>
          <w:iCs/>
          <w:sz w:val="26"/>
          <w:szCs w:val="26"/>
        </w:rPr>
        <w:t>В перечень документов, необходимых для предоставления муниципальной услуги входят:</w:t>
      </w:r>
    </w:p>
    <w:p w:rsidR="00AD5FB4" w:rsidRPr="00F02368" w:rsidRDefault="00AD5FB4" w:rsidP="00AD5FB4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1) заявление о</w:t>
      </w:r>
      <w:r w:rsidR="00434B18" w:rsidRPr="00F02368">
        <w:rPr>
          <w:rFonts w:ascii="Times New Roman" w:hAnsi="Times New Roman"/>
          <w:sz w:val="26"/>
          <w:szCs w:val="26"/>
        </w:rPr>
        <w:t xml:space="preserve">б утверждении схемы расположения земельного участка на кадастровом плане территории </w:t>
      </w:r>
      <w:r w:rsidRPr="00F02368">
        <w:rPr>
          <w:rFonts w:ascii="Times New Roman" w:hAnsi="Times New Roman"/>
          <w:color w:val="000000"/>
          <w:sz w:val="26"/>
          <w:szCs w:val="26"/>
        </w:rPr>
        <w:t>(далее – заявление)</w:t>
      </w:r>
      <w:r w:rsidR="008402D3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F02368">
        <w:rPr>
          <w:rFonts w:ascii="Times New Roman" w:hAnsi="Times New Roman"/>
          <w:color w:val="000000"/>
          <w:sz w:val="26"/>
          <w:szCs w:val="26"/>
        </w:rPr>
        <w:t>по форме согласн</w:t>
      </w:r>
      <w:r w:rsidR="002029EF" w:rsidRPr="00F02368">
        <w:rPr>
          <w:rFonts w:ascii="Times New Roman" w:hAnsi="Times New Roman"/>
          <w:color w:val="000000"/>
          <w:sz w:val="26"/>
          <w:szCs w:val="26"/>
        </w:rPr>
        <w:t>о приложению № 2  к настоящему а</w:t>
      </w:r>
      <w:r w:rsidRPr="00F02368">
        <w:rPr>
          <w:rFonts w:ascii="Times New Roman" w:hAnsi="Times New Roman"/>
          <w:color w:val="000000"/>
          <w:sz w:val="26"/>
          <w:szCs w:val="26"/>
        </w:rPr>
        <w:t>дминистративному регламенту</w:t>
      </w:r>
      <w:r w:rsidRPr="00F02368">
        <w:rPr>
          <w:rFonts w:ascii="Times New Roman" w:hAnsi="Times New Roman"/>
          <w:sz w:val="26"/>
          <w:szCs w:val="26"/>
        </w:rPr>
        <w:t>;</w:t>
      </w:r>
    </w:p>
    <w:p w:rsidR="00AD38B9" w:rsidRPr="00F02368" w:rsidRDefault="00AD38B9" w:rsidP="00AD5FB4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2) копия документа, под</w:t>
      </w:r>
      <w:r w:rsidR="00553EEF" w:rsidRPr="00F02368">
        <w:rPr>
          <w:rFonts w:ascii="Times New Roman" w:hAnsi="Times New Roman"/>
          <w:sz w:val="26"/>
          <w:szCs w:val="26"/>
        </w:rPr>
        <w:t>тверждающего личность заявителя</w:t>
      </w:r>
      <w:r w:rsidR="008402D3">
        <w:rPr>
          <w:rFonts w:ascii="Times New Roman" w:hAnsi="Times New Roman"/>
          <w:sz w:val="26"/>
          <w:szCs w:val="26"/>
        </w:rPr>
        <w:t xml:space="preserve"> </w:t>
      </w:r>
      <w:r w:rsidR="002F4B04" w:rsidRPr="00F02368">
        <w:rPr>
          <w:rFonts w:ascii="Times New Roman" w:hAnsi="Times New Roman"/>
          <w:sz w:val="26"/>
          <w:szCs w:val="26"/>
        </w:rPr>
        <w:t>(удостоверяющего личность представителя заявителя, если заявление представляется представителем заявителя)</w:t>
      </w:r>
      <w:r w:rsidR="00553EEF" w:rsidRPr="00F02368">
        <w:rPr>
          <w:rFonts w:ascii="Times New Roman" w:hAnsi="Times New Roman"/>
          <w:sz w:val="26"/>
          <w:szCs w:val="26"/>
        </w:rPr>
        <w:t>;</w:t>
      </w:r>
    </w:p>
    <w:p w:rsidR="006F6BC4" w:rsidRPr="00F02368" w:rsidRDefault="006F6BC4" w:rsidP="00CD71F5">
      <w:pPr>
        <w:pStyle w:val="1"/>
        <w:spacing w:line="240" w:lineRule="auto"/>
        <w:ind w:firstLine="709"/>
        <w:rPr>
          <w:sz w:val="26"/>
          <w:szCs w:val="26"/>
        </w:rPr>
      </w:pPr>
      <w:r w:rsidRPr="00F02368">
        <w:rPr>
          <w:sz w:val="26"/>
          <w:szCs w:val="26"/>
        </w:rPr>
        <w:lastRenderedPageBreak/>
        <w:t>3) документ, подтверждающий полномочия представителя заявителя, если с заявлением обращается представитель заявителя;</w:t>
      </w:r>
    </w:p>
    <w:p w:rsidR="00CD71F5" w:rsidRPr="00F02368" w:rsidRDefault="006F6BC4" w:rsidP="00CD71F5">
      <w:pPr>
        <w:pStyle w:val="1"/>
        <w:spacing w:line="240" w:lineRule="auto"/>
        <w:ind w:firstLine="709"/>
        <w:rPr>
          <w:sz w:val="26"/>
          <w:szCs w:val="26"/>
        </w:rPr>
      </w:pPr>
      <w:proofErr w:type="gramStart"/>
      <w:r w:rsidRPr="00F02368">
        <w:rPr>
          <w:sz w:val="26"/>
          <w:szCs w:val="26"/>
        </w:rPr>
        <w:t>4</w:t>
      </w:r>
      <w:r w:rsidR="00AD5FB4" w:rsidRPr="00F02368">
        <w:rPr>
          <w:sz w:val="26"/>
          <w:szCs w:val="26"/>
        </w:rPr>
        <w:t>)</w:t>
      </w:r>
      <w:r w:rsidR="00C06018" w:rsidRPr="00F02368">
        <w:rPr>
          <w:sz w:val="26"/>
          <w:szCs w:val="26"/>
        </w:rPr>
        <w:t xml:space="preserve"> </w:t>
      </w:r>
      <w:r w:rsidR="002D39AA" w:rsidRPr="00F02368">
        <w:rPr>
          <w:sz w:val="26"/>
          <w:szCs w:val="26"/>
        </w:rPr>
        <w:t>схема расположения земельного участка (далее - схема расположения) на кадастровом плане территории в форме электронного документа или на бумажном носителе, подготовленная и оформленная в соответствии с требованиями, установленными Земельным кодексом Российской Федерации и Приказом Минэкономразвития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</w:t>
      </w:r>
      <w:proofErr w:type="gramEnd"/>
      <w:r w:rsidR="002D39AA" w:rsidRPr="00F02368">
        <w:rPr>
          <w:sz w:val="26"/>
          <w:szCs w:val="26"/>
        </w:rPr>
        <w:t xml:space="preserve">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</w:t>
      </w:r>
      <w:r w:rsidR="00AD5FB4" w:rsidRPr="00F02368">
        <w:rPr>
          <w:sz w:val="26"/>
          <w:szCs w:val="26"/>
        </w:rPr>
        <w:t>;</w:t>
      </w:r>
    </w:p>
    <w:p w:rsidR="00CD71F5" w:rsidRPr="00F02368" w:rsidRDefault="006F6BC4" w:rsidP="00CD71F5">
      <w:pPr>
        <w:pStyle w:val="1"/>
        <w:spacing w:line="240" w:lineRule="auto"/>
        <w:ind w:firstLine="709"/>
        <w:rPr>
          <w:sz w:val="26"/>
          <w:szCs w:val="26"/>
        </w:rPr>
      </w:pPr>
      <w:r w:rsidRPr="00F02368">
        <w:rPr>
          <w:sz w:val="26"/>
          <w:szCs w:val="26"/>
        </w:rPr>
        <w:t>5</w:t>
      </w:r>
      <w:r w:rsidR="007B7893" w:rsidRPr="00F02368">
        <w:rPr>
          <w:sz w:val="26"/>
          <w:szCs w:val="26"/>
        </w:rPr>
        <w:t xml:space="preserve">) </w:t>
      </w:r>
      <w:r w:rsidR="009B425C" w:rsidRPr="00F02368">
        <w:rPr>
          <w:sz w:val="26"/>
          <w:szCs w:val="26"/>
        </w:rPr>
        <w:t xml:space="preserve">копии правоустанавливающих и (или) </w:t>
      </w:r>
      <w:proofErr w:type="spellStart"/>
      <w:r w:rsidR="009B425C" w:rsidRPr="00F02368">
        <w:rPr>
          <w:sz w:val="26"/>
          <w:szCs w:val="26"/>
        </w:rPr>
        <w:t>правоудостоверяющих</w:t>
      </w:r>
      <w:proofErr w:type="spellEnd"/>
      <w:r w:rsidR="009B425C" w:rsidRPr="00F02368">
        <w:rPr>
          <w:sz w:val="26"/>
          <w:szCs w:val="26"/>
        </w:rPr>
        <w:t xml:space="preserve"> документов на исходный земельный участок, если права на него не зарегистрированы в Едином государственном реестре недвижимости </w:t>
      </w:r>
      <w:r w:rsidR="00396862" w:rsidRPr="00F02368">
        <w:rPr>
          <w:sz w:val="26"/>
          <w:szCs w:val="26"/>
        </w:rPr>
        <w:t xml:space="preserve">(далее - ЕГРН) </w:t>
      </w:r>
      <w:r w:rsidR="009B425C" w:rsidRPr="00F02368">
        <w:rPr>
          <w:sz w:val="26"/>
          <w:szCs w:val="26"/>
        </w:rPr>
        <w:t>(в случае раздела</w:t>
      </w:r>
      <w:r w:rsidR="005D6176" w:rsidRPr="00F02368">
        <w:rPr>
          <w:sz w:val="26"/>
          <w:szCs w:val="26"/>
        </w:rPr>
        <w:t>, объединения, выдела</w:t>
      </w:r>
      <w:r w:rsidR="009B425C" w:rsidRPr="00F02368">
        <w:rPr>
          <w:sz w:val="26"/>
          <w:szCs w:val="26"/>
        </w:rPr>
        <w:t xml:space="preserve"> земельного участка)</w:t>
      </w:r>
      <w:r w:rsidR="00AD5FB4" w:rsidRPr="00F02368">
        <w:rPr>
          <w:sz w:val="26"/>
          <w:szCs w:val="26"/>
        </w:rPr>
        <w:t>;</w:t>
      </w:r>
    </w:p>
    <w:p w:rsidR="00AD5FB4" w:rsidRPr="00F02368" w:rsidRDefault="00CD71F5" w:rsidP="00CD71F5">
      <w:pPr>
        <w:pStyle w:val="1"/>
        <w:spacing w:line="240" w:lineRule="auto"/>
        <w:ind w:firstLine="709"/>
        <w:rPr>
          <w:sz w:val="26"/>
          <w:szCs w:val="26"/>
        </w:rPr>
      </w:pPr>
      <w:r w:rsidRPr="00F02368">
        <w:rPr>
          <w:sz w:val="26"/>
          <w:szCs w:val="26"/>
        </w:rPr>
        <w:t>6)</w:t>
      </w:r>
      <w:r w:rsidR="00C06018" w:rsidRPr="00F02368">
        <w:rPr>
          <w:sz w:val="26"/>
          <w:szCs w:val="26"/>
        </w:rPr>
        <w:t xml:space="preserve"> </w:t>
      </w:r>
      <w:r w:rsidR="003F7DED" w:rsidRPr="00F02368">
        <w:rPr>
          <w:sz w:val="26"/>
          <w:szCs w:val="26"/>
        </w:rPr>
        <w:t>выписка из Единого государственного реестра юридических лиц (для юридических лиц)</w:t>
      </w:r>
      <w:r w:rsidR="008A455D" w:rsidRPr="00F02368">
        <w:rPr>
          <w:sz w:val="26"/>
          <w:szCs w:val="26"/>
        </w:rPr>
        <w:t xml:space="preserve"> (далее – выписка ЕГРЮЛ)</w:t>
      </w:r>
      <w:r w:rsidR="003F7DED" w:rsidRPr="00F02368">
        <w:rPr>
          <w:sz w:val="26"/>
          <w:szCs w:val="26"/>
        </w:rPr>
        <w:t xml:space="preserve"> либо выписка из Единого государственного реестра индивидуальных предпринимателей (для индивидуальных предпринимателей)</w:t>
      </w:r>
      <w:r w:rsidR="008A455D" w:rsidRPr="00F02368">
        <w:rPr>
          <w:sz w:val="26"/>
          <w:szCs w:val="26"/>
        </w:rPr>
        <w:t xml:space="preserve"> (далее – выписка ЕГРИП)</w:t>
      </w:r>
      <w:r w:rsidR="00AD5FB4" w:rsidRPr="00F02368">
        <w:rPr>
          <w:sz w:val="26"/>
          <w:szCs w:val="26"/>
        </w:rPr>
        <w:t>;</w:t>
      </w:r>
    </w:p>
    <w:p w:rsidR="00F64D25" w:rsidRPr="00F02368" w:rsidRDefault="00510BC3" w:rsidP="00A91119">
      <w:pPr>
        <w:pStyle w:val="1"/>
        <w:spacing w:line="240" w:lineRule="auto"/>
        <w:ind w:firstLine="709"/>
        <w:rPr>
          <w:sz w:val="26"/>
          <w:szCs w:val="26"/>
        </w:rPr>
      </w:pPr>
      <w:r w:rsidRPr="00F02368">
        <w:rPr>
          <w:sz w:val="26"/>
          <w:szCs w:val="26"/>
        </w:rPr>
        <w:t xml:space="preserve">7) </w:t>
      </w:r>
      <w:r w:rsidR="0044488C" w:rsidRPr="00F02368">
        <w:rPr>
          <w:sz w:val="26"/>
          <w:szCs w:val="26"/>
        </w:rPr>
        <w:t xml:space="preserve">выписка из </w:t>
      </w:r>
      <w:r w:rsidR="002558D6" w:rsidRPr="00F02368">
        <w:rPr>
          <w:sz w:val="26"/>
          <w:szCs w:val="26"/>
        </w:rPr>
        <w:t>ЕГРН</w:t>
      </w:r>
      <w:r w:rsidR="0044488C" w:rsidRPr="00F02368">
        <w:rPr>
          <w:sz w:val="26"/>
          <w:szCs w:val="26"/>
        </w:rPr>
        <w:t xml:space="preserve"> об объекте недвижимости (земельном участке, в границах которого утверждается схема расположения земельного участка или земельных участков)</w:t>
      </w:r>
      <w:r w:rsidRPr="00F02368">
        <w:rPr>
          <w:sz w:val="26"/>
          <w:szCs w:val="26"/>
        </w:rPr>
        <w:t xml:space="preserve">, если указанные документы </w:t>
      </w:r>
      <w:r w:rsidR="00FB49AA" w:rsidRPr="00F02368">
        <w:rPr>
          <w:sz w:val="26"/>
          <w:szCs w:val="26"/>
        </w:rPr>
        <w:t>(сведения) содержатся в ЕГРН</w:t>
      </w:r>
      <w:r w:rsidRPr="00F02368">
        <w:rPr>
          <w:sz w:val="26"/>
          <w:szCs w:val="26"/>
        </w:rPr>
        <w:t>;</w:t>
      </w:r>
    </w:p>
    <w:p w:rsidR="002E5345" w:rsidRPr="00F02368" w:rsidRDefault="002E5345" w:rsidP="002E5345">
      <w:pPr>
        <w:pStyle w:val="1"/>
        <w:spacing w:line="240" w:lineRule="auto"/>
        <w:ind w:firstLine="709"/>
        <w:rPr>
          <w:sz w:val="26"/>
          <w:szCs w:val="26"/>
        </w:rPr>
      </w:pPr>
      <w:r w:rsidRPr="00F02368">
        <w:rPr>
          <w:sz w:val="26"/>
          <w:szCs w:val="26"/>
        </w:rPr>
        <w:t>8</w:t>
      </w:r>
      <w:r w:rsidR="00510BC3" w:rsidRPr="00F02368">
        <w:rPr>
          <w:sz w:val="26"/>
          <w:szCs w:val="26"/>
        </w:rPr>
        <w:t xml:space="preserve">) </w:t>
      </w:r>
      <w:r w:rsidR="00CC6318" w:rsidRPr="00F02368">
        <w:rPr>
          <w:sz w:val="26"/>
          <w:szCs w:val="26"/>
        </w:rPr>
        <w:t xml:space="preserve">выписка из ЕГРН </w:t>
      </w:r>
      <w:r w:rsidR="00FB49AA" w:rsidRPr="00F02368">
        <w:rPr>
          <w:sz w:val="26"/>
          <w:szCs w:val="26"/>
        </w:rPr>
        <w:t>об объекте недвижимости (о здании и (или) сооружении (при их наличии)</w:t>
      </w:r>
      <w:r w:rsidR="00CC6318" w:rsidRPr="00F02368">
        <w:rPr>
          <w:sz w:val="26"/>
          <w:szCs w:val="26"/>
        </w:rPr>
        <w:t>, или уведомление об отсутствии в Е</w:t>
      </w:r>
      <w:r w:rsidR="00FB49AA" w:rsidRPr="00F02368">
        <w:rPr>
          <w:sz w:val="26"/>
          <w:szCs w:val="26"/>
        </w:rPr>
        <w:t xml:space="preserve">ГРН </w:t>
      </w:r>
      <w:r w:rsidR="00CC6318" w:rsidRPr="00F02368">
        <w:rPr>
          <w:sz w:val="26"/>
          <w:szCs w:val="26"/>
        </w:rPr>
        <w:t>запрашиваемых сведений на указанные объекты</w:t>
      </w:r>
      <w:r w:rsidRPr="00F02368">
        <w:rPr>
          <w:sz w:val="26"/>
          <w:szCs w:val="26"/>
        </w:rPr>
        <w:t xml:space="preserve">; </w:t>
      </w:r>
    </w:p>
    <w:p w:rsidR="00094F4C" w:rsidRPr="00F02368" w:rsidRDefault="002E5345" w:rsidP="002E5345">
      <w:pPr>
        <w:pStyle w:val="1"/>
        <w:spacing w:line="240" w:lineRule="auto"/>
        <w:ind w:firstLine="709"/>
        <w:rPr>
          <w:sz w:val="26"/>
          <w:szCs w:val="26"/>
        </w:rPr>
      </w:pPr>
      <w:r w:rsidRPr="00F02368">
        <w:rPr>
          <w:sz w:val="26"/>
          <w:szCs w:val="26"/>
        </w:rPr>
        <w:t>9) кадастровый план соответствующей территории</w:t>
      </w:r>
      <w:r w:rsidR="0022139B" w:rsidRPr="00F02368">
        <w:rPr>
          <w:sz w:val="26"/>
          <w:szCs w:val="26"/>
        </w:rPr>
        <w:t>.</w:t>
      </w:r>
    </w:p>
    <w:p w:rsidR="00AD5FB4" w:rsidRPr="00F02368" w:rsidRDefault="00C06018" w:rsidP="00AD5F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 xml:space="preserve">  </w:t>
      </w:r>
      <w:r w:rsidR="00AD5FB4" w:rsidRPr="00F02368">
        <w:rPr>
          <w:rFonts w:ascii="Times New Roman" w:hAnsi="Times New Roman"/>
          <w:sz w:val="26"/>
          <w:szCs w:val="26"/>
        </w:rPr>
        <w:t xml:space="preserve">Перечень, указанных в настоящем пункте </w:t>
      </w:r>
      <w:r w:rsidR="002029EF" w:rsidRPr="00F02368">
        <w:rPr>
          <w:rFonts w:ascii="Times New Roman" w:hAnsi="Times New Roman"/>
          <w:color w:val="000000"/>
          <w:sz w:val="26"/>
          <w:szCs w:val="26"/>
        </w:rPr>
        <w:t>а</w:t>
      </w:r>
      <w:r w:rsidR="00AD5FB4" w:rsidRPr="00F02368">
        <w:rPr>
          <w:rFonts w:ascii="Times New Roman" w:hAnsi="Times New Roman"/>
          <w:color w:val="000000"/>
          <w:sz w:val="26"/>
          <w:szCs w:val="26"/>
        </w:rPr>
        <w:t xml:space="preserve">дминистративного регламента документов является исчерпывающим, из них </w:t>
      </w:r>
      <w:r w:rsidR="00AD5FB4" w:rsidRPr="00F02368">
        <w:rPr>
          <w:rFonts w:ascii="Times New Roman" w:hAnsi="Times New Roman"/>
          <w:iCs/>
          <w:sz w:val="26"/>
          <w:szCs w:val="26"/>
        </w:rPr>
        <w:t>документы (свед</w:t>
      </w:r>
      <w:r w:rsidR="00CD71F5" w:rsidRPr="00F02368">
        <w:rPr>
          <w:rFonts w:ascii="Times New Roman" w:hAnsi="Times New Roman"/>
          <w:iCs/>
          <w:sz w:val="26"/>
          <w:szCs w:val="26"/>
        </w:rPr>
        <w:t>ения)</w:t>
      </w:r>
      <w:r w:rsidR="00584D5C" w:rsidRPr="00F02368">
        <w:rPr>
          <w:rFonts w:ascii="Times New Roman" w:hAnsi="Times New Roman"/>
          <w:iCs/>
          <w:sz w:val="26"/>
          <w:szCs w:val="26"/>
        </w:rPr>
        <w:t>,</w:t>
      </w:r>
      <w:r w:rsidR="00CD71F5" w:rsidRPr="00F02368">
        <w:rPr>
          <w:rFonts w:ascii="Times New Roman" w:hAnsi="Times New Roman"/>
          <w:iCs/>
          <w:sz w:val="26"/>
          <w:szCs w:val="26"/>
        </w:rPr>
        <w:t xml:space="preserve"> указанные в подпунктах 1-</w:t>
      </w:r>
      <w:r w:rsidR="006F6BC4" w:rsidRPr="00F02368">
        <w:rPr>
          <w:rFonts w:ascii="Times New Roman" w:hAnsi="Times New Roman"/>
          <w:iCs/>
          <w:sz w:val="26"/>
          <w:szCs w:val="26"/>
        </w:rPr>
        <w:t>5 пункта 10 настоящего а</w:t>
      </w:r>
      <w:r w:rsidR="00AD5FB4" w:rsidRPr="00F02368">
        <w:rPr>
          <w:rFonts w:ascii="Times New Roman" w:hAnsi="Times New Roman"/>
          <w:iCs/>
          <w:sz w:val="26"/>
          <w:szCs w:val="26"/>
        </w:rPr>
        <w:t>дминистративного регламента</w:t>
      </w:r>
      <w:r w:rsidR="00584D5C" w:rsidRPr="00F02368">
        <w:rPr>
          <w:rFonts w:ascii="Times New Roman" w:hAnsi="Times New Roman"/>
          <w:iCs/>
          <w:sz w:val="26"/>
          <w:szCs w:val="26"/>
        </w:rPr>
        <w:t>,</w:t>
      </w:r>
      <w:r w:rsidR="00AD5FB4" w:rsidRPr="00F02368">
        <w:rPr>
          <w:rFonts w:ascii="Times New Roman" w:hAnsi="Times New Roman"/>
          <w:iCs/>
          <w:sz w:val="26"/>
          <w:szCs w:val="26"/>
        </w:rPr>
        <w:t xml:space="preserve"> предоставляются заявителем лично.</w:t>
      </w:r>
    </w:p>
    <w:p w:rsidR="00AD5FB4" w:rsidRPr="00F02368" w:rsidRDefault="00AD5FB4" w:rsidP="00AD5F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>Документы, указанные в по</w:t>
      </w:r>
      <w:r w:rsidRPr="00F02368">
        <w:rPr>
          <w:rFonts w:ascii="Times New Roman" w:hAnsi="Times New Roman"/>
          <w:sz w:val="26"/>
          <w:szCs w:val="26"/>
        </w:rPr>
        <w:t xml:space="preserve">дпунктах </w:t>
      </w:r>
      <w:r w:rsidR="00A3734E" w:rsidRPr="00F02368">
        <w:rPr>
          <w:rFonts w:ascii="Times New Roman" w:hAnsi="Times New Roman"/>
          <w:sz w:val="26"/>
          <w:szCs w:val="26"/>
        </w:rPr>
        <w:t>6-</w:t>
      </w:r>
      <w:r w:rsidR="0022139B" w:rsidRPr="00F02368">
        <w:rPr>
          <w:rFonts w:ascii="Times New Roman" w:hAnsi="Times New Roman"/>
          <w:sz w:val="26"/>
          <w:szCs w:val="26"/>
        </w:rPr>
        <w:t>9</w:t>
      </w:r>
      <w:r w:rsidR="00C06018" w:rsidRPr="00F02368">
        <w:rPr>
          <w:rFonts w:ascii="Times New Roman" w:hAnsi="Times New Roman"/>
          <w:sz w:val="26"/>
          <w:szCs w:val="26"/>
        </w:rPr>
        <w:t xml:space="preserve"> </w:t>
      </w:r>
      <w:r w:rsidR="007F469A" w:rsidRPr="00F02368">
        <w:rPr>
          <w:rFonts w:ascii="Times New Roman" w:hAnsi="Times New Roman"/>
          <w:sz w:val="26"/>
          <w:szCs w:val="26"/>
        </w:rPr>
        <w:t>пункта 10 настоящего а</w:t>
      </w:r>
      <w:r w:rsidRPr="00F02368">
        <w:rPr>
          <w:rFonts w:ascii="Times New Roman" w:hAnsi="Times New Roman"/>
          <w:sz w:val="26"/>
          <w:szCs w:val="26"/>
        </w:rPr>
        <w:t>дминистрат</w:t>
      </w:r>
      <w:r w:rsidR="00092C9E" w:rsidRPr="00F02368">
        <w:rPr>
          <w:rFonts w:ascii="Times New Roman" w:hAnsi="Times New Roman"/>
          <w:sz w:val="26"/>
          <w:szCs w:val="26"/>
        </w:rPr>
        <w:t xml:space="preserve">ивного регламента запрашиваются Администрацией </w:t>
      </w:r>
      <w:r w:rsidRPr="00F02368">
        <w:rPr>
          <w:rFonts w:ascii="Times New Roman" w:hAnsi="Times New Roman"/>
          <w:sz w:val="26"/>
          <w:szCs w:val="26"/>
        </w:rPr>
        <w:t>самостоятельно, посредством межведомственного взаимодействия.</w:t>
      </w:r>
    </w:p>
    <w:p w:rsidR="00AD5FB4" w:rsidRPr="00F02368" w:rsidRDefault="00A3734E" w:rsidP="00AD5F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02368">
        <w:rPr>
          <w:rFonts w:ascii="Times New Roman CYR" w:hAnsi="Times New Roman CYR" w:cs="Times New Roman CYR"/>
          <w:sz w:val="26"/>
          <w:szCs w:val="26"/>
        </w:rPr>
        <w:t xml:space="preserve">Заявитель вправе представить </w:t>
      </w:r>
      <w:r w:rsidR="00AD5FB4" w:rsidRPr="00F02368">
        <w:rPr>
          <w:rFonts w:ascii="Times New Roman CYR" w:hAnsi="Times New Roman CYR" w:cs="Times New Roman CYR"/>
          <w:sz w:val="26"/>
          <w:szCs w:val="26"/>
        </w:rPr>
        <w:t xml:space="preserve">документы, указанные </w:t>
      </w:r>
      <w:r w:rsidR="00AD5FB4" w:rsidRPr="00F02368">
        <w:rPr>
          <w:rFonts w:ascii="Times New Roman" w:hAnsi="Times New Roman"/>
          <w:iCs/>
          <w:sz w:val="26"/>
          <w:szCs w:val="26"/>
        </w:rPr>
        <w:t xml:space="preserve">в подпунктах </w:t>
      </w:r>
      <w:r w:rsidRPr="00F02368">
        <w:rPr>
          <w:rFonts w:ascii="Times New Roman" w:hAnsi="Times New Roman"/>
          <w:iCs/>
          <w:sz w:val="26"/>
          <w:szCs w:val="26"/>
        </w:rPr>
        <w:t>6-</w:t>
      </w:r>
      <w:r w:rsidR="0022139B" w:rsidRPr="00F02368">
        <w:rPr>
          <w:rFonts w:ascii="Times New Roman" w:hAnsi="Times New Roman"/>
          <w:iCs/>
          <w:sz w:val="26"/>
          <w:szCs w:val="26"/>
        </w:rPr>
        <w:t>9</w:t>
      </w:r>
      <w:r w:rsidR="00AD5FB4" w:rsidRPr="00F02368">
        <w:rPr>
          <w:rFonts w:ascii="Times New Roman" w:hAnsi="Times New Roman"/>
          <w:iCs/>
          <w:sz w:val="26"/>
          <w:szCs w:val="26"/>
        </w:rPr>
        <w:t xml:space="preserve">пункта 10 </w:t>
      </w:r>
      <w:r w:rsidRPr="00F02368">
        <w:rPr>
          <w:rFonts w:ascii="Times New Roman" w:hAnsi="Times New Roman"/>
          <w:iCs/>
          <w:sz w:val="26"/>
          <w:szCs w:val="26"/>
        </w:rPr>
        <w:t>настоящего а</w:t>
      </w:r>
      <w:r w:rsidR="00AD5FB4" w:rsidRPr="00F02368">
        <w:rPr>
          <w:rFonts w:ascii="Times New Roman" w:hAnsi="Times New Roman"/>
          <w:iCs/>
          <w:sz w:val="26"/>
          <w:szCs w:val="26"/>
        </w:rPr>
        <w:t>дминистративного регламента</w:t>
      </w:r>
      <w:r w:rsidR="00AD5FB4" w:rsidRPr="00F02368">
        <w:rPr>
          <w:rFonts w:ascii="Times New Roman CYR" w:hAnsi="Times New Roman CYR" w:cs="Times New Roman CYR"/>
          <w:sz w:val="26"/>
          <w:szCs w:val="26"/>
        </w:rPr>
        <w:t xml:space="preserve">, имеющиеся в распоряжении </w:t>
      </w:r>
      <w:r w:rsidR="00AD5FB4" w:rsidRPr="00F02368">
        <w:rPr>
          <w:rFonts w:ascii="Times New Roman CYR" w:hAnsi="Times New Roman CYR" w:cs="Times New Roman CYR"/>
          <w:iCs/>
          <w:sz w:val="26"/>
          <w:szCs w:val="26"/>
        </w:rPr>
        <w:t>государственных органов, органов местного самоуправления и иных органи</w:t>
      </w:r>
      <w:r w:rsidR="00092C9E" w:rsidRPr="00F02368">
        <w:rPr>
          <w:rFonts w:ascii="Times New Roman CYR" w:hAnsi="Times New Roman CYR" w:cs="Times New Roman CYR"/>
          <w:iCs/>
          <w:sz w:val="26"/>
          <w:szCs w:val="26"/>
        </w:rPr>
        <w:t>заций</w:t>
      </w:r>
      <w:r w:rsidR="00AD5FB4" w:rsidRPr="00F02368">
        <w:rPr>
          <w:rFonts w:ascii="Times New Roman CYR" w:hAnsi="Times New Roman CYR" w:cs="Times New Roman CYR"/>
          <w:iCs/>
          <w:sz w:val="26"/>
          <w:szCs w:val="26"/>
        </w:rPr>
        <w:t>.</w:t>
      </w:r>
    </w:p>
    <w:p w:rsidR="00AD5FB4" w:rsidRPr="00F02368" w:rsidRDefault="00AD5FB4" w:rsidP="00AD5FB4">
      <w:pPr>
        <w:pStyle w:val="a4"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sz w:val="26"/>
          <w:szCs w:val="26"/>
        </w:rPr>
      </w:pPr>
      <w:r w:rsidRPr="00F02368">
        <w:rPr>
          <w:sz w:val="26"/>
          <w:szCs w:val="26"/>
        </w:rPr>
        <w:t>Запрещается требовать от заявителя:</w:t>
      </w:r>
    </w:p>
    <w:p w:rsidR="00323D3D" w:rsidRPr="00F02368" w:rsidRDefault="00323D3D" w:rsidP="00323D3D">
      <w:pPr>
        <w:pStyle w:val="a4"/>
        <w:spacing w:after="0"/>
        <w:ind w:left="0" w:firstLine="709"/>
        <w:jc w:val="both"/>
        <w:rPr>
          <w:sz w:val="26"/>
          <w:szCs w:val="26"/>
        </w:rPr>
      </w:pPr>
      <w:r w:rsidRPr="00F02368">
        <w:rPr>
          <w:sz w:val="26"/>
          <w:szCs w:val="26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323D3D" w:rsidRPr="00F02368" w:rsidRDefault="00323D3D" w:rsidP="00323D3D">
      <w:pPr>
        <w:pStyle w:val="a4"/>
        <w:spacing w:after="0"/>
        <w:ind w:left="0" w:firstLine="709"/>
        <w:jc w:val="both"/>
        <w:rPr>
          <w:sz w:val="26"/>
          <w:szCs w:val="26"/>
        </w:rPr>
      </w:pPr>
      <w:proofErr w:type="gramStart"/>
      <w:r w:rsidRPr="00F02368">
        <w:rPr>
          <w:sz w:val="26"/>
          <w:szCs w:val="26"/>
        </w:rPr>
        <w:t xml:space="preserve">2)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Федерального </w:t>
      </w:r>
      <w:r w:rsidRPr="00F02368">
        <w:rPr>
          <w:sz w:val="26"/>
          <w:szCs w:val="26"/>
        </w:rPr>
        <w:lastRenderedPageBreak/>
        <w:t>закона «Об организации предоставления государственных и муниципальных услуг»  государственных и муниципальных услуг</w:t>
      </w:r>
      <w:proofErr w:type="gramEnd"/>
      <w:r w:rsidRPr="00F02368">
        <w:rPr>
          <w:sz w:val="26"/>
          <w:szCs w:val="26"/>
        </w:rPr>
        <w:t xml:space="preserve">, </w:t>
      </w:r>
      <w:proofErr w:type="gramStart"/>
      <w:r w:rsidRPr="00F02368">
        <w:rPr>
          <w:sz w:val="26"/>
          <w:szCs w:val="26"/>
        </w:rPr>
        <w:t>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частью 6 статьи 7 Федерального закона «Об организации предоставления государственных и муниципальных услуг»  перечень документов.</w:t>
      </w:r>
      <w:proofErr w:type="gramEnd"/>
      <w:r w:rsidRPr="00F02368">
        <w:rPr>
          <w:sz w:val="26"/>
          <w:szCs w:val="26"/>
        </w:rPr>
        <w:t xml:space="preserve">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 инициативе;</w:t>
      </w:r>
    </w:p>
    <w:p w:rsidR="00323D3D" w:rsidRPr="00F02368" w:rsidRDefault="00323D3D" w:rsidP="00323D3D">
      <w:pPr>
        <w:pStyle w:val="a4"/>
        <w:spacing w:after="0"/>
        <w:ind w:left="0" w:firstLine="709"/>
        <w:jc w:val="both"/>
        <w:rPr>
          <w:i/>
          <w:sz w:val="26"/>
          <w:szCs w:val="26"/>
        </w:rPr>
      </w:pPr>
      <w:proofErr w:type="gramStart"/>
      <w:r w:rsidRPr="00F02368">
        <w:rPr>
          <w:sz w:val="26"/>
          <w:szCs w:val="26"/>
        </w:rPr>
        <w:t xml:space="preserve">3)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перечень </w:t>
      </w:r>
      <w:r w:rsidR="001E7207">
        <w:rPr>
          <w:sz w:val="26"/>
          <w:szCs w:val="26"/>
        </w:rPr>
        <w:t>подлежащих первоочередному переводу в электронную форму (постановление администрации Октябрьского муниципального района Костромской области от 25.04.2018 года № 31-а «Об</w:t>
      </w:r>
      <w:proofErr w:type="gramEnd"/>
      <w:r w:rsidR="001E7207">
        <w:rPr>
          <w:sz w:val="26"/>
          <w:szCs w:val="26"/>
        </w:rPr>
        <w:t xml:space="preserve"> </w:t>
      </w:r>
      <w:proofErr w:type="gramStart"/>
      <w:r w:rsidR="001E7207">
        <w:rPr>
          <w:sz w:val="26"/>
          <w:szCs w:val="26"/>
        </w:rPr>
        <w:t>утверждении</w:t>
      </w:r>
      <w:proofErr w:type="gramEnd"/>
      <w:r w:rsidR="001E7207">
        <w:rPr>
          <w:sz w:val="26"/>
          <w:szCs w:val="26"/>
        </w:rPr>
        <w:t xml:space="preserve"> перечня муниципальных услуг, подлежащих первоочередному переводу в электронную форму»).</w:t>
      </w:r>
    </w:p>
    <w:p w:rsidR="000B60B6" w:rsidRPr="00F02368" w:rsidRDefault="000B60B6" w:rsidP="00323D3D">
      <w:pPr>
        <w:pStyle w:val="a4"/>
        <w:spacing w:after="0"/>
        <w:ind w:left="0" w:firstLine="709"/>
        <w:jc w:val="both"/>
        <w:rPr>
          <w:i/>
          <w:sz w:val="26"/>
          <w:szCs w:val="26"/>
        </w:rPr>
      </w:pPr>
    </w:p>
    <w:p w:rsidR="000B60B6" w:rsidRPr="00F02368" w:rsidRDefault="000B60B6" w:rsidP="000B60B6">
      <w:pPr>
        <w:pStyle w:val="a4"/>
        <w:spacing w:after="0"/>
        <w:ind w:firstLine="709"/>
        <w:jc w:val="center"/>
        <w:rPr>
          <w:sz w:val="26"/>
          <w:szCs w:val="26"/>
        </w:rPr>
      </w:pPr>
      <w:r w:rsidRPr="00F02368">
        <w:rPr>
          <w:sz w:val="26"/>
          <w:szCs w:val="26"/>
        </w:rPr>
        <w:t>Требования, предъявляемые к документам,</w:t>
      </w:r>
    </w:p>
    <w:p w:rsidR="000B60B6" w:rsidRPr="00F02368" w:rsidRDefault="000B60B6" w:rsidP="000B60B6">
      <w:pPr>
        <w:pStyle w:val="a4"/>
        <w:spacing w:after="0"/>
        <w:ind w:left="0" w:firstLine="709"/>
        <w:jc w:val="center"/>
        <w:rPr>
          <w:sz w:val="26"/>
          <w:szCs w:val="26"/>
        </w:rPr>
      </w:pPr>
      <w:proofErr w:type="gramStart"/>
      <w:r w:rsidRPr="00F02368">
        <w:rPr>
          <w:sz w:val="26"/>
          <w:szCs w:val="26"/>
        </w:rPr>
        <w:t>необходимым</w:t>
      </w:r>
      <w:proofErr w:type="gramEnd"/>
      <w:r w:rsidRPr="00F02368">
        <w:rPr>
          <w:sz w:val="26"/>
          <w:szCs w:val="26"/>
        </w:rPr>
        <w:t xml:space="preserve"> для получения муниципальной услуги</w:t>
      </w:r>
    </w:p>
    <w:p w:rsidR="000B60B6" w:rsidRPr="00F02368" w:rsidRDefault="000B60B6" w:rsidP="000B60B6">
      <w:pPr>
        <w:pStyle w:val="a4"/>
        <w:spacing w:after="0"/>
        <w:ind w:left="0" w:firstLine="709"/>
        <w:jc w:val="both"/>
        <w:rPr>
          <w:sz w:val="26"/>
          <w:szCs w:val="26"/>
        </w:rPr>
      </w:pPr>
    </w:p>
    <w:p w:rsidR="000B60B6" w:rsidRPr="00F02368" w:rsidRDefault="00AD5FB4" w:rsidP="00213731">
      <w:pPr>
        <w:pStyle w:val="a4"/>
        <w:spacing w:after="0"/>
        <w:ind w:left="0" w:firstLine="709"/>
        <w:jc w:val="both"/>
        <w:rPr>
          <w:sz w:val="26"/>
          <w:szCs w:val="26"/>
        </w:rPr>
      </w:pPr>
      <w:r w:rsidRPr="00F02368">
        <w:rPr>
          <w:sz w:val="26"/>
          <w:szCs w:val="26"/>
        </w:rPr>
        <w:t xml:space="preserve">11. </w:t>
      </w:r>
      <w:r w:rsidR="000B60B6" w:rsidRPr="00F02368">
        <w:rPr>
          <w:sz w:val="26"/>
          <w:szCs w:val="26"/>
        </w:rPr>
        <w:t>Документы, предоставляемые заявителем, должны соответствовать следующим требованиям:</w:t>
      </w:r>
    </w:p>
    <w:p w:rsidR="000B60B6" w:rsidRPr="00F02368" w:rsidRDefault="000B60B6" w:rsidP="00213731">
      <w:pPr>
        <w:pStyle w:val="a4"/>
        <w:spacing w:after="0"/>
        <w:ind w:left="0" w:firstLine="709"/>
        <w:jc w:val="both"/>
        <w:rPr>
          <w:sz w:val="26"/>
          <w:szCs w:val="26"/>
        </w:rPr>
      </w:pPr>
      <w:r w:rsidRPr="00F02368">
        <w:rPr>
          <w:sz w:val="26"/>
          <w:szCs w:val="26"/>
        </w:rPr>
        <w:t>тексты документов должны быть написаны разборчиво от руки или при помощи средств электронно-вычислительной техники;</w:t>
      </w:r>
    </w:p>
    <w:p w:rsidR="000B60B6" w:rsidRPr="00F02368" w:rsidRDefault="000B60B6" w:rsidP="00213731">
      <w:pPr>
        <w:pStyle w:val="a4"/>
        <w:spacing w:after="0"/>
        <w:ind w:left="0" w:firstLine="709"/>
        <w:jc w:val="both"/>
        <w:rPr>
          <w:sz w:val="26"/>
          <w:szCs w:val="26"/>
        </w:rPr>
      </w:pPr>
      <w:proofErr w:type="gramStart"/>
      <w:r w:rsidRPr="00F02368">
        <w:rPr>
          <w:sz w:val="26"/>
          <w:szCs w:val="26"/>
        </w:rPr>
        <w:t xml:space="preserve">фамилия, имя и отчество (при наличии) заявителя, его место жительства, телефон (при наличии) написаны полностью; </w:t>
      </w:r>
      <w:proofErr w:type="gramEnd"/>
    </w:p>
    <w:p w:rsidR="000B60B6" w:rsidRPr="00F02368" w:rsidRDefault="000B60B6" w:rsidP="00213731">
      <w:pPr>
        <w:pStyle w:val="a4"/>
        <w:spacing w:after="0"/>
        <w:ind w:left="0" w:firstLine="709"/>
        <w:jc w:val="both"/>
        <w:rPr>
          <w:sz w:val="26"/>
          <w:szCs w:val="26"/>
        </w:rPr>
      </w:pPr>
      <w:r w:rsidRPr="00F02368">
        <w:rPr>
          <w:sz w:val="26"/>
          <w:szCs w:val="26"/>
        </w:rPr>
        <w:t>документы не должны содержать подчисток, приписок, зачеркнутых слов и иных неоговоренных исправлений;</w:t>
      </w:r>
    </w:p>
    <w:p w:rsidR="000B60B6" w:rsidRPr="00F02368" w:rsidRDefault="000B60B6" w:rsidP="00213731">
      <w:pPr>
        <w:pStyle w:val="a4"/>
        <w:spacing w:after="0"/>
        <w:ind w:left="0" w:firstLine="709"/>
        <w:jc w:val="both"/>
        <w:rPr>
          <w:sz w:val="26"/>
          <w:szCs w:val="26"/>
        </w:rPr>
      </w:pPr>
      <w:r w:rsidRPr="00F02368">
        <w:rPr>
          <w:sz w:val="26"/>
          <w:szCs w:val="26"/>
        </w:rPr>
        <w:t>документы не должны быть исполнены карандашом;</w:t>
      </w:r>
    </w:p>
    <w:p w:rsidR="000B60B6" w:rsidRPr="00F02368" w:rsidRDefault="000B60B6" w:rsidP="00213731">
      <w:pPr>
        <w:pStyle w:val="a4"/>
        <w:spacing w:after="0"/>
        <w:ind w:left="0" w:firstLine="709"/>
        <w:jc w:val="both"/>
        <w:rPr>
          <w:sz w:val="26"/>
          <w:szCs w:val="26"/>
        </w:rPr>
      </w:pPr>
      <w:r w:rsidRPr="00F02368">
        <w:rPr>
          <w:sz w:val="26"/>
          <w:szCs w:val="26"/>
        </w:rPr>
        <w:t>документы не должны иметь серьезных повреждений, наличие которых допускает неоднозначность их толкования.</w:t>
      </w:r>
    </w:p>
    <w:p w:rsidR="00334EEA" w:rsidRPr="00F02368" w:rsidRDefault="00334EEA" w:rsidP="00334EE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 xml:space="preserve">Документы, необходимые для предоставления муниципальной услуги, могут быть представлены как в подлинниках, так и в копиях, заверенных выдавшей документы организацией (органом, учреждением) или нотариально удостоверены (в случаях, прямо предусмотренных законодательством Российской Федерации). </w:t>
      </w:r>
    </w:p>
    <w:p w:rsidR="00334EEA" w:rsidRPr="00F02368" w:rsidRDefault="00334EEA" w:rsidP="00334EE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color w:val="000000"/>
          <w:sz w:val="26"/>
          <w:szCs w:val="26"/>
        </w:rPr>
        <w:t xml:space="preserve">Заявитель может подать заявление о получении муниципальной услуги в электронной форме с использованием </w:t>
      </w:r>
      <w:r w:rsidRPr="00F02368">
        <w:rPr>
          <w:rFonts w:ascii="Times New Roman" w:eastAsia="Times New Roman" w:hAnsi="Times New Roman"/>
          <w:sz w:val="26"/>
          <w:szCs w:val="26"/>
        </w:rPr>
        <w:t>региональной информационной системы «Единый портал Костромской области».</w:t>
      </w:r>
    </w:p>
    <w:p w:rsidR="009C683B" w:rsidRPr="00F02368" w:rsidRDefault="009C683B" w:rsidP="00493DE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Порядок и способы направления</w:t>
      </w:r>
      <w:r w:rsidR="00092C9E" w:rsidRPr="00F02368">
        <w:rPr>
          <w:rFonts w:ascii="Times New Roman" w:eastAsia="Times New Roman" w:hAnsi="Times New Roman"/>
          <w:sz w:val="26"/>
          <w:szCs w:val="26"/>
        </w:rPr>
        <w:t xml:space="preserve"> в Администрацию</w:t>
      </w:r>
      <w:r w:rsidRPr="00F02368">
        <w:rPr>
          <w:rFonts w:ascii="Times New Roman" w:eastAsia="Times New Roman" w:hAnsi="Times New Roman"/>
          <w:sz w:val="26"/>
          <w:szCs w:val="26"/>
        </w:rPr>
        <w:t xml:space="preserve">заявления о предоставлении муниципальной услуги </w:t>
      </w:r>
      <w:r w:rsidR="00493DEA" w:rsidRPr="00F02368">
        <w:rPr>
          <w:rFonts w:ascii="Times New Roman" w:eastAsia="Times New Roman" w:hAnsi="Times New Roman"/>
          <w:sz w:val="26"/>
          <w:szCs w:val="26"/>
        </w:rPr>
        <w:t>определены Порядком подачи заявления в электронном виде.</w:t>
      </w:r>
    </w:p>
    <w:p w:rsidR="002A0A6F" w:rsidRPr="00F02368" w:rsidRDefault="00064400" w:rsidP="002A0A6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proofErr w:type="gramStart"/>
      <w:r w:rsidRPr="00F02368">
        <w:rPr>
          <w:rFonts w:ascii="Times New Roman" w:eastAsia="Times New Roman" w:hAnsi="Times New Roman"/>
          <w:sz w:val="26"/>
          <w:szCs w:val="26"/>
        </w:rPr>
        <w:t xml:space="preserve">Заявления и прилагаемые к ним документы </w:t>
      </w:r>
      <w:r w:rsidR="009B18AE" w:rsidRPr="00F02368">
        <w:rPr>
          <w:rFonts w:ascii="Times New Roman" w:eastAsia="Times New Roman" w:hAnsi="Times New Roman"/>
          <w:sz w:val="26"/>
          <w:szCs w:val="26"/>
        </w:rPr>
        <w:t xml:space="preserve">могут быть представлены </w:t>
      </w:r>
      <w:r w:rsidR="00092C9E" w:rsidRPr="00F02368">
        <w:rPr>
          <w:rFonts w:ascii="Times New Roman" w:eastAsia="Times New Roman" w:hAnsi="Times New Roman"/>
          <w:sz w:val="26"/>
          <w:szCs w:val="26"/>
        </w:rPr>
        <w:t xml:space="preserve">в Администрацию </w:t>
      </w:r>
      <w:r w:rsidRPr="00F02368">
        <w:rPr>
          <w:rFonts w:ascii="Times New Roman" w:eastAsia="Times New Roman" w:hAnsi="Times New Roman"/>
          <w:sz w:val="26"/>
          <w:szCs w:val="26"/>
        </w:rPr>
        <w:t>в форме электронных документов путем заполнения формы запроса, размещенной на официальном сайте, посредством отправки через единый портал или местный портал,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данных.</w:t>
      </w:r>
      <w:proofErr w:type="gramEnd"/>
    </w:p>
    <w:p w:rsidR="002A0A6F" w:rsidRPr="00F02368" w:rsidRDefault="002A0A6F" w:rsidP="002A0A6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lastRenderedPageBreak/>
        <w:t>Заявление в форме электронного документа подписывается по выбору заявителя (если заявителем является физическое лицо):</w:t>
      </w:r>
    </w:p>
    <w:p w:rsidR="002A0A6F" w:rsidRPr="00F02368" w:rsidRDefault="002A0A6F" w:rsidP="002A0A6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электронной подписью заявителя (представителя заявителя);</w:t>
      </w:r>
    </w:p>
    <w:p w:rsidR="002A0A6F" w:rsidRPr="00F02368" w:rsidRDefault="002A0A6F" w:rsidP="002A0A6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усиленной квалифицированной электронной подписью заявителя (представителя заявителя).</w:t>
      </w:r>
    </w:p>
    <w:p w:rsidR="002A0A6F" w:rsidRPr="00F02368" w:rsidRDefault="002A0A6F" w:rsidP="002A0A6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Заявление от имени юридического лица заверяется по выбору заявителя электронной подписью либо усиленной квалифицированной электронной подписью (если заявителем является юридическое лицо):</w:t>
      </w:r>
    </w:p>
    <w:p w:rsidR="002A0A6F" w:rsidRPr="00F02368" w:rsidRDefault="002A0A6F" w:rsidP="002A0A6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лица, действующего от имени юридического лица без доверенности;</w:t>
      </w:r>
    </w:p>
    <w:p w:rsidR="002A0A6F" w:rsidRPr="00F02368" w:rsidRDefault="002A0A6F" w:rsidP="002A0A6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представителя юридического лица, действующего на основании доверенности, выданной в соответствии с законодательством Российской Федерации.</w:t>
      </w:r>
    </w:p>
    <w:p w:rsidR="00064400" w:rsidRPr="00F02368" w:rsidRDefault="002A0A6F" w:rsidP="000644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 xml:space="preserve">К заявлению прилагается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в виде электронного образа такого документа. Представления указанного документа не требуется в случае представления заявления посредством отправки через личный кабинет единого портала или местного портала, а </w:t>
      </w:r>
      <w:proofErr w:type="gramStart"/>
      <w:r w:rsidRPr="00F02368">
        <w:rPr>
          <w:rFonts w:ascii="Times New Roman" w:eastAsia="Times New Roman" w:hAnsi="Times New Roman"/>
          <w:sz w:val="26"/>
          <w:szCs w:val="26"/>
        </w:rPr>
        <w:t>также</w:t>
      </w:r>
      <w:proofErr w:type="gramEnd"/>
      <w:r w:rsidRPr="00F02368">
        <w:rPr>
          <w:rFonts w:ascii="Times New Roman" w:eastAsia="Times New Roman" w:hAnsi="Times New Roman"/>
          <w:sz w:val="26"/>
          <w:szCs w:val="26"/>
        </w:rPr>
        <w:t xml:space="preserve"> если заявление подписано усиленной квалифицированной электронной подписью.</w:t>
      </w:r>
    </w:p>
    <w:p w:rsidR="00064400" w:rsidRPr="00F02368" w:rsidRDefault="0010041B" w:rsidP="000644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 xml:space="preserve">Заявления представляются </w:t>
      </w:r>
      <w:r w:rsidR="00064400" w:rsidRPr="00F02368">
        <w:rPr>
          <w:rFonts w:ascii="Times New Roman" w:eastAsia="Times New Roman" w:hAnsi="Times New Roman"/>
          <w:sz w:val="26"/>
          <w:szCs w:val="26"/>
        </w:rPr>
        <w:t xml:space="preserve">в виде файлов в формате </w:t>
      </w:r>
      <w:proofErr w:type="spellStart"/>
      <w:r w:rsidR="00064400" w:rsidRPr="00F02368">
        <w:rPr>
          <w:rFonts w:ascii="Times New Roman" w:eastAsia="Times New Roman" w:hAnsi="Times New Roman"/>
          <w:sz w:val="26"/>
          <w:szCs w:val="26"/>
        </w:rPr>
        <w:t>doc</w:t>
      </w:r>
      <w:proofErr w:type="spellEnd"/>
      <w:r w:rsidR="00064400" w:rsidRPr="00F02368">
        <w:rPr>
          <w:rFonts w:ascii="Times New Roman" w:eastAsia="Times New Roman" w:hAnsi="Times New Roman"/>
          <w:sz w:val="26"/>
          <w:szCs w:val="26"/>
        </w:rPr>
        <w:t xml:space="preserve">, </w:t>
      </w:r>
      <w:proofErr w:type="spellStart"/>
      <w:r w:rsidR="00064400" w:rsidRPr="00F02368">
        <w:rPr>
          <w:rFonts w:ascii="Times New Roman" w:eastAsia="Times New Roman" w:hAnsi="Times New Roman"/>
          <w:sz w:val="26"/>
          <w:szCs w:val="26"/>
        </w:rPr>
        <w:t>docx</w:t>
      </w:r>
      <w:proofErr w:type="spellEnd"/>
      <w:r w:rsidR="00064400" w:rsidRPr="00F02368">
        <w:rPr>
          <w:rFonts w:ascii="Times New Roman" w:eastAsia="Times New Roman" w:hAnsi="Times New Roman"/>
          <w:sz w:val="26"/>
          <w:szCs w:val="26"/>
        </w:rPr>
        <w:t xml:space="preserve">, </w:t>
      </w:r>
      <w:proofErr w:type="spellStart"/>
      <w:r w:rsidR="00064400" w:rsidRPr="00F02368">
        <w:rPr>
          <w:rFonts w:ascii="Times New Roman" w:eastAsia="Times New Roman" w:hAnsi="Times New Roman"/>
          <w:sz w:val="26"/>
          <w:szCs w:val="26"/>
        </w:rPr>
        <w:t>txt</w:t>
      </w:r>
      <w:proofErr w:type="spellEnd"/>
      <w:r w:rsidR="00064400" w:rsidRPr="00F02368">
        <w:rPr>
          <w:rFonts w:ascii="Times New Roman" w:eastAsia="Times New Roman" w:hAnsi="Times New Roman"/>
          <w:sz w:val="26"/>
          <w:szCs w:val="26"/>
        </w:rPr>
        <w:t xml:space="preserve">, </w:t>
      </w:r>
      <w:proofErr w:type="spellStart"/>
      <w:r w:rsidR="00064400" w:rsidRPr="00F02368">
        <w:rPr>
          <w:rFonts w:ascii="Times New Roman" w:eastAsia="Times New Roman" w:hAnsi="Times New Roman"/>
          <w:sz w:val="26"/>
          <w:szCs w:val="26"/>
        </w:rPr>
        <w:t>xls</w:t>
      </w:r>
      <w:proofErr w:type="spellEnd"/>
      <w:r w:rsidR="00064400" w:rsidRPr="00F02368">
        <w:rPr>
          <w:rFonts w:ascii="Times New Roman" w:eastAsia="Times New Roman" w:hAnsi="Times New Roman"/>
          <w:sz w:val="26"/>
          <w:szCs w:val="26"/>
        </w:rPr>
        <w:t xml:space="preserve">, </w:t>
      </w:r>
      <w:proofErr w:type="spellStart"/>
      <w:r w:rsidR="00064400" w:rsidRPr="00F02368">
        <w:rPr>
          <w:rFonts w:ascii="Times New Roman" w:eastAsia="Times New Roman" w:hAnsi="Times New Roman"/>
          <w:sz w:val="26"/>
          <w:szCs w:val="26"/>
        </w:rPr>
        <w:t>xlsx</w:t>
      </w:r>
      <w:proofErr w:type="spellEnd"/>
      <w:r w:rsidR="00064400" w:rsidRPr="00F02368">
        <w:rPr>
          <w:rFonts w:ascii="Times New Roman" w:eastAsia="Times New Roman" w:hAnsi="Times New Roman"/>
          <w:sz w:val="26"/>
          <w:szCs w:val="26"/>
        </w:rPr>
        <w:t xml:space="preserve">, </w:t>
      </w:r>
      <w:proofErr w:type="spellStart"/>
      <w:r w:rsidR="00064400" w:rsidRPr="00F02368">
        <w:rPr>
          <w:rFonts w:ascii="Times New Roman" w:eastAsia="Times New Roman" w:hAnsi="Times New Roman"/>
          <w:sz w:val="26"/>
          <w:szCs w:val="26"/>
        </w:rPr>
        <w:t>rtf</w:t>
      </w:r>
      <w:proofErr w:type="spellEnd"/>
      <w:r w:rsidR="00064400" w:rsidRPr="00F02368">
        <w:rPr>
          <w:rFonts w:ascii="Times New Roman" w:eastAsia="Times New Roman" w:hAnsi="Times New Roman"/>
          <w:sz w:val="26"/>
          <w:szCs w:val="26"/>
        </w:rPr>
        <w:t>, если указанные заявления предоставляются в форме электронного документа посредством электронной почты.</w:t>
      </w:r>
    </w:p>
    <w:p w:rsidR="00064400" w:rsidRPr="00F02368" w:rsidRDefault="00064400" w:rsidP="000644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064400" w:rsidRPr="00F02368" w:rsidRDefault="00064400" w:rsidP="000644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064400" w:rsidRPr="00F02368" w:rsidRDefault="00064400" w:rsidP="000644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Док</w:t>
      </w:r>
      <w:r w:rsidR="00092C9E" w:rsidRPr="00F02368">
        <w:rPr>
          <w:rFonts w:ascii="Times New Roman" w:eastAsia="Times New Roman" w:hAnsi="Times New Roman"/>
          <w:sz w:val="26"/>
          <w:szCs w:val="26"/>
        </w:rPr>
        <w:t>у</w:t>
      </w:r>
      <w:r w:rsidR="00E2065B" w:rsidRPr="00F02368">
        <w:rPr>
          <w:rFonts w:ascii="Times New Roman" w:eastAsia="Times New Roman" w:hAnsi="Times New Roman"/>
          <w:sz w:val="26"/>
          <w:szCs w:val="26"/>
        </w:rPr>
        <w:t>менты, которые предоставляются в Администрацию</w:t>
      </w:r>
      <w:r w:rsidRPr="00F02368">
        <w:rPr>
          <w:rFonts w:ascii="Times New Roman" w:eastAsia="Times New Roman" w:hAnsi="Times New Roman"/>
          <w:sz w:val="26"/>
          <w:szCs w:val="26"/>
        </w:rPr>
        <w:t>по результатам рассмотрения заявления в электронной форме, должны быть доступны для просмотра в виде, пригодном для восприятия человеком, с использованием электронных вычислительных машин, в том числе без использования сети Интернет.</w:t>
      </w:r>
    </w:p>
    <w:p w:rsidR="00064400" w:rsidRPr="00F02368" w:rsidRDefault="00064400" w:rsidP="000644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XML-схемы, использующиеся для формирования XML-документов, считаются введенными в действие по истечении двух месяцев со дня их размещения на официальном сайте.</w:t>
      </w:r>
    </w:p>
    <w:p w:rsidR="00064400" w:rsidRPr="00F02368" w:rsidRDefault="00064400" w:rsidP="000644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При изменении нормативных правовых актов, устанавливающих требования к представлению заявлений, уполномоченный орган изменяет форматы XML-схемы, обеспечивая при этом возможность публичного доступа к текущей актуальной версии и предыдущим версиям, а также возможность использования п</w:t>
      </w:r>
      <w:r w:rsidR="00E70F4E" w:rsidRPr="00F02368">
        <w:rPr>
          <w:rFonts w:ascii="Times New Roman" w:eastAsia="Times New Roman" w:hAnsi="Times New Roman"/>
          <w:sz w:val="26"/>
          <w:szCs w:val="26"/>
        </w:rPr>
        <w:t>редыдущих версий в течение 6</w:t>
      </w:r>
      <w:r w:rsidRPr="00F02368">
        <w:rPr>
          <w:rFonts w:ascii="Times New Roman" w:eastAsia="Times New Roman" w:hAnsi="Times New Roman"/>
          <w:sz w:val="26"/>
          <w:szCs w:val="26"/>
        </w:rPr>
        <w:t xml:space="preserve"> месяцев после их изменения (обновления).</w:t>
      </w:r>
    </w:p>
    <w:p w:rsidR="001F61F8" w:rsidRPr="00F02368" w:rsidRDefault="00064400" w:rsidP="009E60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Средства электронной подписи, применяемые при подаче заявлений и прилагаемых к заявлению электронных документов, должны быть сертифицированы в соответствии с законодательством Российской Федерации.</w:t>
      </w:r>
    </w:p>
    <w:p w:rsidR="009E60A6" w:rsidRPr="00F02368" w:rsidRDefault="009E60A6" w:rsidP="009E60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6"/>
          <w:szCs w:val="26"/>
        </w:rPr>
      </w:pPr>
    </w:p>
    <w:p w:rsidR="009E60A6" w:rsidRPr="00F02368" w:rsidRDefault="009E60A6" w:rsidP="009E60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 xml:space="preserve">Перечень </w:t>
      </w:r>
      <w:proofErr w:type="gramStart"/>
      <w:r w:rsidRPr="00F02368">
        <w:rPr>
          <w:rFonts w:ascii="Times New Roman" w:hAnsi="Times New Roman"/>
          <w:sz w:val="26"/>
          <w:szCs w:val="26"/>
        </w:rPr>
        <w:t>необходимых</w:t>
      </w:r>
      <w:proofErr w:type="gramEnd"/>
      <w:r w:rsidRPr="00F02368">
        <w:rPr>
          <w:rFonts w:ascii="Times New Roman" w:hAnsi="Times New Roman"/>
          <w:sz w:val="26"/>
          <w:szCs w:val="26"/>
        </w:rPr>
        <w:t xml:space="preserve"> и обязательных</w:t>
      </w:r>
    </w:p>
    <w:p w:rsidR="009E60A6" w:rsidRPr="00F02368" w:rsidRDefault="00543DF0" w:rsidP="009E60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услуг</w:t>
      </w:r>
      <w:r w:rsidR="009E60A6" w:rsidRPr="00F02368">
        <w:rPr>
          <w:rFonts w:ascii="Times New Roman" w:hAnsi="Times New Roman"/>
          <w:sz w:val="26"/>
          <w:szCs w:val="26"/>
        </w:rPr>
        <w:t xml:space="preserve"> для предоставления муниципальной услуги</w:t>
      </w:r>
    </w:p>
    <w:p w:rsidR="009E60A6" w:rsidRPr="00F02368" w:rsidRDefault="009E60A6" w:rsidP="009E60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D5FB4" w:rsidRPr="00F02368" w:rsidRDefault="00AD5FB4" w:rsidP="00543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 xml:space="preserve">12. Необходимые и обязательные услуги для предоставления муниципальной услуги отсутствуют. </w:t>
      </w:r>
    </w:p>
    <w:p w:rsidR="002E2F7B" w:rsidRPr="00F02368" w:rsidRDefault="002E2F7B" w:rsidP="00543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70F4E" w:rsidRPr="00F02368" w:rsidRDefault="002E2F7B" w:rsidP="002E2F7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 xml:space="preserve">Перечень государственных органов, органов </w:t>
      </w:r>
    </w:p>
    <w:p w:rsidR="00E70F4E" w:rsidRPr="00F02368" w:rsidRDefault="002E2F7B" w:rsidP="00E70F4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lastRenderedPageBreak/>
        <w:t xml:space="preserve">местного самоуправления  и иных органов, </w:t>
      </w:r>
    </w:p>
    <w:p w:rsidR="002E2F7B" w:rsidRPr="00F02368" w:rsidRDefault="002E2F7B" w:rsidP="00E70F4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участвующих в предоставлении муниципальной услуги</w:t>
      </w:r>
    </w:p>
    <w:p w:rsidR="002E2F7B" w:rsidRPr="00F02368" w:rsidRDefault="002E2F7B" w:rsidP="00AD5F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AD5FB4" w:rsidRPr="00F02368" w:rsidRDefault="00AD5FB4" w:rsidP="00543DF0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iCs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 xml:space="preserve">13. </w:t>
      </w:r>
      <w:r w:rsidRPr="00F02368">
        <w:rPr>
          <w:rFonts w:ascii="Times New Roman" w:hAnsi="Times New Roman"/>
          <w:sz w:val="26"/>
          <w:szCs w:val="26"/>
        </w:rPr>
        <w:t>При получении муниципальной услуги заявитель взаимодействует со следующими органами и организациями;</w:t>
      </w:r>
    </w:p>
    <w:p w:rsidR="00E2065B" w:rsidRPr="00F02368" w:rsidRDefault="00E2065B" w:rsidP="00E20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2368">
        <w:rPr>
          <w:rFonts w:ascii="Times New Roman" w:eastAsiaTheme="minorHAnsi" w:hAnsi="Times New Roman"/>
          <w:sz w:val="26"/>
          <w:szCs w:val="26"/>
          <w:lang w:eastAsia="en-US"/>
        </w:rPr>
        <w:t>со специализированными подрядными организациями, осуществляющими выполнение кадастровых работ;</w:t>
      </w:r>
    </w:p>
    <w:p w:rsidR="002E2F7B" w:rsidRPr="00F02368" w:rsidRDefault="00AD5FB4" w:rsidP="00E206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14. При пред</w:t>
      </w:r>
      <w:r w:rsidR="00E2065B" w:rsidRPr="00F02368">
        <w:rPr>
          <w:rFonts w:ascii="Times New Roman" w:hAnsi="Times New Roman"/>
          <w:sz w:val="26"/>
          <w:szCs w:val="26"/>
        </w:rPr>
        <w:t xml:space="preserve">оставлении муниципальной услуги Администрация </w:t>
      </w:r>
      <w:r w:rsidRPr="00F02368">
        <w:rPr>
          <w:rFonts w:ascii="Times New Roman" w:hAnsi="Times New Roman"/>
          <w:sz w:val="26"/>
          <w:szCs w:val="26"/>
        </w:rPr>
        <w:t>взаимодействует со следую</w:t>
      </w:r>
      <w:r w:rsidR="002E2F7B" w:rsidRPr="00F02368">
        <w:rPr>
          <w:rFonts w:ascii="Times New Roman" w:hAnsi="Times New Roman"/>
          <w:sz w:val="26"/>
          <w:szCs w:val="26"/>
        </w:rPr>
        <w:t xml:space="preserve">щими органами и организациями: </w:t>
      </w:r>
    </w:p>
    <w:p w:rsidR="002E2F7B" w:rsidRPr="00F02368" w:rsidRDefault="008D3EE4" w:rsidP="00543DF0">
      <w:pPr>
        <w:widowControl w:val="0"/>
        <w:tabs>
          <w:tab w:val="left" w:pos="-64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iCs/>
          <w:sz w:val="26"/>
          <w:szCs w:val="26"/>
        </w:rPr>
        <w:t xml:space="preserve">с </w:t>
      </w:r>
      <w:r w:rsidR="00AD5FB4" w:rsidRPr="00F02368">
        <w:rPr>
          <w:rFonts w:ascii="Times New Roman" w:hAnsi="Times New Roman"/>
          <w:iCs/>
          <w:sz w:val="26"/>
          <w:szCs w:val="26"/>
        </w:rPr>
        <w:t xml:space="preserve">Федеральной налоговой службой для получения выписки из ЕГРЮЛ </w:t>
      </w:r>
      <w:r w:rsidR="00BC714C" w:rsidRPr="00F02368">
        <w:rPr>
          <w:rFonts w:ascii="Times New Roman" w:hAnsi="Times New Roman"/>
          <w:iCs/>
          <w:sz w:val="26"/>
          <w:szCs w:val="26"/>
        </w:rPr>
        <w:t>или выписки из ЕГРИП</w:t>
      </w:r>
      <w:r w:rsidR="00AD5FB4" w:rsidRPr="00F02368">
        <w:rPr>
          <w:rFonts w:ascii="Times New Roman" w:hAnsi="Times New Roman"/>
          <w:iCs/>
          <w:sz w:val="26"/>
          <w:szCs w:val="26"/>
        </w:rPr>
        <w:t>;</w:t>
      </w:r>
    </w:p>
    <w:p w:rsidR="00AD5FB4" w:rsidRPr="00F02368" w:rsidRDefault="008D3EE4" w:rsidP="00A0032A">
      <w:pPr>
        <w:widowControl w:val="0"/>
        <w:tabs>
          <w:tab w:val="left" w:pos="-64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F02368">
        <w:rPr>
          <w:rStyle w:val="a3"/>
          <w:rFonts w:ascii="Times New Roman" w:hAnsi="Times New Roman"/>
          <w:b w:val="0"/>
          <w:bCs/>
          <w:color w:val="000000"/>
          <w:sz w:val="26"/>
          <w:szCs w:val="26"/>
        </w:rPr>
        <w:t xml:space="preserve">с </w:t>
      </w:r>
      <w:r w:rsidR="00AD5FB4" w:rsidRPr="00F02368">
        <w:rPr>
          <w:rStyle w:val="a3"/>
          <w:rFonts w:ascii="Times New Roman" w:hAnsi="Times New Roman"/>
          <w:b w:val="0"/>
          <w:bCs/>
          <w:color w:val="000000"/>
          <w:sz w:val="26"/>
          <w:szCs w:val="26"/>
        </w:rPr>
        <w:t>Федеральной службой государственной регистрации, кадастра и картографии  для получения</w:t>
      </w:r>
      <w:r w:rsidR="00253A44" w:rsidRPr="00F02368">
        <w:rPr>
          <w:rFonts w:ascii="Times New Roman" w:hAnsi="Times New Roman"/>
          <w:sz w:val="26"/>
          <w:szCs w:val="26"/>
        </w:rPr>
        <w:t>выписки из ЕГРН об объекте недвижимости (земельном участке, в границах которого утверждается схема расположения земельного участка или земельных участков), выписки из ЕГРН об объекте недвижимости (о здании и (или) сооружении (при их наличии), или уведомлений об отсутствии в ЕГРН запрашиваемых сведений на указанные объекты</w:t>
      </w:r>
      <w:r w:rsidR="000B6E0B" w:rsidRPr="00F02368">
        <w:rPr>
          <w:rFonts w:ascii="Times New Roman" w:hAnsi="Times New Roman"/>
          <w:sz w:val="26"/>
          <w:szCs w:val="26"/>
        </w:rPr>
        <w:t>, кадастрового плана соответствующей территории</w:t>
      </w:r>
      <w:r w:rsidR="00CD4787" w:rsidRPr="00F02368">
        <w:rPr>
          <w:rFonts w:ascii="Times New Roman" w:hAnsi="Times New Roman"/>
          <w:sz w:val="26"/>
          <w:szCs w:val="26"/>
        </w:rPr>
        <w:t>;</w:t>
      </w:r>
      <w:proofErr w:type="gramEnd"/>
    </w:p>
    <w:p w:rsidR="00CD4787" w:rsidRPr="00F02368" w:rsidRDefault="008D3EE4" w:rsidP="00CD47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2368">
        <w:rPr>
          <w:rFonts w:ascii="Times New Roman" w:eastAsiaTheme="minorHAnsi" w:hAnsi="Times New Roman"/>
          <w:sz w:val="26"/>
          <w:szCs w:val="26"/>
          <w:lang w:eastAsia="en-US"/>
        </w:rPr>
        <w:t>с органом исполнительной власти субъекта Российской Федерации, уполномоченным в области лесных отношений для согласования схемы расположения земельного участка на кадастровом плане территории (при образовании земельного участка из земель, находящихся в государственной собственности).</w:t>
      </w:r>
    </w:p>
    <w:p w:rsidR="00521569" w:rsidRPr="00F02368" w:rsidRDefault="00521569" w:rsidP="00D23916">
      <w:pPr>
        <w:widowControl w:val="0"/>
        <w:tabs>
          <w:tab w:val="left" w:pos="-64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21569" w:rsidRPr="00F02368" w:rsidRDefault="00521569" w:rsidP="00521569">
      <w:pPr>
        <w:widowControl w:val="0"/>
        <w:tabs>
          <w:tab w:val="left" w:pos="-648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Основания для отказа в приеме документов,</w:t>
      </w:r>
    </w:p>
    <w:p w:rsidR="00521569" w:rsidRPr="00F02368" w:rsidRDefault="00521569" w:rsidP="00521569">
      <w:pPr>
        <w:widowControl w:val="0"/>
        <w:tabs>
          <w:tab w:val="left" w:pos="-648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proofErr w:type="gramStart"/>
      <w:r w:rsidRPr="00F02368">
        <w:rPr>
          <w:rFonts w:ascii="Times New Roman" w:hAnsi="Times New Roman"/>
          <w:sz w:val="26"/>
          <w:szCs w:val="26"/>
        </w:rPr>
        <w:t>необходимых</w:t>
      </w:r>
      <w:proofErr w:type="gramEnd"/>
      <w:r w:rsidRPr="00F02368">
        <w:rPr>
          <w:rFonts w:ascii="Times New Roman" w:hAnsi="Times New Roman"/>
          <w:sz w:val="26"/>
          <w:szCs w:val="26"/>
        </w:rPr>
        <w:t xml:space="preserve"> для предоставления муниципальной услуги</w:t>
      </w:r>
    </w:p>
    <w:p w:rsidR="00521569" w:rsidRPr="00F02368" w:rsidRDefault="00521569" w:rsidP="00543DF0">
      <w:pPr>
        <w:widowControl w:val="0"/>
        <w:tabs>
          <w:tab w:val="left" w:pos="-64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81C5B" w:rsidRPr="00F02368" w:rsidRDefault="00AD5FB4" w:rsidP="00543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15</w:t>
      </w:r>
      <w:r w:rsidRPr="00F02368">
        <w:rPr>
          <w:rFonts w:ascii="Times New Roman" w:hAnsi="Times New Roman"/>
          <w:color w:val="000000"/>
          <w:sz w:val="26"/>
          <w:szCs w:val="26"/>
        </w:rPr>
        <w:t xml:space="preserve">. </w:t>
      </w:r>
      <w:r w:rsidR="00D81C5B" w:rsidRPr="00F02368">
        <w:rPr>
          <w:rFonts w:ascii="Times New Roman" w:hAnsi="Times New Roman"/>
          <w:color w:val="000000"/>
          <w:sz w:val="26"/>
          <w:szCs w:val="26"/>
        </w:rPr>
        <w:t>Основания для отказа в приеме документов, необходимых для предоставления муниципальной услуги, полученных на бумажном носителе, нормативными правовыми актами не предусмотрены</w:t>
      </w:r>
      <w:r w:rsidRPr="00F02368">
        <w:rPr>
          <w:rFonts w:ascii="Times New Roman" w:hAnsi="Times New Roman"/>
          <w:color w:val="000000"/>
          <w:sz w:val="26"/>
          <w:szCs w:val="26"/>
        </w:rPr>
        <w:t>.</w:t>
      </w:r>
    </w:p>
    <w:p w:rsidR="00D81C5B" w:rsidRPr="00F02368" w:rsidRDefault="00D81C5B" w:rsidP="00D81C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>Основания для отказа в приеме документов, полученных от заявителя в форме электронного документа:</w:t>
      </w:r>
    </w:p>
    <w:p w:rsidR="00D81C5B" w:rsidRPr="00F02368" w:rsidRDefault="00D81C5B" w:rsidP="00D81C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>1) если заявление в электронной форме подписано с использованием электронной подписи, не принадлежащей заявителю;</w:t>
      </w:r>
    </w:p>
    <w:p w:rsidR="00D81C5B" w:rsidRPr="00F02368" w:rsidRDefault="00D81C5B" w:rsidP="00D81C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>2) если заявление поступило с пустыми полями, обязательн</w:t>
      </w:r>
      <w:r w:rsidR="00E2065B" w:rsidRPr="00F02368">
        <w:rPr>
          <w:rFonts w:ascii="Times New Roman" w:hAnsi="Times New Roman"/>
          <w:color w:val="000000"/>
          <w:sz w:val="26"/>
          <w:szCs w:val="26"/>
        </w:rPr>
        <w:t>ыми для заполнения</w:t>
      </w:r>
      <w:r w:rsidRPr="00F02368">
        <w:rPr>
          <w:rFonts w:ascii="Times New Roman" w:hAnsi="Times New Roman"/>
          <w:color w:val="000000"/>
          <w:sz w:val="26"/>
          <w:szCs w:val="26"/>
        </w:rPr>
        <w:t>;</w:t>
      </w:r>
    </w:p>
    <w:p w:rsidR="00D81C5B" w:rsidRPr="00F02368" w:rsidRDefault="00D81C5B" w:rsidP="00D81C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 xml:space="preserve">3) к заявлениюв электронной форме прикреплены сканированные электронные образы документов, не соответствующие перечням документов, необходимых для предоставления муниципальной услуги, </w:t>
      </w:r>
      <w:r w:rsidRPr="00F02368">
        <w:rPr>
          <w:rFonts w:ascii="Times New Roman" w:hAnsi="Times New Roman"/>
          <w:iCs/>
          <w:color w:val="000000"/>
          <w:sz w:val="26"/>
          <w:szCs w:val="26"/>
        </w:rPr>
        <w:t>предусмотренных пунктом 10 настоящего административного регламента</w:t>
      </w:r>
      <w:r w:rsidRPr="00F02368">
        <w:rPr>
          <w:rFonts w:ascii="Times New Roman" w:hAnsi="Times New Roman"/>
          <w:color w:val="000000"/>
          <w:sz w:val="26"/>
          <w:szCs w:val="26"/>
        </w:rPr>
        <w:t>;</w:t>
      </w:r>
    </w:p>
    <w:p w:rsidR="00D81C5B" w:rsidRPr="00F02368" w:rsidRDefault="00D81C5B" w:rsidP="00D81C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>4) выявление в результате проверки усиленной квалифицированной электронной подписи несоблюдения установленных статьей 11 Федерального закона от 06.04.2011 № 63-ФЗ «Об электронной подписи» условий признания ее действительности.</w:t>
      </w:r>
    </w:p>
    <w:p w:rsidR="00961C62" w:rsidRPr="00F02368" w:rsidRDefault="007D70D1" w:rsidP="003269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F02368">
        <w:rPr>
          <w:rFonts w:ascii="Times New Roman" w:hAnsi="Times New Roman"/>
          <w:color w:val="000000"/>
          <w:sz w:val="26"/>
          <w:szCs w:val="26"/>
        </w:rPr>
        <w:t>В случае подачи заявления в электронном виде с нарушением Порядка подачи заявления в электронном виде, указанн</w:t>
      </w:r>
      <w:r w:rsidR="00E2065B" w:rsidRPr="00F02368">
        <w:rPr>
          <w:rFonts w:ascii="Times New Roman" w:hAnsi="Times New Roman"/>
          <w:color w:val="000000"/>
          <w:sz w:val="26"/>
          <w:szCs w:val="26"/>
        </w:rPr>
        <w:t>ое заявление не рассматривается Администрацией</w:t>
      </w:r>
      <w:r w:rsidR="00003BB6" w:rsidRPr="00F02368">
        <w:rPr>
          <w:rFonts w:ascii="Times New Roman" w:hAnsi="Times New Roman"/>
          <w:color w:val="000000"/>
          <w:sz w:val="26"/>
          <w:szCs w:val="26"/>
        </w:rPr>
        <w:t>, о чем не</w:t>
      </w:r>
      <w:r w:rsidRPr="00F02368">
        <w:rPr>
          <w:rFonts w:ascii="Times New Roman" w:hAnsi="Times New Roman"/>
          <w:color w:val="000000"/>
          <w:sz w:val="26"/>
          <w:szCs w:val="26"/>
        </w:rPr>
        <w:t>позднее 5 рабочих дней со дня</w:t>
      </w:r>
      <w:r w:rsidR="00E2065B" w:rsidRPr="00F02368">
        <w:rPr>
          <w:rFonts w:ascii="Times New Roman" w:hAnsi="Times New Roman"/>
          <w:color w:val="000000"/>
          <w:sz w:val="26"/>
          <w:szCs w:val="26"/>
        </w:rPr>
        <w:t xml:space="preserve"> представления такого заявления Администрация </w:t>
      </w:r>
      <w:r w:rsidRPr="00F02368">
        <w:rPr>
          <w:rFonts w:ascii="Times New Roman" w:hAnsi="Times New Roman"/>
          <w:color w:val="000000"/>
          <w:sz w:val="26"/>
          <w:szCs w:val="26"/>
        </w:rPr>
        <w:t xml:space="preserve">направляет заявителю на указанный в заявлении адрес электронной почты (при наличии) заявителя или иным указанным в заявлении </w:t>
      </w:r>
      <w:r w:rsidRPr="00F02368">
        <w:rPr>
          <w:rFonts w:ascii="Times New Roman" w:hAnsi="Times New Roman"/>
          <w:color w:val="000000"/>
          <w:sz w:val="26"/>
          <w:szCs w:val="26"/>
        </w:rPr>
        <w:lastRenderedPageBreak/>
        <w:t>способом уведомление с указанием допущенных нарушений требований, в соответствии с которыми</w:t>
      </w:r>
      <w:proofErr w:type="gramEnd"/>
      <w:r w:rsidRPr="00F02368">
        <w:rPr>
          <w:rFonts w:ascii="Times New Roman" w:hAnsi="Times New Roman"/>
          <w:color w:val="000000"/>
          <w:sz w:val="26"/>
          <w:szCs w:val="26"/>
        </w:rPr>
        <w:t xml:space="preserve"> должно быть представлено заявление.</w:t>
      </w:r>
    </w:p>
    <w:p w:rsidR="00E2065B" w:rsidRPr="00F02368" w:rsidRDefault="00E2065B" w:rsidP="003269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E34433" w:rsidRPr="00F02368" w:rsidRDefault="00961C62" w:rsidP="00E34433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Основания для п</w:t>
      </w:r>
      <w:r w:rsidR="00E34433" w:rsidRPr="00F02368">
        <w:rPr>
          <w:rFonts w:ascii="Times New Roman" w:eastAsia="Times New Roman" w:hAnsi="Times New Roman"/>
          <w:sz w:val="26"/>
          <w:szCs w:val="26"/>
        </w:rPr>
        <w:t xml:space="preserve">риостановления, </w:t>
      </w:r>
    </w:p>
    <w:p w:rsidR="00961C62" w:rsidRPr="00F02368" w:rsidRDefault="00A41204" w:rsidP="00E34433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 xml:space="preserve">отказа </w:t>
      </w:r>
      <w:r w:rsidR="00961C62" w:rsidRPr="00F02368">
        <w:rPr>
          <w:rFonts w:ascii="Times New Roman" w:eastAsia="Times New Roman" w:hAnsi="Times New Roman"/>
          <w:sz w:val="26"/>
          <w:szCs w:val="26"/>
        </w:rPr>
        <w:t>в предоставлении муниципальной услуги</w:t>
      </w:r>
    </w:p>
    <w:p w:rsidR="00961C62" w:rsidRPr="00F02368" w:rsidRDefault="00961C62" w:rsidP="00003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7178B" w:rsidRPr="00F02368" w:rsidRDefault="00AD5FB4" w:rsidP="00B7178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 xml:space="preserve">16. </w:t>
      </w:r>
      <w:r w:rsidR="00B7178B" w:rsidRPr="00F02368">
        <w:rPr>
          <w:rFonts w:ascii="Times New Roman" w:hAnsi="Times New Roman"/>
          <w:sz w:val="26"/>
          <w:szCs w:val="26"/>
        </w:rPr>
        <w:t>Основания для приостановления предоставления муниципальной услуги:</w:t>
      </w:r>
    </w:p>
    <w:p w:rsidR="00B7178B" w:rsidRPr="00F02368" w:rsidRDefault="00B7178B" w:rsidP="00B7178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в случ</w:t>
      </w:r>
      <w:r w:rsidR="00E2065B" w:rsidRPr="00F02368">
        <w:rPr>
          <w:rFonts w:ascii="Times New Roman" w:hAnsi="Times New Roman"/>
          <w:sz w:val="26"/>
          <w:szCs w:val="26"/>
        </w:rPr>
        <w:t xml:space="preserve">ае если на момент поступления в Администрацию </w:t>
      </w:r>
      <w:r w:rsidRPr="00F02368">
        <w:rPr>
          <w:rFonts w:ascii="Times New Roman" w:hAnsi="Times New Roman"/>
          <w:sz w:val="26"/>
          <w:szCs w:val="26"/>
        </w:rPr>
        <w:t>заявления об утверждении схемы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участков, образование которых предусмотрено этими схемами, частично или полностью совпадает.</w:t>
      </w:r>
    </w:p>
    <w:p w:rsidR="00B7178B" w:rsidRPr="00F02368" w:rsidRDefault="00B7178B" w:rsidP="00B7178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Рассмотрение поданного позднее заявления об утверждении схемы расположения земельного участка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участка.</w:t>
      </w:r>
    </w:p>
    <w:p w:rsidR="00D51A30" w:rsidRPr="00F02368" w:rsidRDefault="000F2F15" w:rsidP="00B7178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В случае</w:t>
      </w:r>
      <w:proofErr w:type="gramStart"/>
      <w:r w:rsidRPr="00F02368">
        <w:rPr>
          <w:rFonts w:ascii="Times New Roman" w:hAnsi="Times New Roman"/>
          <w:sz w:val="26"/>
          <w:szCs w:val="26"/>
        </w:rPr>
        <w:t>,</w:t>
      </w:r>
      <w:proofErr w:type="gramEnd"/>
      <w:r w:rsidR="00D51A30" w:rsidRPr="00F02368">
        <w:rPr>
          <w:rFonts w:ascii="Times New Roman" w:hAnsi="Times New Roman"/>
          <w:sz w:val="26"/>
          <w:szCs w:val="26"/>
        </w:rPr>
        <w:t xml:space="preserve"> если схема расположения земельного участка, в соответствии с которой предстоит образовать земельный участок, подлежит согласованию в соответствии со статьей 3.5 Федерального закона «О введении в действие Земельного кодекса Российской Федерации», срок предоставления муниципальной услуги может быть продлен не более чем до 45 дней со дня поступления заявления. О продлении срока рассмотрения заявления об утверждении схемы расположения земельного участка </w:t>
      </w:r>
      <w:r w:rsidR="00E2065B" w:rsidRPr="00F02368">
        <w:rPr>
          <w:rFonts w:ascii="Times New Roman" w:hAnsi="Times New Roman"/>
          <w:sz w:val="26"/>
          <w:szCs w:val="26"/>
        </w:rPr>
        <w:t xml:space="preserve">на кадастровом плане территории Администрация </w:t>
      </w:r>
      <w:r w:rsidR="00D51A30" w:rsidRPr="00F02368">
        <w:rPr>
          <w:rFonts w:ascii="Times New Roman" w:hAnsi="Times New Roman"/>
          <w:sz w:val="26"/>
          <w:szCs w:val="26"/>
        </w:rPr>
        <w:t>уведомляет заявителя.</w:t>
      </w:r>
    </w:p>
    <w:p w:rsidR="00AD5FB4" w:rsidRPr="00F02368" w:rsidRDefault="00B7178B" w:rsidP="00543DF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 xml:space="preserve">17. </w:t>
      </w:r>
      <w:r w:rsidR="00AD5FB4" w:rsidRPr="00F02368">
        <w:rPr>
          <w:rFonts w:ascii="Times New Roman" w:hAnsi="Times New Roman"/>
          <w:sz w:val="26"/>
          <w:szCs w:val="26"/>
        </w:rPr>
        <w:t>Основаниями  для отказа в предоставлении муниципальной услуги являются:</w:t>
      </w:r>
    </w:p>
    <w:p w:rsidR="001D0CA8" w:rsidRPr="00F02368" w:rsidRDefault="001D0CA8" w:rsidP="00543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6"/>
          <w:szCs w:val="26"/>
        </w:rPr>
      </w:pPr>
      <w:proofErr w:type="gramStart"/>
      <w:r w:rsidRPr="00F02368">
        <w:rPr>
          <w:rFonts w:ascii="Times New Roman" w:eastAsia="Times New Roman" w:hAnsi="Times New Roman"/>
          <w:iCs/>
          <w:sz w:val="26"/>
          <w:szCs w:val="26"/>
        </w:rPr>
        <w:t xml:space="preserve">1) несоответствие схемы расположения земельного участка ее форме, формату или требованиям к ее подготовке, которые установлены </w:t>
      </w:r>
      <w:r w:rsidR="009C5727" w:rsidRPr="00F02368">
        <w:rPr>
          <w:rFonts w:ascii="Times New Roman" w:hAnsi="Times New Roman"/>
          <w:sz w:val="26"/>
          <w:szCs w:val="26"/>
        </w:rPr>
        <w:t>Приказом Минэкономразвития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</w:t>
      </w:r>
      <w:proofErr w:type="gramEnd"/>
      <w:r w:rsidR="009C5727" w:rsidRPr="00F02368">
        <w:rPr>
          <w:rFonts w:ascii="Times New Roman" w:hAnsi="Times New Roman"/>
          <w:sz w:val="26"/>
          <w:szCs w:val="26"/>
        </w:rPr>
        <w:t xml:space="preserve">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</w:t>
      </w:r>
      <w:r w:rsidRPr="00F02368">
        <w:rPr>
          <w:rFonts w:ascii="Times New Roman" w:eastAsia="Times New Roman" w:hAnsi="Times New Roman"/>
          <w:iCs/>
          <w:sz w:val="26"/>
          <w:szCs w:val="26"/>
        </w:rPr>
        <w:t>;</w:t>
      </w:r>
    </w:p>
    <w:p w:rsidR="001D0CA8" w:rsidRPr="00F02368" w:rsidRDefault="001D0CA8" w:rsidP="00543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6"/>
          <w:szCs w:val="26"/>
        </w:rPr>
      </w:pPr>
      <w:r w:rsidRPr="00F02368">
        <w:rPr>
          <w:rFonts w:ascii="Times New Roman" w:eastAsia="Times New Roman" w:hAnsi="Times New Roman"/>
          <w:iCs/>
          <w:sz w:val="26"/>
          <w:szCs w:val="26"/>
        </w:rPr>
        <w:t>2) полное или частичное совпадение местоположения земельного участка, образование которого предусмотрено схемой его расположения, с местоположением земельного участка, образуемого в соответствии с ранее принятым решением об утверждении схемы расположения земельного участка, срок действия которого не истек;</w:t>
      </w:r>
    </w:p>
    <w:p w:rsidR="001D0CA8" w:rsidRPr="00F02368" w:rsidRDefault="001D0CA8" w:rsidP="00543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6"/>
          <w:szCs w:val="26"/>
        </w:rPr>
      </w:pPr>
      <w:r w:rsidRPr="00F02368">
        <w:rPr>
          <w:rFonts w:ascii="Times New Roman" w:eastAsia="Times New Roman" w:hAnsi="Times New Roman"/>
          <w:iCs/>
          <w:sz w:val="26"/>
          <w:szCs w:val="26"/>
        </w:rPr>
        <w:t xml:space="preserve">3) разработка схемы расположения земельного участка с нарушением предусмотренных </w:t>
      </w:r>
      <w:hyperlink r:id="rId19" w:anchor="block_11119" w:history="1">
        <w:r w:rsidRPr="00F02368">
          <w:rPr>
            <w:rFonts w:ascii="Times New Roman" w:eastAsia="Times New Roman" w:hAnsi="Times New Roman"/>
            <w:iCs/>
            <w:sz w:val="26"/>
            <w:szCs w:val="26"/>
          </w:rPr>
          <w:t>статьей 11.9</w:t>
        </w:r>
      </w:hyperlink>
      <w:r w:rsidR="005460F9" w:rsidRPr="00F02368">
        <w:rPr>
          <w:sz w:val="26"/>
          <w:szCs w:val="26"/>
        </w:rPr>
        <w:t xml:space="preserve"> </w:t>
      </w:r>
      <w:r w:rsidR="00300D44" w:rsidRPr="00F02368">
        <w:rPr>
          <w:rFonts w:ascii="Times New Roman" w:eastAsia="Times New Roman" w:hAnsi="Times New Roman"/>
          <w:iCs/>
          <w:sz w:val="26"/>
          <w:szCs w:val="26"/>
        </w:rPr>
        <w:t>Земельного к</w:t>
      </w:r>
      <w:r w:rsidRPr="00F02368">
        <w:rPr>
          <w:rFonts w:ascii="Times New Roman" w:eastAsia="Times New Roman" w:hAnsi="Times New Roman"/>
          <w:iCs/>
          <w:sz w:val="26"/>
          <w:szCs w:val="26"/>
        </w:rPr>
        <w:t xml:space="preserve">одекса </w:t>
      </w:r>
      <w:r w:rsidR="00300D44" w:rsidRPr="00F02368">
        <w:rPr>
          <w:rFonts w:ascii="Times New Roman" w:eastAsia="Times New Roman" w:hAnsi="Times New Roman"/>
          <w:iCs/>
          <w:sz w:val="26"/>
          <w:szCs w:val="26"/>
        </w:rPr>
        <w:t xml:space="preserve">Российской Федерации </w:t>
      </w:r>
      <w:r w:rsidRPr="00F02368">
        <w:rPr>
          <w:rFonts w:ascii="Times New Roman" w:eastAsia="Times New Roman" w:hAnsi="Times New Roman"/>
          <w:iCs/>
          <w:sz w:val="26"/>
          <w:szCs w:val="26"/>
        </w:rPr>
        <w:t>требований к образуемым земельным участкам;</w:t>
      </w:r>
    </w:p>
    <w:p w:rsidR="001D0CA8" w:rsidRPr="00F02368" w:rsidRDefault="001D0CA8" w:rsidP="00543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6"/>
          <w:szCs w:val="26"/>
        </w:rPr>
      </w:pPr>
      <w:r w:rsidRPr="00F02368">
        <w:rPr>
          <w:rFonts w:ascii="Times New Roman" w:eastAsia="Times New Roman" w:hAnsi="Times New Roman"/>
          <w:iCs/>
          <w:sz w:val="26"/>
          <w:szCs w:val="26"/>
        </w:rPr>
        <w:t>4) несоответствие схемы расположения земельного участка утвержденному проекту планировки территории, землеустроительной документации, положению об особо охраняемой природной территории;</w:t>
      </w:r>
    </w:p>
    <w:p w:rsidR="00667216" w:rsidRPr="00F02368" w:rsidRDefault="001D0CA8" w:rsidP="00B031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6"/>
          <w:szCs w:val="26"/>
        </w:rPr>
      </w:pPr>
      <w:r w:rsidRPr="00F02368">
        <w:rPr>
          <w:rFonts w:ascii="Times New Roman" w:eastAsia="Times New Roman" w:hAnsi="Times New Roman"/>
          <w:iCs/>
          <w:sz w:val="26"/>
          <w:szCs w:val="26"/>
        </w:rPr>
        <w:t>5) расположение земельного участка, образование которого предусмотрено схемой расположения земельного участка, в границах территории, для которой утверж</w:t>
      </w:r>
      <w:r w:rsidR="00D1204B" w:rsidRPr="00F02368">
        <w:rPr>
          <w:rFonts w:ascii="Times New Roman" w:eastAsia="Times New Roman" w:hAnsi="Times New Roman"/>
          <w:iCs/>
          <w:sz w:val="26"/>
          <w:szCs w:val="26"/>
        </w:rPr>
        <w:t>ден проект межевания территории</w:t>
      </w:r>
      <w:r w:rsidR="00667216" w:rsidRPr="00F02368">
        <w:rPr>
          <w:rFonts w:ascii="Times New Roman" w:eastAsia="Times New Roman" w:hAnsi="Times New Roman"/>
          <w:iCs/>
          <w:sz w:val="26"/>
          <w:szCs w:val="26"/>
        </w:rPr>
        <w:t>;</w:t>
      </w:r>
    </w:p>
    <w:p w:rsidR="00D1204B" w:rsidRPr="00F02368" w:rsidRDefault="00667216" w:rsidP="00B031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eastAsia="Times New Roman" w:hAnsi="Times New Roman"/>
          <w:iCs/>
          <w:sz w:val="26"/>
          <w:szCs w:val="26"/>
        </w:rPr>
        <w:lastRenderedPageBreak/>
        <w:t>6)</w:t>
      </w:r>
      <w:r w:rsidR="007A2219" w:rsidRPr="00F02368">
        <w:rPr>
          <w:rFonts w:ascii="Times New Roman" w:eastAsia="Times New Roman" w:hAnsi="Times New Roman"/>
          <w:iCs/>
          <w:sz w:val="26"/>
          <w:szCs w:val="26"/>
        </w:rPr>
        <w:t xml:space="preserve"> поступившее в срок, указанный в пункте 16 настоящего административного регламента, уведомление органа исполнительной власти субъекта Российской Федерации, уполномоченного в области лесных отношений, об отказе в согласовании схемы.</w:t>
      </w:r>
    </w:p>
    <w:p w:rsidR="00B03170" w:rsidRPr="00F02368" w:rsidRDefault="00B03170" w:rsidP="00B03170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B03170" w:rsidRPr="00F02368" w:rsidRDefault="00B03170" w:rsidP="00B03170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</w:rPr>
      </w:pPr>
      <w:r w:rsidRPr="00F02368">
        <w:rPr>
          <w:rFonts w:ascii="Times New Roman" w:eastAsia="Times New Roman" w:hAnsi="Times New Roman"/>
          <w:color w:val="000000"/>
          <w:sz w:val="26"/>
          <w:szCs w:val="26"/>
        </w:rPr>
        <w:t xml:space="preserve">Порядок, размер и основания взимания государственной пошлины </w:t>
      </w:r>
    </w:p>
    <w:p w:rsidR="00B03170" w:rsidRPr="00F02368" w:rsidRDefault="00B03170" w:rsidP="00B03170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или иной платы, взимаемой за предоставление муниципальной услуги</w:t>
      </w:r>
    </w:p>
    <w:p w:rsidR="00B7178B" w:rsidRPr="00F02368" w:rsidRDefault="00B7178B" w:rsidP="00543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6"/>
          <w:szCs w:val="26"/>
        </w:rPr>
      </w:pPr>
    </w:p>
    <w:p w:rsidR="00AD5FB4" w:rsidRPr="00F02368" w:rsidRDefault="00AD5FB4" w:rsidP="00543DF0">
      <w:pPr>
        <w:pStyle w:val="1"/>
        <w:spacing w:line="240" w:lineRule="auto"/>
        <w:ind w:firstLine="709"/>
        <w:rPr>
          <w:sz w:val="26"/>
          <w:szCs w:val="26"/>
        </w:rPr>
      </w:pPr>
      <w:r w:rsidRPr="00F02368">
        <w:rPr>
          <w:color w:val="000000"/>
          <w:sz w:val="26"/>
          <w:szCs w:val="26"/>
        </w:rPr>
        <w:t>1</w:t>
      </w:r>
      <w:r w:rsidR="0035199C" w:rsidRPr="00F02368">
        <w:rPr>
          <w:color w:val="000000"/>
          <w:sz w:val="26"/>
          <w:szCs w:val="26"/>
        </w:rPr>
        <w:t>8</w:t>
      </w:r>
      <w:r w:rsidRPr="00F02368">
        <w:rPr>
          <w:color w:val="000000"/>
          <w:sz w:val="26"/>
          <w:szCs w:val="26"/>
        </w:rPr>
        <w:t>. Муниципальная</w:t>
      </w:r>
      <w:r w:rsidRPr="00F02368">
        <w:rPr>
          <w:sz w:val="26"/>
          <w:szCs w:val="26"/>
        </w:rPr>
        <w:t xml:space="preserve"> услуга предоставляется бесплатно.</w:t>
      </w:r>
    </w:p>
    <w:p w:rsidR="00B03170" w:rsidRPr="00F02368" w:rsidRDefault="00B03170" w:rsidP="00543DF0">
      <w:pPr>
        <w:pStyle w:val="1"/>
        <w:spacing w:line="240" w:lineRule="auto"/>
        <w:ind w:firstLine="709"/>
        <w:rPr>
          <w:sz w:val="26"/>
          <w:szCs w:val="26"/>
        </w:rPr>
      </w:pPr>
    </w:p>
    <w:p w:rsidR="006752F8" w:rsidRPr="00F02368" w:rsidRDefault="00B03170" w:rsidP="006752F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 xml:space="preserve">Сроки ожидания в очереди при подаче </w:t>
      </w:r>
    </w:p>
    <w:p w:rsidR="00B03170" w:rsidRPr="00F02368" w:rsidRDefault="006752F8" w:rsidP="006752F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iCs/>
          <w:sz w:val="26"/>
          <w:szCs w:val="26"/>
        </w:rPr>
      </w:pPr>
      <w:r w:rsidRPr="00F02368">
        <w:rPr>
          <w:rFonts w:ascii="Times New Roman" w:eastAsia="Times New Roman" w:hAnsi="Times New Roman"/>
          <w:iCs/>
          <w:sz w:val="26"/>
          <w:szCs w:val="26"/>
        </w:rPr>
        <w:t>з</w:t>
      </w:r>
      <w:r w:rsidR="00B03170" w:rsidRPr="00F02368">
        <w:rPr>
          <w:rFonts w:ascii="Times New Roman" w:eastAsia="Times New Roman" w:hAnsi="Times New Roman"/>
          <w:iCs/>
          <w:sz w:val="26"/>
          <w:szCs w:val="26"/>
        </w:rPr>
        <w:t>аявления</w:t>
      </w:r>
      <w:r w:rsidR="00B03170" w:rsidRPr="00F02368">
        <w:rPr>
          <w:rFonts w:ascii="Times New Roman" w:eastAsia="Times New Roman" w:hAnsi="Times New Roman"/>
          <w:sz w:val="26"/>
          <w:szCs w:val="26"/>
        </w:rPr>
        <w:t xml:space="preserve">о </w:t>
      </w:r>
      <w:proofErr w:type="gramStart"/>
      <w:r w:rsidR="00B03170" w:rsidRPr="00F02368">
        <w:rPr>
          <w:rFonts w:ascii="Times New Roman" w:eastAsia="Times New Roman" w:hAnsi="Times New Roman"/>
          <w:sz w:val="26"/>
          <w:szCs w:val="26"/>
        </w:rPr>
        <w:t>предоставлении</w:t>
      </w:r>
      <w:proofErr w:type="gramEnd"/>
      <w:r w:rsidR="00B03170" w:rsidRPr="00F02368">
        <w:rPr>
          <w:rFonts w:ascii="Times New Roman" w:eastAsia="Times New Roman" w:hAnsi="Times New Roman"/>
          <w:sz w:val="26"/>
          <w:szCs w:val="26"/>
        </w:rPr>
        <w:t xml:space="preserve"> муниципальной услуги, получения результата предоставления муниципальной услуги, регистрации </w:t>
      </w:r>
      <w:r w:rsidR="00B03170" w:rsidRPr="00F02368">
        <w:rPr>
          <w:rFonts w:ascii="Times New Roman" w:eastAsia="Times New Roman" w:hAnsi="Times New Roman"/>
          <w:iCs/>
          <w:sz w:val="26"/>
          <w:szCs w:val="26"/>
        </w:rPr>
        <w:t>заявления</w:t>
      </w:r>
    </w:p>
    <w:p w:rsidR="00B03170" w:rsidRPr="00F02368" w:rsidRDefault="00B03170" w:rsidP="00B0317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D5FB4" w:rsidRPr="00F02368" w:rsidRDefault="0035199C" w:rsidP="00543DF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19</w:t>
      </w:r>
      <w:r w:rsidR="00AD5FB4" w:rsidRPr="00F02368">
        <w:rPr>
          <w:rFonts w:ascii="Times New Roman" w:hAnsi="Times New Roman"/>
          <w:sz w:val="26"/>
          <w:szCs w:val="26"/>
        </w:rPr>
        <w:t>. Максимальный срок ожидания в очереди при подаче заявления о предоставлении муниципальной услуги составляет 15 минут.</w:t>
      </w:r>
    </w:p>
    <w:p w:rsidR="00AD5FB4" w:rsidRPr="00F02368" w:rsidRDefault="0035199C" w:rsidP="00543DF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20</w:t>
      </w:r>
      <w:r w:rsidR="00AD5FB4" w:rsidRPr="00F02368">
        <w:rPr>
          <w:rFonts w:ascii="Times New Roman" w:hAnsi="Times New Roman"/>
          <w:sz w:val="26"/>
          <w:szCs w:val="26"/>
        </w:rPr>
        <w:t>. Максимальный срок ожидания в очереди при получении результата предоставления муниципальной услуги составляет 15 минут.</w:t>
      </w:r>
    </w:p>
    <w:p w:rsidR="00AD5FB4" w:rsidRPr="001E7207" w:rsidRDefault="0035199C" w:rsidP="00543DF0">
      <w:pPr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21</w:t>
      </w:r>
      <w:r w:rsidR="00AD5FB4" w:rsidRPr="00F02368">
        <w:rPr>
          <w:rFonts w:ascii="Times New Roman" w:hAnsi="Times New Roman"/>
          <w:sz w:val="26"/>
          <w:szCs w:val="26"/>
        </w:rPr>
        <w:t xml:space="preserve">. </w:t>
      </w:r>
      <w:r w:rsidR="00F42E40" w:rsidRPr="00F02368">
        <w:rPr>
          <w:rFonts w:ascii="Times New Roman" w:hAnsi="Times New Roman"/>
          <w:sz w:val="26"/>
          <w:szCs w:val="26"/>
        </w:rPr>
        <w:t>Срок регистр</w:t>
      </w:r>
      <w:r w:rsidR="00163620" w:rsidRPr="00F02368">
        <w:rPr>
          <w:rFonts w:ascii="Times New Roman" w:hAnsi="Times New Roman"/>
          <w:sz w:val="26"/>
          <w:szCs w:val="26"/>
        </w:rPr>
        <w:t>ации заявления</w:t>
      </w:r>
      <w:r w:rsidR="00F42E40" w:rsidRPr="00F02368">
        <w:rPr>
          <w:rFonts w:ascii="Times New Roman" w:hAnsi="Times New Roman"/>
          <w:sz w:val="26"/>
          <w:szCs w:val="26"/>
        </w:rPr>
        <w:t xml:space="preserve"> заявителя о предоставлении </w:t>
      </w:r>
      <w:r w:rsidR="00E2065B" w:rsidRPr="00F02368">
        <w:rPr>
          <w:rFonts w:ascii="Times New Roman" w:hAnsi="Times New Roman"/>
          <w:sz w:val="26"/>
          <w:szCs w:val="26"/>
        </w:rPr>
        <w:t xml:space="preserve">муниципальной услуги </w:t>
      </w:r>
      <w:r w:rsidR="001E7207" w:rsidRPr="001E7207">
        <w:rPr>
          <w:rFonts w:ascii="Times New Roman" w:hAnsi="Times New Roman"/>
          <w:sz w:val="26"/>
          <w:szCs w:val="26"/>
        </w:rPr>
        <w:t xml:space="preserve">составляет 2 </w:t>
      </w:r>
      <w:proofErr w:type="gramStart"/>
      <w:r w:rsidR="001E7207" w:rsidRPr="001E7207">
        <w:rPr>
          <w:rFonts w:ascii="Times New Roman" w:hAnsi="Times New Roman"/>
          <w:sz w:val="26"/>
          <w:szCs w:val="26"/>
        </w:rPr>
        <w:t>календарных</w:t>
      </w:r>
      <w:proofErr w:type="gramEnd"/>
      <w:r w:rsidR="001E7207" w:rsidRPr="001E7207">
        <w:rPr>
          <w:rFonts w:ascii="Times New Roman" w:hAnsi="Times New Roman"/>
          <w:sz w:val="26"/>
          <w:szCs w:val="26"/>
        </w:rPr>
        <w:t xml:space="preserve"> </w:t>
      </w:r>
      <w:r w:rsidR="00E2065B" w:rsidRPr="001E7207">
        <w:rPr>
          <w:rFonts w:ascii="Times New Roman" w:hAnsi="Times New Roman"/>
          <w:sz w:val="26"/>
          <w:szCs w:val="26"/>
        </w:rPr>
        <w:t>дня</w:t>
      </w:r>
      <w:r w:rsidR="00F42E40" w:rsidRPr="001E7207">
        <w:rPr>
          <w:rFonts w:ascii="Times New Roman" w:hAnsi="Times New Roman"/>
          <w:i/>
          <w:sz w:val="26"/>
          <w:szCs w:val="26"/>
        </w:rPr>
        <w:t>.</w:t>
      </w:r>
    </w:p>
    <w:p w:rsidR="00A75FCA" w:rsidRPr="00F02368" w:rsidRDefault="00A75FCA" w:rsidP="00543DF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75FCA" w:rsidRPr="00F02368" w:rsidRDefault="00A75FCA" w:rsidP="00A75FC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Возможность предварительной записи заявителей</w:t>
      </w:r>
    </w:p>
    <w:p w:rsidR="00A75FCA" w:rsidRPr="00F02368" w:rsidRDefault="00A75FCA" w:rsidP="00543DF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75FCA" w:rsidRPr="00F02368" w:rsidRDefault="00AD5FB4" w:rsidP="00A75FC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2</w:t>
      </w:r>
      <w:r w:rsidR="0035199C" w:rsidRPr="00F02368">
        <w:rPr>
          <w:rFonts w:ascii="Times New Roman" w:hAnsi="Times New Roman"/>
          <w:sz w:val="26"/>
          <w:szCs w:val="26"/>
        </w:rPr>
        <w:t>2</w:t>
      </w:r>
      <w:r w:rsidRPr="00F02368">
        <w:rPr>
          <w:rFonts w:ascii="Times New Roman" w:hAnsi="Times New Roman"/>
          <w:sz w:val="26"/>
          <w:szCs w:val="26"/>
        </w:rPr>
        <w:t xml:space="preserve">. </w:t>
      </w:r>
      <w:r w:rsidR="00A75FCA" w:rsidRPr="00F02368">
        <w:rPr>
          <w:rFonts w:ascii="Times New Roman" w:eastAsia="Times New Roman" w:hAnsi="Times New Roman"/>
          <w:sz w:val="26"/>
          <w:szCs w:val="26"/>
        </w:rPr>
        <w:t>Заявителям должна быть предоставлена возможность для предварительной записи на предоставление документов для получения муниципальной услуги и (или) для получения результата муниципальной услуги. Предварительная запись может осуществляться заявителем при личном обращении, в том</w:t>
      </w:r>
      <w:r w:rsidR="00E2065B" w:rsidRPr="00F02368">
        <w:rPr>
          <w:rFonts w:ascii="Times New Roman" w:eastAsia="Times New Roman" w:hAnsi="Times New Roman"/>
          <w:sz w:val="26"/>
          <w:szCs w:val="26"/>
        </w:rPr>
        <w:t xml:space="preserve"> числе в МФЦ, по телефону: (49451)21-044</w:t>
      </w:r>
      <w:r w:rsidR="00A75FCA" w:rsidRPr="00F02368">
        <w:rPr>
          <w:rFonts w:ascii="Times New Roman" w:eastAsia="Times New Roman" w:hAnsi="Times New Roman"/>
          <w:sz w:val="26"/>
          <w:szCs w:val="26"/>
        </w:rPr>
        <w:t>, а также посредством записи с использованием региональной информационной системы «Единый портал Костромской области».</w:t>
      </w:r>
    </w:p>
    <w:p w:rsidR="00A75FCA" w:rsidRPr="00F02368" w:rsidRDefault="00A75FCA" w:rsidP="00A75FC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При предварительной записи заявитель сообщает свои фамилию, имя, отчество, адрес места жительства, контактный телефон и желаемые дату и время представления документов. Предварительная запись осуществляется путем внесения информации в Журнал предварительной записи заявителей, который ведется на бумажном или электронном носителях. Заявителю сообщается дата и время представления документов на получение муниципальной услуги и номер кабинета приема документов, в который следует обратиться, а также дата и время получения результата муниципальной услуги и номер кабинета выдачи результата муниципальной услуги, в который следует обратиться. В случае если заявителем используется возможность предварительной записи на представление документов для получения муниципальной услуги и (или) для получения  результата муниципальной услуги с использованием региональной информационной системы «Единый портал Костромской области» ему наплавляется уведомление о приближении даты подачи документов и (или) получения результата муниципальной услуги.</w:t>
      </w:r>
    </w:p>
    <w:p w:rsidR="00A75FCA" w:rsidRPr="00F02368" w:rsidRDefault="00A75FCA" w:rsidP="00A75FCA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6"/>
          <w:szCs w:val="26"/>
        </w:rPr>
      </w:pPr>
    </w:p>
    <w:p w:rsidR="00A75FCA" w:rsidRPr="00F02368" w:rsidRDefault="00A75FCA" w:rsidP="00A75FC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 xml:space="preserve">Требования к помещениям, </w:t>
      </w:r>
    </w:p>
    <w:p w:rsidR="00A75FCA" w:rsidRPr="00F02368" w:rsidRDefault="00A75FCA" w:rsidP="00A75FC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 xml:space="preserve">в </w:t>
      </w:r>
      <w:proofErr w:type="gramStart"/>
      <w:r w:rsidRPr="00F02368">
        <w:rPr>
          <w:rFonts w:ascii="Times New Roman" w:eastAsia="Times New Roman" w:hAnsi="Times New Roman"/>
          <w:sz w:val="26"/>
          <w:szCs w:val="26"/>
        </w:rPr>
        <w:t>которых</w:t>
      </w:r>
      <w:proofErr w:type="gramEnd"/>
      <w:r w:rsidRPr="00F02368">
        <w:rPr>
          <w:rFonts w:ascii="Times New Roman" w:eastAsia="Times New Roman" w:hAnsi="Times New Roman"/>
          <w:sz w:val="26"/>
          <w:szCs w:val="26"/>
        </w:rPr>
        <w:t xml:space="preserve"> предоставляется муниципальная услуга</w:t>
      </w:r>
    </w:p>
    <w:p w:rsidR="00A75FCA" w:rsidRPr="00F02368" w:rsidRDefault="00A75FCA" w:rsidP="00A75FC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75FCA" w:rsidRPr="00F02368" w:rsidRDefault="00A75FCA" w:rsidP="00A75FCA">
      <w:pPr>
        <w:tabs>
          <w:tab w:val="left" w:pos="-2127"/>
        </w:tabs>
        <w:spacing w:after="0" w:line="240" w:lineRule="auto"/>
        <w:ind w:left="1" w:firstLine="708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 xml:space="preserve">23.  Здание, в котором непосредственно предоставляется муниципальная услуга, располагается с учетом транспортной доступности (время пути для граждан от остановок общественного транспорта составляет не более 15 минут пешим ходом) </w:t>
      </w:r>
      <w:r w:rsidRPr="00F02368">
        <w:rPr>
          <w:rFonts w:ascii="Times New Roman" w:eastAsia="Times New Roman" w:hAnsi="Times New Roman"/>
          <w:sz w:val="26"/>
          <w:szCs w:val="26"/>
        </w:rPr>
        <w:lastRenderedPageBreak/>
        <w:t>и  оборудовано отдельными входами для свободного доступа заявителей в помещение.</w:t>
      </w:r>
    </w:p>
    <w:p w:rsidR="00A75FCA" w:rsidRPr="00F02368" w:rsidRDefault="00A75FCA" w:rsidP="00A75FCA">
      <w:pPr>
        <w:tabs>
          <w:tab w:val="left" w:pos="-2127"/>
        </w:tabs>
        <w:spacing w:after="0" w:line="240" w:lineRule="auto"/>
        <w:ind w:left="1" w:firstLine="708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Центральный вход в здание оборудован информационной табличкой (вывеской), содержащей информацию о наименовании и графике работы.</w:t>
      </w:r>
    </w:p>
    <w:p w:rsidR="00A75FCA" w:rsidRPr="00F02368" w:rsidRDefault="00A75FCA" w:rsidP="00A75FCA">
      <w:pPr>
        <w:tabs>
          <w:tab w:val="left" w:pos="-2127"/>
        </w:tabs>
        <w:spacing w:after="0" w:line="240" w:lineRule="auto"/>
        <w:ind w:left="1" w:firstLine="708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На территории, п</w:t>
      </w:r>
      <w:r w:rsidR="00E2065B" w:rsidRPr="00F02368">
        <w:rPr>
          <w:rFonts w:ascii="Times New Roman" w:eastAsia="Times New Roman" w:hAnsi="Times New Roman"/>
          <w:sz w:val="26"/>
          <w:szCs w:val="26"/>
        </w:rPr>
        <w:t>рилегающей к месторасположению Администрации</w:t>
      </w:r>
      <w:r w:rsidRPr="00F02368">
        <w:rPr>
          <w:rFonts w:ascii="Times New Roman" w:eastAsia="Times New Roman" w:hAnsi="Times New Roman"/>
          <w:sz w:val="26"/>
          <w:szCs w:val="26"/>
        </w:rPr>
        <w:t>, оборудуются места для парковки автотранспортных средств. На стоянке должно быть не менее 5 мест, из них не менее 10 процентов мест (но не менее одного места)  - для парковки специальных транспортных средств лиц с ограниченными возможностями передвижения. Доступ заявителей к парковочным местам является бесплатным</w:t>
      </w:r>
    </w:p>
    <w:p w:rsidR="00A75FCA" w:rsidRPr="00F02368" w:rsidRDefault="00A75FCA" w:rsidP="00A75FCA">
      <w:pPr>
        <w:tabs>
          <w:tab w:val="left" w:pos="-2127"/>
        </w:tabs>
        <w:spacing w:after="0" w:line="240" w:lineRule="auto"/>
        <w:ind w:left="1" w:firstLine="708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 xml:space="preserve">В целях создания условий доступности  зданий, помещений, в которых предоставляется муниципальная услуга (далее – здания), и условий доступности </w:t>
      </w:r>
      <w:r w:rsidR="00E2065B" w:rsidRPr="00F02368">
        <w:rPr>
          <w:rFonts w:ascii="Times New Roman" w:eastAsia="Times New Roman" w:hAnsi="Times New Roman"/>
          <w:sz w:val="26"/>
          <w:szCs w:val="26"/>
        </w:rPr>
        <w:t xml:space="preserve">муниципальной услуги инвалидам, Администрация </w:t>
      </w:r>
      <w:r w:rsidRPr="00F02368">
        <w:rPr>
          <w:rFonts w:ascii="Times New Roman" w:eastAsia="Times New Roman" w:hAnsi="Times New Roman"/>
          <w:sz w:val="26"/>
          <w:szCs w:val="26"/>
        </w:rPr>
        <w:t xml:space="preserve">обеспечивает: </w:t>
      </w:r>
    </w:p>
    <w:p w:rsidR="00A75FCA" w:rsidRPr="00F02368" w:rsidRDefault="00A75FCA" w:rsidP="00A75FCA">
      <w:pPr>
        <w:tabs>
          <w:tab w:val="left" w:pos="-2127"/>
        </w:tabs>
        <w:spacing w:after="0" w:line="240" w:lineRule="auto"/>
        <w:ind w:left="1" w:firstLine="708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условия для беспрепятственного доступа к зданиям</w:t>
      </w:r>
      <w:r w:rsidRPr="00F02368">
        <w:rPr>
          <w:rFonts w:ascii="Times New Roman" w:eastAsia="Times New Roman" w:hAnsi="Times New Roman"/>
          <w:sz w:val="26"/>
          <w:szCs w:val="26"/>
          <w:vertAlign w:val="superscript"/>
        </w:rPr>
        <w:footnoteReference w:id="2"/>
      </w:r>
      <w:r w:rsidRPr="00F02368">
        <w:rPr>
          <w:rFonts w:ascii="Times New Roman" w:eastAsia="Times New Roman" w:hAnsi="Times New Roman"/>
          <w:sz w:val="26"/>
          <w:szCs w:val="26"/>
        </w:rPr>
        <w:t>, а также для беспрепятственного пользования средствами связи и информации;</w:t>
      </w:r>
    </w:p>
    <w:p w:rsidR="00A75FCA" w:rsidRPr="00F02368" w:rsidRDefault="00A75FCA" w:rsidP="00A75FCA">
      <w:pPr>
        <w:tabs>
          <w:tab w:val="left" w:pos="-2127"/>
        </w:tabs>
        <w:spacing w:after="0" w:line="240" w:lineRule="auto"/>
        <w:ind w:left="1" w:firstLine="708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 xml:space="preserve">возможность самостоятельного передвижения по территории, на которой расположены здания, а также входа в такие здания и выхода из них, </w:t>
      </w:r>
    </w:p>
    <w:p w:rsidR="00A75FCA" w:rsidRPr="00F02368" w:rsidRDefault="00A75FCA" w:rsidP="00A75FCA">
      <w:pPr>
        <w:tabs>
          <w:tab w:val="left" w:pos="-2127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в том числе с использованием кресла-коляски;</w:t>
      </w:r>
    </w:p>
    <w:p w:rsidR="00A75FCA" w:rsidRPr="00F02368" w:rsidRDefault="00A75FCA" w:rsidP="00A75FCA">
      <w:pPr>
        <w:tabs>
          <w:tab w:val="left" w:pos="-2127"/>
        </w:tabs>
        <w:spacing w:after="0" w:line="240" w:lineRule="auto"/>
        <w:ind w:left="1" w:firstLine="708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сопровождение инвалидов, имеющих стойкие расстройства функции зрения и самостоятельного передвижения, и оказание им помощи в передвижении;</w:t>
      </w:r>
    </w:p>
    <w:p w:rsidR="00A75FCA" w:rsidRPr="00F02368" w:rsidRDefault="00A75FCA" w:rsidP="00A75FCA">
      <w:pPr>
        <w:tabs>
          <w:tab w:val="left" w:pos="-2127"/>
        </w:tabs>
        <w:spacing w:after="0" w:line="240" w:lineRule="auto"/>
        <w:ind w:left="1" w:firstLine="708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надлежащее размещение оборудования и носителей информации, необходимых для обеспечения беспрепятственного доступа инвалидов к зданиям и  к услугам с учетом ограничений их жизнедеятельности;</w:t>
      </w:r>
    </w:p>
    <w:p w:rsidR="00A75FCA" w:rsidRPr="00F02368" w:rsidRDefault="00A75FCA" w:rsidP="00A75FCA">
      <w:pPr>
        <w:tabs>
          <w:tab w:val="left" w:pos="-2127"/>
        </w:tabs>
        <w:spacing w:after="0" w:line="240" w:lineRule="auto"/>
        <w:ind w:left="1" w:firstLine="708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 xml:space="preserve"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F02368">
        <w:rPr>
          <w:rFonts w:ascii="Times New Roman" w:eastAsia="Times New Roman" w:hAnsi="Times New Roman"/>
          <w:sz w:val="26"/>
          <w:szCs w:val="26"/>
        </w:rPr>
        <w:t>сурдопереводчика</w:t>
      </w:r>
      <w:proofErr w:type="spellEnd"/>
      <w:r w:rsidRPr="00F02368">
        <w:rPr>
          <w:rFonts w:ascii="Times New Roman" w:eastAsia="Times New Roman" w:hAnsi="Times New Roman"/>
          <w:sz w:val="26"/>
          <w:szCs w:val="26"/>
        </w:rPr>
        <w:t xml:space="preserve"> и </w:t>
      </w:r>
      <w:proofErr w:type="spellStart"/>
      <w:r w:rsidRPr="00F02368">
        <w:rPr>
          <w:rFonts w:ascii="Times New Roman" w:eastAsia="Times New Roman" w:hAnsi="Times New Roman"/>
          <w:sz w:val="26"/>
          <w:szCs w:val="26"/>
        </w:rPr>
        <w:t>тифлосурдопереводчика</w:t>
      </w:r>
      <w:proofErr w:type="spellEnd"/>
      <w:r w:rsidRPr="00F02368">
        <w:rPr>
          <w:rFonts w:ascii="Times New Roman" w:eastAsia="Times New Roman" w:hAnsi="Times New Roman"/>
          <w:sz w:val="26"/>
          <w:szCs w:val="26"/>
        </w:rPr>
        <w:t>;</w:t>
      </w:r>
    </w:p>
    <w:p w:rsidR="00A75FCA" w:rsidRPr="00F02368" w:rsidRDefault="00A75FCA" w:rsidP="00A75FCA">
      <w:pPr>
        <w:tabs>
          <w:tab w:val="left" w:pos="-2127"/>
        </w:tabs>
        <w:spacing w:after="0" w:line="240" w:lineRule="auto"/>
        <w:ind w:left="1" w:firstLine="708"/>
        <w:jc w:val="both"/>
        <w:rPr>
          <w:rFonts w:ascii="Times New Roman" w:eastAsia="Times New Roman" w:hAnsi="Times New Roman"/>
          <w:sz w:val="26"/>
          <w:szCs w:val="26"/>
        </w:rPr>
      </w:pPr>
      <w:proofErr w:type="gramStart"/>
      <w:r w:rsidRPr="00F02368">
        <w:rPr>
          <w:rFonts w:ascii="Times New Roman" w:eastAsia="Times New Roman" w:hAnsi="Times New Roman"/>
          <w:sz w:val="26"/>
          <w:szCs w:val="26"/>
        </w:rPr>
        <w:t xml:space="preserve">допуск в здания собаки-проводника при наличии документа, подтверждающего ее специальное обучение и выдаваемого по </w:t>
      </w:r>
      <w:hyperlink r:id="rId20" w:history="1">
        <w:r w:rsidRPr="00F02368">
          <w:rPr>
            <w:rFonts w:ascii="Times New Roman" w:eastAsia="Times New Roman" w:hAnsi="Times New Roman"/>
            <w:sz w:val="26"/>
            <w:szCs w:val="26"/>
          </w:rPr>
          <w:t>форме</w:t>
        </w:r>
      </w:hyperlink>
      <w:r w:rsidRPr="00F02368">
        <w:rPr>
          <w:rFonts w:ascii="Times New Roman" w:eastAsia="Times New Roman" w:hAnsi="Times New Roman"/>
          <w:sz w:val="26"/>
          <w:szCs w:val="26"/>
        </w:rPr>
        <w:t xml:space="preserve"> и в </w:t>
      </w:r>
      <w:hyperlink r:id="rId21" w:history="1">
        <w:r w:rsidRPr="00F02368">
          <w:rPr>
            <w:rFonts w:ascii="Times New Roman" w:eastAsia="Times New Roman" w:hAnsi="Times New Roman"/>
            <w:sz w:val="26"/>
            <w:szCs w:val="26"/>
          </w:rPr>
          <w:t>порядке</w:t>
        </w:r>
      </w:hyperlink>
      <w:r w:rsidRPr="00F02368">
        <w:rPr>
          <w:rFonts w:ascii="Times New Roman" w:eastAsia="Times New Roman" w:hAnsi="Times New Roman"/>
          <w:sz w:val="26"/>
          <w:szCs w:val="26"/>
        </w:rPr>
        <w:t>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  <w:proofErr w:type="gramEnd"/>
    </w:p>
    <w:p w:rsidR="00A75FCA" w:rsidRPr="00F02368" w:rsidRDefault="00A75FCA" w:rsidP="00A75FCA">
      <w:pPr>
        <w:tabs>
          <w:tab w:val="left" w:pos="-2127"/>
        </w:tabs>
        <w:spacing w:after="0" w:line="240" w:lineRule="auto"/>
        <w:ind w:left="1" w:firstLine="708"/>
        <w:jc w:val="both"/>
        <w:rPr>
          <w:rFonts w:ascii="Times New Roman" w:eastAsia="Times New Roman" w:hAnsi="Times New Roman"/>
          <w:i/>
          <w:iCs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оказание помощи инвалидам в преодолении барьеров, мешающих получению ими услуг наравне с другими лицами.</w:t>
      </w:r>
    </w:p>
    <w:p w:rsidR="00A75FCA" w:rsidRPr="00F02368" w:rsidRDefault="00A75FCA" w:rsidP="00A75FCA">
      <w:pPr>
        <w:tabs>
          <w:tab w:val="left" w:pos="-2127"/>
        </w:tabs>
        <w:spacing w:after="0" w:line="240" w:lineRule="auto"/>
        <w:ind w:left="1" w:firstLine="708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 xml:space="preserve">В случаях, если существующие здания невозможно полностью приспособить с учетом потребностей инвалидов, собственники этих зданий до их реконструкции или капитального ремонта должны принимать согласованные с одним из общественных объединений инвалидов меры для обеспечения доступа инвалидов к месту предоставления муниципальной услуги либо, когда </w:t>
      </w:r>
      <w:proofErr w:type="gramStart"/>
      <w:r w:rsidRPr="00F02368">
        <w:rPr>
          <w:rFonts w:ascii="Times New Roman" w:eastAsia="Times New Roman" w:hAnsi="Times New Roman"/>
          <w:sz w:val="26"/>
          <w:szCs w:val="26"/>
        </w:rPr>
        <w:t>это</w:t>
      </w:r>
      <w:proofErr w:type="gramEnd"/>
      <w:r w:rsidRPr="00F02368">
        <w:rPr>
          <w:rFonts w:ascii="Times New Roman" w:eastAsia="Times New Roman" w:hAnsi="Times New Roman"/>
          <w:sz w:val="26"/>
          <w:szCs w:val="26"/>
        </w:rPr>
        <w:t xml:space="preserve"> возможно, обеспечить предоставление муниципальной  услуги по месту жительства инвалида или в дистанционном режиме.</w:t>
      </w:r>
    </w:p>
    <w:p w:rsidR="00A75FCA" w:rsidRPr="00F02368" w:rsidRDefault="00A75FCA" w:rsidP="00A75FCA">
      <w:pPr>
        <w:tabs>
          <w:tab w:val="left" w:pos="-2127"/>
        </w:tabs>
        <w:spacing w:after="0" w:line="240" w:lineRule="auto"/>
        <w:ind w:left="1" w:firstLine="708"/>
        <w:jc w:val="both"/>
        <w:rPr>
          <w:rFonts w:ascii="Times New Roman" w:eastAsia="Times New Roman" w:hAnsi="Times New Roman"/>
          <w:sz w:val="26"/>
          <w:szCs w:val="26"/>
        </w:rPr>
      </w:pPr>
      <w:proofErr w:type="gramStart"/>
      <w:r w:rsidRPr="00F02368">
        <w:rPr>
          <w:rFonts w:ascii="Times New Roman" w:eastAsia="Times New Roman" w:hAnsi="Times New Roman"/>
          <w:sz w:val="26"/>
          <w:szCs w:val="26"/>
        </w:rPr>
        <w:t xml:space="preserve">Места ожидания в очереди на представление или получение документов комфортные   для   граждан,   оборудованы   стульями (кресельными   секциями, </w:t>
      </w:r>
      <w:proofErr w:type="gramEnd"/>
    </w:p>
    <w:p w:rsidR="00A75FCA" w:rsidRPr="00F02368" w:rsidRDefault="00A75FCA" w:rsidP="00A75FCA">
      <w:pPr>
        <w:tabs>
          <w:tab w:val="left" w:pos="-2127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скамьями), местами общественного пользования.</w:t>
      </w:r>
    </w:p>
    <w:p w:rsidR="00A75FCA" w:rsidRPr="00F02368" w:rsidRDefault="00A75FCA" w:rsidP="00E2065B">
      <w:pPr>
        <w:tabs>
          <w:tab w:val="left" w:pos="-2127"/>
        </w:tabs>
        <w:spacing w:after="0" w:line="240" w:lineRule="auto"/>
        <w:ind w:left="1" w:firstLine="708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Помещения приема граждан оборудованы информац</w:t>
      </w:r>
      <w:r w:rsidR="00E2065B" w:rsidRPr="00F02368">
        <w:rPr>
          <w:rFonts w:ascii="Times New Roman" w:eastAsia="Times New Roman" w:hAnsi="Times New Roman"/>
          <w:sz w:val="26"/>
          <w:szCs w:val="26"/>
        </w:rPr>
        <w:t>ионными табличками с указанием:</w:t>
      </w:r>
    </w:p>
    <w:p w:rsidR="00A75FCA" w:rsidRPr="00F02368" w:rsidRDefault="00A75FCA" w:rsidP="00A75FCA">
      <w:pPr>
        <w:tabs>
          <w:tab w:val="left" w:pos="-2127"/>
        </w:tabs>
        <w:spacing w:after="0" w:line="240" w:lineRule="auto"/>
        <w:ind w:left="1" w:firstLine="708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номера помещения;</w:t>
      </w:r>
    </w:p>
    <w:p w:rsidR="00A75FCA" w:rsidRPr="00F02368" w:rsidRDefault="00A75FCA" w:rsidP="00A75FCA">
      <w:pPr>
        <w:tabs>
          <w:tab w:val="left" w:pos="-2127"/>
        </w:tabs>
        <w:spacing w:after="0" w:line="240" w:lineRule="auto"/>
        <w:ind w:left="1" w:firstLine="708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фамилии, имени, отчества и должности специалиста;</w:t>
      </w:r>
    </w:p>
    <w:p w:rsidR="00A75FCA" w:rsidRPr="00F02368" w:rsidRDefault="00A75FCA" w:rsidP="00A75FCA">
      <w:pPr>
        <w:tabs>
          <w:tab w:val="left" w:pos="-2127"/>
        </w:tabs>
        <w:spacing w:after="0" w:line="240" w:lineRule="auto"/>
        <w:ind w:left="1" w:firstLine="708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 xml:space="preserve">технического перерыва (при наличии); </w:t>
      </w:r>
    </w:p>
    <w:p w:rsidR="00A75FCA" w:rsidRPr="00F02368" w:rsidRDefault="00A75FCA" w:rsidP="00A75FCA">
      <w:pPr>
        <w:tabs>
          <w:tab w:val="left" w:pos="-2127"/>
        </w:tabs>
        <w:spacing w:after="0" w:line="240" w:lineRule="auto"/>
        <w:ind w:left="1" w:firstLine="708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lastRenderedPageBreak/>
        <w:t>Прием граждан осуществляется в специально выделенных для этих целей помещениях, включающих в себя места для заполнения документов и информирования граждан;</w:t>
      </w:r>
    </w:p>
    <w:p w:rsidR="00A75FCA" w:rsidRPr="00F02368" w:rsidRDefault="00A75FCA" w:rsidP="00A75FCA">
      <w:pPr>
        <w:tabs>
          <w:tab w:val="left" w:pos="-2127"/>
        </w:tabs>
        <w:spacing w:after="0" w:line="240" w:lineRule="auto"/>
        <w:ind w:left="1" w:firstLine="708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Помещения соответствуют установленным санитарно-эпидемиологическим правилам и оборудованы средствами пожаротушения и оповещения о возникновении чрезвычайной ситуации;</w:t>
      </w:r>
    </w:p>
    <w:p w:rsidR="00A75FCA" w:rsidRPr="00F02368" w:rsidRDefault="00A75FCA" w:rsidP="00A75FCA">
      <w:pPr>
        <w:tabs>
          <w:tab w:val="left" w:pos="-2127"/>
        </w:tabs>
        <w:spacing w:after="0" w:line="240" w:lineRule="auto"/>
        <w:ind w:left="1" w:firstLine="708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Каждое рабочее место специалиста оборудовано телефоном, персональным компьютером с возможностью доступа к информационным базам данных, печатающим устройствам;</w:t>
      </w:r>
    </w:p>
    <w:p w:rsidR="00A75FCA" w:rsidRPr="00F02368" w:rsidRDefault="00A75FCA" w:rsidP="00A75FCA">
      <w:pPr>
        <w:tabs>
          <w:tab w:val="left" w:pos="-2127"/>
        </w:tabs>
        <w:spacing w:after="0" w:line="240" w:lineRule="auto"/>
        <w:ind w:left="1" w:firstLine="708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На информационных стендах размещается следующая информация:</w:t>
      </w:r>
    </w:p>
    <w:p w:rsidR="00A75FCA" w:rsidRPr="00F02368" w:rsidRDefault="00A75FCA" w:rsidP="00A75FCA">
      <w:pPr>
        <w:tabs>
          <w:tab w:val="left" w:pos="-2127"/>
        </w:tabs>
        <w:spacing w:after="0" w:line="240" w:lineRule="auto"/>
        <w:ind w:left="1" w:firstLine="708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информация о ме</w:t>
      </w:r>
      <w:r w:rsidR="00E2065B" w:rsidRPr="00F02368">
        <w:rPr>
          <w:rFonts w:ascii="Times New Roman" w:eastAsia="Times New Roman" w:hAnsi="Times New Roman"/>
          <w:sz w:val="26"/>
          <w:szCs w:val="26"/>
        </w:rPr>
        <w:t>сте нахождения и графике работы Администрации</w:t>
      </w:r>
      <w:r w:rsidRPr="00F02368">
        <w:rPr>
          <w:rFonts w:ascii="Times New Roman" w:eastAsia="Times New Roman" w:hAnsi="Times New Roman"/>
          <w:sz w:val="26"/>
          <w:szCs w:val="26"/>
        </w:rPr>
        <w:t>, а также МФЦ;</w:t>
      </w:r>
    </w:p>
    <w:p w:rsidR="00A75FCA" w:rsidRPr="00F02368" w:rsidRDefault="00E2065B" w:rsidP="00A75FCA">
      <w:pPr>
        <w:tabs>
          <w:tab w:val="left" w:pos="-2127"/>
        </w:tabs>
        <w:spacing w:after="0" w:line="240" w:lineRule="auto"/>
        <w:ind w:left="1" w:firstLine="708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справочные телефоны Администрации</w:t>
      </w:r>
      <w:r w:rsidR="00A75FCA" w:rsidRPr="00F02368">
        <w:rPr>
          <w:rFonts w:ascii="Times New Roman" w:eastAsia="Times New Roman" w:hAnsi="Times New Roman"/>
          <w:sz w:val="26"/>
          <w:szCs w:val="26"/>
        </w:rPr>
        <w:t>, в том числе номер телефона-автоинформатора (при наличии технической возможности);</w:t>
      </w:r>
    </w:p>
    <w:p w:rsidR="00A75FCA" w:rsidRPr="00F02368" w:rsidRDefault="00E2065B" w:rsidP="00A75FCA">
      <w:pPr>
        <w:tabs>
          <w:tab w:val="left" w:pos="-2127"/>
        </w:tabs>
        <w:spacing w:after="0" w:line="240" w:lineRule="auto"/>
        <w:ind w:left="1" w:firstLine="708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адрес официального сайта Администрации</w:t>
      </w:r>
      <w:r w:rsidR="00A75FCA" w:rsidRPr="00F02368">
        <w:rPr>
          <w:rFonts w:ascii="Times New Roman" w:eastAsia="Times New Roman" w:hAnsi="Times New Roman"/>
          <w:sz w:val="26"/>
          <w:szCs w:val="26"/>
        </w:rPr>
        <w:t xml:space="preserve"> в сети Интернет, содержащего информацию о предоставлении муниципальной услуги, адреса электронной почты;</w:t>
      </w:r>
    </w:p>
    <w:p w:rsidR="00A75FCA" w:rsidRPr="00F02368" w:rsidRDefault="00A75FCA" w:rsidP="00A75FC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порядок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муниципальной услуги, в том числе с использованием федеральной государственной информационной системы «Единый портал государственных и муниципальных услуг (функций)», региональной информационной системы «Единый портал Костромской области».</w:t>
      </w:r>
    </w:p>
    <w:p w:rsidR="00A75FCA" w:rsidRPr="00F02368" w:rsidRDefault="00A75FCA" w:rsidP="00543DF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929CA" w:rsidRPr="00F02368" w:rsidRDefault="009E40E9" w:rsidP="009E40E9">
      <w:pPr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  <w:r w:rsidRPr="00F02368">
        <w:rPr>
          <w:rFonts w:ascii="Times New Roman CYR" w:eastAsia="Times New Roman" w:hAnsi="Times New Roman CYR" w:cs="Times New Roman CYR"/>
          <w:sz w:val="26"/>
          <w:szCs w:val="26"/>
        </w:rPr>
        <w:t xml:space="preserve">Показатели доступности и качества </w:t>
      </w:r>
    </w:p>
    <w:p w:rsidR="009E40E9" w:rsidRPr="00F02368" w:rsidRDefault="009E40E9" w:rsidP="009929CA">
      <w:pPr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  <w:r w:rsidRPr="00F02368">
        <w:rPr>
          <w:rFonts w:ascii="Times New Roman CYR" w:eastAsia="Times New Roman" w:hAnsi="Times New Roman CYR" w:cs="Times New Roman CYR"/>
          <w:sz w:val="26"/>
          <w:szCs w:val="26"/>
        </w:rPr>
        <w:t>предоставления муниципальной услуги</w:t>
      </w:r>
    </w:p>
    <w:p w:rsidR="00A75FCA" w:rsidRPr="00F02368" w:rsidRDefault="00A75FCA" w:rsidP="00543DF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E40E9" w:rsidRPr="00F02368" w:rsidRDefault="00870DC6" w:rsidP="009E40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 CYR" w:eastAsia="Times New Roman" w:hAnsi="Times New Roman CYR" w:cs="Times New Roman CYR"/>
          <w:sz w:val="26"/>
          <w:szCs w:val="26"/>
        </w:rPr>
        <w:t>24</w:t>
      </w:r>
      <w:r w:rsidR="009E40E9" w:rsidRPr="00F02368">
        <w:rPr>
          <w:rFonts w:ascii="Times New Roman CYR" w:eastAsia="Times New Roman" w:hAnsi="Times New Roman CYR" w:cs="Times New Roman CYR"/>
          <w:sz w:val="26"/>
          <w:szCs w:val="26"/>
        </w:rPr>
        <w:t xml:space="preserve">. </w:t>
      </w:r>
      <w:r w:rsidR="009E40E9" w:rsidRPr="00F02368">
        <w:rPr>
          <w:rFonts w:ascii="Times New Roman" w:eastAsia="Times New Roman" w:hAnsi="Times New Roman"/>
          <w:sz w:val="26"/>
          <w:szCs w:val="26"/>
        </w:rPr>
        <w:t>Показателями оценки доступности муниципальной услуги являются:</w:t>
      </w:r>
    </w:p>
    <w:p w:rsidR="009E40E9" w:rsidRPr="00F02368" w:rsidRDefault="009E40E9" w:rsidP="009E40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1) транспортная доступность к местам предоставления муниципальной услуги;</w:t>
      </w:r>
    </w:p>
    <w:p w:rsidR="009E40E9" w:rsidRPr="00F02368" w:rsidRDefault="009E40E9" w:rsidP="009E40E9">
      <w:pPr>
        <w:widowControl w:val="0"/>
        <w:tabs>
          <w:tab w:val="num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 xml:space="preserve">2) </w:t>
      </w:r>
      <w:r w:rsidRPr="00F02368">
        <w:rPr>
          <w:rFonts w:ascii="Times New Roman" w:eastAsia="Times New Roman" w:hAnsi="Times New Roman"/>
          <w:color w:val="000000"/>
          <w:sz w:val="26"/>
          <w:szCs w:val="26"/>
        </w:rPr>
        <w:t>время</w:t>
      </w:r>
      <w:r w:rsidRPr="00F02368">
        <w:rPr>
          <w:rFonts w:ascii="Times New Roman" w:eastAsia="Times New Roman" w:hAnsi="Times New Roman"/>
          <w:sz w:val="26"/>
          <w:szCs w:val="26"/>
        </w:rPr>
        <w:t xml:space="preserve"> общения с должностными лицами при предоставлении муниципальной у</w:t>
      </w:r>
      <w:r w:rsidR="00E2065B" w:rsidRPr="00F02368">
        <w:rPr>
          <w:rFonts w:ascii="Times New Roman" w:eastAsia="Times New Roman" w:hAnsi="Times New Roman"/>
          <w:sz w:val="26"/>
          <w:szCs w:val="26"/>
        </w:rPr>
        <w:t>слуги не должно превышать 15</w:t>
      </w:r>
      <w:r w:rsidR="005460F9" w:rsidRPr="00F02368">
        <w:rPr>
          <w:rFonts w:ascii="Times New Roman" w:eastAsia="Times New Roman" w:hAnsi="Times New Roman"/>
          <w:sz w:val="26"/>
          <w:szCs w:val="26"/>
        </w:rPr>
        <w:t xml:space="preserve"> </w:t>
      </w:r>
      <w:r w:rsidR="00E2065B" w:rsidRPr="00F02368">
        <w:rPr>
          <w:rFonts w:ascii="Times New Roman" w:eastAsia="Times New Roman" w:hAnsi="Times New Roman"/>
          <w:sz w:val="26"/>
          <w:szCs w:val="26"/>
        </w:rPr>
        <w:t>минут</w:t>
      </w:r>
      <w:r w:rsidRPr="00F02368">
        <w:rPr>
          <w:rFonts w:ascii="Times New Roman" w:eastAsia="Times New Roman" w:hAnsi="Times New Roman"/>
          <w:sz w:val="26"/>
          <w:szCs w:val="26"/>
        </w:rPr>
        <w:t>;</w:t>
      </w:r>
    </w:p>
    <w:p w:rsidR="009E40E9" w:rsidRPr="00F02368" w:rsidRDefault="009E40E9" w:rsidP="009E40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3) количество необходимых и до</w:t>
      </w:r>
      <w:r w:rsidR="00E2065B" w:rsidRPr="00F02368">
        <w:rPr>
          <w:rFonts w:ascii="Times New Roman" w:eastAsia="Times New Roman" w:hAnsi="Times New Roman"/>
          <w:sz w:val="26"/>
          <w:szCs w:val="26"/>
        </w:rPr>
        <w:t xml:space="preserve">статочных посещений заявителем Администрации </w:t>
      </w:r>
      <w:r w:rsidRPr="00F02368">
        <w:rPr>
          <w:rFonts w:ascii="Times New Roman" w:eastAsia="Times New Roman" w:hAnsi="Times New Roman"/>
          <w:color w:val="000000"/>
          <w:sz w:val="26"/>
          <w:szCs w:val="26"/>
        </w:rPr>
        <w:t>для получения муниципальной услуги  2 раза</w:t>
      </w:r>
      <w:r w:rsidRPr="00F02368">
        <w:rPr>
          <w:rFonts w:ascii="Times New Roman" w:eastAsia="Times New Roman" w:hAnsi="Times New Roman"/>
          <w:sz w:val="26"/>
          <w:szCs w:val="26"/>
        </w:rPr>
        <w:t>;</w:t>
      </w:r>
    </w:p>
    <w:p w:rsidR="009E40E9" w:rsidRPr="00F02368" w:rsidRDefault="009E40E9" w:rsidP="009E40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4) возможность получения муниципальной услуги в МФЦ;</w:t>
      </w:r>
    </w:p>
    <w:p w:rsidR="009E40E9" w:rsidRPr="00F02368" w:rsidRDefault="009E40E9" w:rsidP="009E40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 xml:space="preserve">5) предоставление муниципальной услуги может осуществляться в электронном виде с использованием региональной информационной системы «Единый </w:t>
      </w:r>
      <w:r w:rsidRPr="00F02368">
        <w:rPr>
          <w:rFonts w:ascii="Times New Roman" w:eastAsia="Times New Roman" w:hAnsi="Times New Roman"/>
          <w:color w:val="000000"/>
          <w:sz w:val="26"/>
          <w:szCs w:val="26"/>
        </w:rPr>
        <w:t>портал Костромской области»</w:t>
      </w:r>
      <w:r w:rsidRPr="00F02368">
        <w:rPr>
          <w:rFonts w:ascii="Times New Roman" w:eastAsia="Times New Roman" w:hAnsi="Times New Roman"/>
          <w:sz w:val="26"/>
          <w:szCs w:val="26"/>
        </w:rPr>
        <w:t>;</w:t>
      </w:r>
    </w:p>
    <w:p w:rsidR="009E40E9" w:rsidRPr="00F02368" w:rsidRDefault="009E40E9" w:rsidP="009E40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6) размещение информации о порядке предоставления муниципаль</w:t>
      </w:r>
      <w:r w:rsidR="00E2065B" w:rsidRPr="00F02368">
        <w:rPr>
          <w:rFonts w:ascii="Times New Roman" w:eastAsia="Times New Roman" w:hAnsi="Times New Roman"/>
          <w:sz w:val="26"/>
          <w:szCs w:val="26"/>
        </w:rPr>
        <w:t>ной услуги на официальном сайте Администрации</w:t>
      </w:r>
      <w:r w:rsidRPr="00F02368">
        <w:rPr>
          <w:rFonts w:ascii="Times New Roman" w:eastAsia="Times New Roman" w:hAnsi="Times New Roman"/>
          <w:sz w:val="26"/>
          <w:szCs w:val="26"/>
        </w:rPr>
        <w:t>.</w:t>
      </w:r>
    </w:p>
    <w:p w:rsidR="009E40E9" w:rsidRPr="00F02368" w:rsidRDefault="007111A1" w:rsidP="009E40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 xml:space="preserve">25. </w:t>
      </w:r>
      <w:r w:rsidR="009E40E9" w:rsidRPr="00F02368">
        <w:rPr>
          <w:rFonts w:ascii="Times New Roman" w:eastAsia="Times New Roman" w:hAnsi="Times New Roman"/>
          <w:sz w:val="26"/>
          <w:szCs w:val="26"/>
        </w:rPr>
        <w:t>Показателями оценки качества предоставления муниципальной услуги являются:</w:t>
      </w:r>
    </w:p>
    <w:p w:rsidR="009E40E9" w:rsidRPr="00F02368" w:rsidRDefault="009E40E9" w:rsidP="009E40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1) соблюдение стандарта предоставления муниципальной услуги;</w:t>
      </w:r>
    </w:p>
    <w:p w:rsidR="009E40E9" w:rsidRPr="00F02368" w:rsidRDefault="009E40E9" w:rsidP="009E40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2) отсутствие поданных в установленном порядке жалоб на решения или действия (бездействие), принятые или осуществленные при предоставлении муниципальной услуги;</w:t>
      </w:r>
    </w:p>
    <w:p w:rsidR="009E40E9" w:rsidRPr="00F02368" w:rsidRDefault="009E40E9" w:rsidP="009E40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 xml:space="preserve">3) возможность получения заявителем информации о ходе предоставления муниципальной услуги, в том числе с использованием региональной информационной системы «Единый </w:t>
      </w:r>
      <w:r w:rsidRPr="00F02368">
        <w:rPr>
          <w:rFonts w:ascii="Times New Roman" w:eastAsia="Times New Roman" w:hAnsi="Times New Roman"/>
          <w:color w:val="000000"/>
          <w:sz w:val="26"/>
          <w:szCs w:val="26"/>
        </w:rPr>
        <w:t>портал Костромской области»</w:t>
      </w:r>
      <w:r w:rsidRPr="00F02368">
        <w:rPr>
          <w:rFonts w:ascii="Times New Roman" w:eastAsia="Times New Roman" w:hAnsi="Times New Roman"/>
          <w:sz w:val="26"/>
          <w:szCs w:val="26"/>
        </w:rPr>
        <w:t xml:space="preserve">, а также решений о предоставлении либо об отказе в предоставлении муниципальной услуги в виде электронного образа документа, подписанного уполномоченным лицом с </w:t>
      </w:r>
      <w:r w:rsidRPr="00F02368">
        <w:rPr>
          <w:rFonts w:ascii="Times New Roman" w:eastAsia="Times New Roman" w:hAnsi="Times New Roman"/>
          <w:sz w:val="26"/>
          <w:szCs w:val="26"/>
        </w:rPr>
        <w:lastRenderedPageBreak/>
        <w:t>использованием электронной подписи;</w:t>
      </w:r>
    </w:p>
    <w:p w:rsidR="009E40E9" w:rsidRPr="00F02368" w:rsidRDefault="009E40E9" w:rsidP="009E40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4) получение заявителем результата предоставления муниципальной услуги по его желанию либо в электронной форме, заверенной электронной подписью уполномоченного должностного лица, либо в форме документа на бумажном носителе.</w:t>
      </w:r>
    </w:p>
    <w:p w:rsidR="009E40E9" w:rsidRPr="00F02368" w:rsidRDefault="009E40E9" w:rsidP="009E40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При предоставлении муниципальной услуги в МФЦ специалистами МФЦ в соответствии с настоящим административным регламентом осуществляются следующие функции:</w:t>
      </w:r>
    </w:p>
    <w:p w:rsidR="009E40E9" w:rsidRPr="00F02368" w:rsidRDefault="009E40E9" w:rsidP="009E40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информирование и консультирование заявителей по вопросу предоставления муниципальной услуги;</w:t>
      </w:r>
    </w:p>
    <w:p w:rsidR="009E40E9" w:rsidRPr="00F02368" w:rsidRDefault="009E40E9" w:rsidP="009E40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 xml:space="preserve">прием </w:t>
      </w:r>
      <w:r w:rsidRPr="00F02368">
        <w:rPr>
          <w:rFonts w:ascii="Times New Roman" w:eastAsia="Times New Roman" w:hAnsi="Times New Roman"/>
          <w:iCs/>
          <w:sz w:val="26"/>
          <w:szCs w:val="26"/>
        </w:rPr>
        <w:t xml:space="preserve">заявления </w:t>
      </w:r>
      <w:r w:rsidRPr="00F02368">
        <w:rPr>
          <w:rFonts w:ascii="Times New Roman" w:eastAsia="Times New Roman" w:hAnsi="Times New Roman"/>
          <w:sz w:val="26"/>
          <w:szCs w:val="26"/>
        </w:rPr>
        <w:t>и документов в соответствии с настоящим административным регламентом;</w:t>
      </w:r>
    </w:p>
    <w:p w:rsidR="009E40E9" w:rsidRPr="00F02368" w:rsidRDefault="009E40E9" w:rsidP="009E40E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выдача результатов предоставления муниципальной услуги в соответствии с настоящим административным регламентом.</w:t>
      </w:r>
    </w:p>
    <w:p w:rsidR="009E40E9" w:rsidRPr="00F02368" w:rsidRDefault="009E40E9" w:rsidP="009E40E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Получение заявителем результата предоставления муниципальной услуги в электронной форме, заверенной электронной подписью уполномоченного должностного лица, не лишает заявителя права получить указанный результат в форме документа на бумажном носителе.</w:t>
      </w:r>
    </w:p>
    <w:p w:rsidR="005729C2" w:rsidRPr="00F02368" w:rsidRDefault="005729C2" w:rsidP="00543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6"/>
          <w:szCs w:val="26"/>
        </w:rPr>
      </w:pPr>
    </w:p>
    <w:p w:rsidR="00D57594" w:rsidRPr="00F02368" w:rsidRDefault="00280A1A" w:rsidP="00543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bCs/>
          <w:color w:val="000000"/>
          <w:sz w:val="26"/>
          <w:szCs w:val="26"/>
        </w:rPr>
        <w:t>Раздел</w:t>
      </w:r>
      <w:r w:rsidR="00AD5FB4" w:rsidRPr="00F02368">
        <w:rPr>
          <w:rFonts w:ascii="Times New Roman" w:hAnsi="Times New Roman"/>
          <w:bCs/>
          <w:color w:val="000000"/>
          <w:sz w:val="26"/>
          <w:szCs w:val="26"/>
        </w:rPr>
        <w:t xml:space="preserve"> 3. </w:t>
      </w:r>
      <w:r w:rsidR="00D57594" w:rsidRPr="00F02368">
        <w:rPr>
          <w:rFonts w:ascii="Times New Roman" w:eastAsia="Times New Roman" w:hAnsi="Times New Roman"/>
          <w:color w:val="000000"/>
          <w:sz w:val="26"/>
          <w:szCs w:val="26"/>
        </w:rPr>
        <w:t xml:space="preserve">Состав, последовательность и сроки выполнения административных процедур, требования к порядку их выполнения, </w:t>
      </w:r>
    </w:p>
    <w:p w:rsidR="00D57594" w:rsidRPr="00F02368" w:rsidRDefault="00D57594" w:rsidP="00543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6"/>
          <w:szCs w:val="26"/>
        </w:rPr>
      </w:pPr>
      <w:r w:rsidRPr="00F02368">
        <w:rPr>
          <w:rFonts w:ascii="Times New Roman" w:eastAsia="Times New Roman" w:hAnsi="Times New Roman"/>
          <w:color w:val="000000"/>
          <w:sz w:val="26"/>
          <w:szCs w:val="26"/>
        </w:rPr>
        <w:t xml:space="preserve">в том числе особенности выполнения административных процедур </w:t>
      </w:r>
    </w:p>
    <w:p w:rsidR="00D57594" w:rsidRPr="00F02368" w:rsidRDefault="00D57594" w:rsidP="00E206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color w:val="000000"/>
          <w:sz w:val="26"/>
          <w:szCs w:val="26"/>
        </w:rPr>
      </w:pPr>
      <w:r w:rsidRPr="00F02368">
        <w:rPr>
          <w:rFonts w:ascii="Times New Roman" w:eastAsia="Times New Roman" w:hAnsi="Times New Roman"/>
          <w:color w:val="000000"/>
          <w:sz w:val="26"/>
          <w:szCs w:val="26"/>
        </w:rPr>
        <w:t>в электронной форме и в многофункциональных центрах</w:t>
      </w:r>
    </w:p>
    <w:p w:rsidR="00AD5FB4" w:rsidRPr="00F02368" w:rsidRDefault="00AD5FB4" w:rsidP="00543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AD5FB4" w:rsidRPr="00F02368" w:rsidRDefault="00AD5FB4" w:rsidP="00543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 xml:space="preserve">26. </w:t>
      </w:r>
      <w:r w:rsidRPr="00F02368">
        <w:rPr>
          <w:rFonts w:ascii="Times New Roman" w:hAnsi="Times New Roman"/>
          <w:sz w:val="26"/>
          <w:szCs w:val="26"/>
        </w:rPr>
        <w:t>Предоставление муниципальной услуги включает в себя следующие административные процедуры:</w:t>
      </w:r>
    </w:p>
    <w:p w:rsidR="00AD5FB4" w:rsidRPr="00F02368" w:rsidRDefault="00AD5FB4" w:rsidP="00543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1)     прием и регистрация  заявления и документов заявителя;</w:t>
      </w:r>
    </w:p>
    <w:p w:rsidR="00AD5FB4" w:rsidRPr="00F02368" w:rsidRDefault="00AD5FB4" w:rsidP="00543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2) истребование документов (сведений), необходимых для предоставления муниципальной услуги, и находящихся в распоряжении других органов и организаций;</w:t>
      </w:r>
    </w:p>
    <w:p w:rsidR="00AD5FB4" w:rsidRPr="00F02368" w:rsidRDefault="00AD5FB4" w:rsidP="00543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3)  экспертиза документов;</w:t>
      </w:r>
    </w:p>
    <w:p w:rsidR="00AD5FB4" w:rsidRPr="00F02368" w:rsidRDefault="004B3D3C" w:rsidP="00543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4</w:t>
      </w:r>
      <w:r w:rsidR="00AD5FB4" w:rsidRPr="00F02368">
        <w:rPr>
          <w:rFonts w:ascii="Times New Roman" w:hAnsi="Times New Roman"/>
          <w:sz w:val="26"/>
          <w:szCs w:val="26"/>
        </w:rPr>
        <w:t>)  принятие решения о предоставлении муниципальной услуги либо об отказе в предоставлении муниципальной услуги;</w:t>
      </w:r>
    </w:p>
    <w:p w:rsidR="00AD5FB4" w:rsidRPr="00F02368" w:rsidRDefault="004B3D3C" w:rsidP="00543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5</w:t>
      </w:r>
      <w:r w:rsidR="00AD5FB4" w:rsidRPr="00F02368">
        <w:rPr>
          <w:rFonts w:ascii="Times New Roman" w:hAnsi="Times New Roman"/>
          <w:sz w:val="26"/>
          <w:szCs w:val="26"/>
        </w:rPr>
        <w:t>)  выдача заявителю результата предоставления муниципальной услуги.</w:t>
      </w:r>
    </w:p>
    <w:p w:rsidR="00AD5FB4" w:rsidRPr="00F02368" w:rsidRDefault="00920D58" w:rsidP="00543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hyperlink w:anchor="Par658" w:history="1">
        <w:r w:rsidR="00AD5FB4" w:rsidRPr="00F02368">
          <w:rPr>
            <w:rFonts w:ascii="Times New Roman" w:hAnsi="Times New Roman"/>
            <w:sz w:val="26"/>
            <w:szCs w:val="26"/>
          </w:rPr>
          <w:t>Блок-схема</w:t>
        </w:r>
      </w:hyperlink>
      <w:r w:rsidR="00AD5FB4" w:rsidRPr="00F02368">
        <w:rPr>
          <w:rFonts w:ascii="Times New Roman" w:hAnsi="Times New Roman"/>
          <w:sz w:val="26"/>
          <w:szCs w:val="26"/>
        </w:rPr>
        <w:t xml:space="preserve"> предоставления муниципальной </w:t>
      </w:r>
      <w:r w:rsidR="00A44B1E" w:rsidRPr="00F02368">
        <w:rPr>
          <w:rFonts w:ascii="Times New Roman" w:hAnsi="Times New Roman"/>
          <w:sz w:val="26"/>
          <w:szCs w:val="26"/>
        </w:rPr>
        <w:t>услуги приведена в приложении №3</w:t>
      </w:r>
      <w:r w:rsidR="00563064" w:rsidRPr="00F02368">
        <w:rPr>
          <w:rFonts w:ascii="Times New Roman" w:hAnsi="Times New Roman"/>
          <w:sz w:val="26"/>
          <w:szCs w:val="26"/>
        </w:rPr>
        <w:t xml:space="preserve"> к настоящему а</w:t>
      </w:r>
      <w:r w:rsidR="00AD5FB4" w:rsidRPr="00F02368">
        <w:rPr>
          <w:rFonts w:ascii="Times New Roman" w:hAnsi="Times New Roman"/>
          <w:sz w:val="26"/>
          <w:szCs w:val="26"/>
        </w:rPr>
        <w:t>дминистративному регламенту.</w:t>
      </w:r>
    </w:p>
    <w:p w:rsidR="00F77B17" w:rsidRPr="00F02368" w:rsidRDefault="00F77B17" w:rsidP="00543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77B17" w:rsidRPr="00F02368" w:rsidRDefault="00F77B17" w:rsidP="00F77B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Прием и регистрация  заявления и документов заявителя</w:t>
      </w:r>
    </w:p>
    <w:p w:rsidR="00F77B17" w:rsidRPr="00F02368" w:rsidRDefault="00F77B17" w:rsidP="00543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D5FB4" w:rsidRPr="00F02368" w:rsidRDefault="00AD5FB4" w:rsidP="00543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 xml:space="preserve">27. Основанием для начала административной процедуры приема и регистрации </w:t>
      </w:r>
      <w:r w:rsidRPr="00F02368">
        <w:rPr>
          <w:rFonts w:ascii="Times New Roman" w:hAnsi="Times New Roman"/>
          <w:iCs/>
          <w:color w:val="000000"/>
          <w:sz w:val="26"/>
          <w:szCs w:val="26"/>
        </w:rPr>
        <w:t>заявления</w:t>
      </w:r>
      <w:r w:rsidRPr="00F02368">
        <w:rPr>
          <w:rFonts w:ascii="Times New Roman" w:hAnsi="Times New Roman"/>
          <w:color w:val="000000"/>
          <w:sz w:val="26"/>
          <w:szCs w:val="26"/>
        </w:rPr>
        <w:t xml:space="preserve"> и документов (сведений) является обращение з</w:t>
      </w:r>
      <w:r w:rsidR="00B079CE" w:rsidRPr="00F02368">
        <w:rPr>
          <w:rFonts w:ascii="Times New Roman" w:hAnsi="Times New Roman"/>
          <w:color w:val="000000"/>
          <w:sz w:val="26"/>
          <w:szCs w:val="26"/>
        </w:rPr>
        <w:t>аявителя в Администрацию</w:t>
      </w:r>
      <w:r w:rsidRPr="00F02368">
        <w:rPr>
          <w:rFonts w:ascii="Times New Roman" w:hAnsi="Times New Roman"/>
          <w:color w:val="000000"/>
          <w:sz w:val="26"/>
          <w:szCs w:val="26"/>
        </w:rPr>
        <w:t xml:space="preserve"> посредством: </w:t>
      </w:r>
    </w:p>
    <w:p w:rsidR="00AD5FB4" w:rsidRPr="00F02368" w:rsidRDefault="00AD5FB4" w:rsidP="00543DF0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 xml:space="preserve">1) личного обращения заявителя (представителя заявителя) с </w:t>
      </w:r>
      <w:r w:rsidRPr="00F02368">
        <w:rPr>
          <w:rFonts w:ascii="Times New Roman" w:hAnsi="Times New Roman"/>
          <w:iCs/>
          <w:color w:val="000000"/>
          <w:sz w:val="26"/>
          <w:szCs w:val="26"/>
        </w:rPr>
        <w:t>заявлением</w:t>
      </w:r>
      <w:r w:rsidRPr="00F02368">
        <w:rPr>
          <w:rFonts w:ascii="Times New Roman" w:hAnsi="Times New Roman"/>
          <w:color w:val="000000"/>
          <w:sz w:val="26"/>
          <w:szCs w:val="26"/>
        </w:rPr>
        <w:t xml:space="preserve"> и документами (сведениями), необходимыми для предос</w:t>
      </w:r>
      <w:r w:rsidR="00B079CE" w:rsidRPr="00F02368">
        <w:rPr>
          <w:rFonts w:ascii="Times New Roman" w:hAnsi="Times New Roman"/>
          <w:color w:val="000000"/>
          <w:sz w:val="26"/>
          <w:szCs w:val="26"/>
        </w:rPr>
        <w:t xml:space="preserve">тавления муниципальной услуги в Администрацию, </w:t>
      </w:r>
      <w:r w:rsidR="006D2E3A" w:rsidRPr="00F02368">
        <w:rPr>
          <w:rFonts w:ascii="Times New Roman" w:hAnsi="Times New Roman"/>
          <w:color w:val="000000"/>
          <w:sz w:val="26"/>
          <w:szCs w:val="26"/>
        </w:rPr>
        <w:t>либо в МФЦ</w:t>
      </w:r>
      <w:r w:rsidRPr="00F02368">
        <w:rPr>
          <w:rFonts w:ascii="Times New Roman" w:hAnsi="Times New Roman"/>
          <w:color w:val="000000"/>
          <w:sz w:val="26"/>
          <w:szCs w:val="26"/>
        </w:rPr>
        <w:t xml:space="preserve">; </w:t>
      </w:r>
    </w:p>
    <w:p w:rsidR="00AD5FB4" w:rsidRPr="00F02368" w:rsidRDefault="00AD5FB4" w:rsidP="00543DF0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 xml:space="preserve">2) почтового отправления </w:t>
      </w:r>
      <w:r w:rsidRPr="00F02368">
        <w:rPr>
          <w:rFonts w:ascii="Times New Roman" w:hAnsi="Times New Roman"/>
          <w:iCs/>
          <w:color w:val="000000"/>
          <w:sz w:val="26"/>
          <w:szCs w:val="26"/>
        </w:rPr>
        <w:t>заявления</w:t>
      </w:r>
      <w:r w:rsidRPr="00F02368">
        <w:rPr>
          <w:rFonts w:ascii="Times New Roman" w:hAnsi="Times New Roman"/>
          <w:color w:val="000000"/>
          <w:sz w:val="26"/>
          <w:szCs w:val="26"/>
        </w:rPr>
        <w:t xml:space="preserve"> и документов (сведений), необходимых для предоставления муниципальной услуги</w:t>
      </w:r>
      <w:r w:rsidRPr="00F02368">
        <w:rPr>
          <w:rFonts w:ascii="Times New Roman" w:hAnsi="Times New Roman"/>
          <w:bCs/>
          <w:color w:val="000000"/>
          <w:sz w:val="26"/>
          <w:szCs w:val="26"/>
        </w:rPr>
        <w:t xml:space="preserve">; </w:t>
      </w:r>
    </w:p>
    <w:p w:rsidR="0044333D" w:rsidRPr="00F02368" w:rsidRDefault="00AD5FB4" w:rsidP="0044333D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 xml:space="preserve">3) </w:t>
      </w:r>
      <w:r w:rsidR="0044333D" w:rsidRPr="00F02368">
        <w:rPr>
          <w:rFonts w:ascii="Times New Roman" w:eastAsia="Times New Roman" w:hAnsi="Times New Roman"/>
          <w:color w:val="000000"/>
          <w:sz w:val="26"/>
          <w:szCs w:val="26"/>
        </w:rPr>
        <w:t xml:space="preserve">направления </w:t>
      </w:r>
      <w:r w:rsidR="0044333D" w:rsidRPr="00F02368">
        <w:rPr>
          <w:rFonts w:ascii="Times New Roman" w:eastAsia="Times New Roman" w:hAnsi="Times New Roman"/>
          <w:iCs/>
          <w:color w:val="000000"/>
          <w:sz w:val="26"/>
          <w:szCs w:val="26"/>
        </w:rPr>
        <w:t>заявления</w:t>
      </w:r>
      <w:r w:rsidR="0044333D" w:rsidRPr="00F02368">
        <w:rPr>
          <w:rFonts w:ascii="Times New Roman" w:eastAsia="Times New Roman" w:hAnsi="Times New Roman"/>
          <w:color w:val="000000"/>
          <w:sz w:val="26"/>
          <w:szCs w:val="26"/>
        </w:rPr>
        <w:t xml:space="preserve"> и документов (сведений) по информационно-телекоммуникационным сетям общего доступа, включая </w:t>
      </w:r>
      <w:r w:rsidR="0044333D" w:rsidRPr="00F02368">
        <w:rPr>
          <w:rFonts w:ascii="Times New Roman" w:eastAsia="Times New Roman" w:hAnsi="Times New Roman"/>
          <w:sz w:val="26"/>
          <w:szCs w:val="26"/>
        </w:rPr>
        <w:t>региональную информационную систему «Единый портал Костромской области»</w:t>
      </w:r>
      <w:r w:rsidR="00117D3D" w:rsidRPr="00F02368">
        <w:rPr>
          <w:rFonts w:ascii="Times New Roman" w:eastAsia="Times New Roman" w:hAnsi="Times New Roman"/>
          <w:sz w:val="26"/>
          <w:szCs w:val="26"/>
        </w:rPr>
        <w:t xml:space="preserve">, </w:t>
      </w:r>
      <w:r w:rsidR="007825B0" w:rsidRPr="00F02368">
        <w:rPr>
          <w:rFonts w:ascii="Times New Roman" w:eastAsia="Times New Roman" w:hAnsi="Times New Roman"/>
          <w:sz w:val="26"/>
          <w:szCs w:val="26"/>
        </w:rPr>
        <w:t xml:space="preserve">официальную </w:t>
      </w:r>
      <w:r w:rsidR="00117D3D" w:rsidRPr="00F02368">
        <w:rPr>
          <w:rFonts w:ascii="Times New Roman" w:eastAsia="Times New Roman" w:hAnsi="Times New Roman"/>
          <w:sz w:val="26"/>
          <w:szCs w:val="26"/>
        </w:rPr>
        <w:lastRenderedPageBreak/>
        <w:t>электронную почту</w:t>
      </w:r>
      <w:r w:rsidR="007825B0" w:rsidRPr="00F02368">
        <w:rPr>
          <w:rFonts w:ascii="Times New Roman" w:eastAsia="Times New Roman" w:hAnsi="Times New Roman"/>
          <w:sz w:val="26"/>
          <w:szCs w:val="26"/>
        </w:rPr>
        <w:t>,</w:t>
      </w:r>
      <w:r w:rsidR="0044333D" w:rsidRPr="00F02368">
        <w:rPr>
          <w:rFonts w:ascii="Times New Roman" w:eastAsia="Times New Roman" w:hAnsi="Times New Roman"/>
          <w:color w:val="000000"/>
          <w:sz w:val="26"/>
          <w:szCs w:val="26"/>
        </w:rPr>
        <w:t xml:space="preserve"> в виде электронных документов, подписанных соответствующей электронной  подписью.</w:t>
      </w:r>
    </w:p>
    <w:p w:rsidR="008B7D57" w:rsidRPr="00F02368" w:rsidRDefault="00AD5FB4" w:rsidP="008B7D57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/>
          <w:iCs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 xml:space="preserve">28. </w:t>
      </w:r>
      <w:r w:rsidR="008B7D57" w:rsidRPr="00F02368">
        <w:rPr>
          <w:rFonts w:ascii="Times New Roman" w:eastAsia="Times New Roman" w:hAnsi="Times New Roman"/>
          <w:iCs/>
          <w:sz w:val="26"/>
          <w:szCs w:val="26"/>
        </w:rPr>
        <w:t>Специалист, ответственный за прием и регистрацию документов:</w:t>
      </w:r>
    </w:p>
    <w:p w:rsidR="008B7D57" w:rsidRPr="00F02368" w:rsidRDefault="008B7D57" w:rsidP="008B7D5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удостоверяет личность заявителя;</w:t>
      </w:r>
    </w:p>
    <w:p w:rsidR="008B7D57" w:rsidRPr="00F02368" w:rsidRDefault="008B7D57" w:rsidP="008B7D5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 xml:space="preserve">если заявителем не предоставлены копии документов, необходимых для предоставления муниципальной услуги, производит копирование оригиналов документов, удостоверяет  копии документов надписью «копия верна», датой, личной подписью, штампом (печатью) </w:t>
      </w:r>
      <w:r w:rsidR="00B079CE" w:rsidRPr="00F02368">
        <w:rPr>
          <w:rFonts w:ascii="Times New Roman" w:eastAsia="Times New Roman" w:hAnsi="Times New Roman"/>
          <w:iCs/>
          <w:sz w:val="26"/>
          <w:szCs w:val="26"/>
        </w:rPr>
        <w:t>Администрации</w:t>
      </w:r>
      <w:r w:rsidRPr="00F02368">
        <w:rPr>
          <w:rFonts w:ascii="Times New Roman" w:eastAsia="Times New Roman" w:hAnsi="Times New Roman"/>
          <w:iCs/>
          <w:sz w:val="26"/>
          <w:szCs w:val="26"/>
        </w:rPr>
        <w:t>;</w:t>
      </w:r>
    </w:p>
    <w:p w:rsidR="008B7D57" w:rsidRPr="00F02368" w:rsidRDefault="008B7D57" w:rsidP="008B7D5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 xml:space="preserve">при отсутствии у заявителя заполненного </w:t>
      </w:r>
      <w:r w:rsidRPr="00F02368">
        <w:rPr>
          <w:rFonts w:ascii="Times New Roman" w:eastAsia="Times New Roman" w:hAnsi="Times New Roman"/>
          <w:iCs/>
          <w:sz w:val="26"/>
          <w:szCs w:val="26"/>
        </w:rPr>
        <w:t xml:space="preserve">заявления </w:t>
      </w:r>
      <w:r w:rsidRPr="00F02368">
        <w:rPr>
          <w:rFonts w:ascii="Times New Roman" w:eastAsia="Times New Roman" w:hAnsi="Times New Roman"/>
          <w:sz w:val="26"/>
          <w:szCs w:val="26"/>
        </w:rPr>
        <w:t xml:space="preserve">или неправильном его заполнении, помогает заявителю заполнить </w:t>
      </w:r>
      <w:r w:rsidRPr="00F02368">
        <w:rPr>
          <w:rFonts w:ascii="Times New Roman" w:eastAsia="Times New Roman" w:hAnsi="Times New Roman"/>
          <w:iCs/>
          <w:sz w:val="26"/>
          <w:szCs w:val="26"/>
        </w:rPr>
        <w:t xml:space="preserve">заявление </w:t>
      </w:r>
      <w:r w:rsidRPr="00F02368">
        <w:rPr>
          <w:rFonts w:ascii="Times New Roman" w:eastAsia="Times New Roman" w:hAnsi="Times New Roman"/>
          <w:sz w:val="26"/>
          <w:szCs w:val="26"/>
        </w:rPr>
        <w:t>или заполняет его самостоятельно и представляет на подпись заявителю;</w:t>
      </w:r>
    </w:p>
    <w:p w:rsidR="008B7D57" w:rsidRPr="00F02368" w:rsidRDefault="008B7D57" w:rsidP="008B7D5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color w:val="000000"/>
          <w:sz w:val="26"/>
          <w:szCs w:val="26"/>
        </w:rPr>
        <w:t xml:space="preserve">в случае выявления недостатков </w:t>
      </w:r>
      <w:r w:rsidRPr="00F02368">
        <w:rPr>
          <w:rFonts w:ascii="Times New Roman" w:eastAsia="Times New Roman" w:hAnsi="Times New Roman"/>
          <w:sz w:val="26"/>
          <w:szCs w:val="26"/>
        </w:rPr>
        <w:t xml:space="preserve">уведомляет заявителя о наличии препятствий для предоставления муниципальной услуги, объясняет ему содержание выявленных недостатков, предлагает принять меры по их устранению. При желании заявителя устранить недостатки и препятствия, прервав процедуру подачи </w:t>
      </w:r>
      <w:r w:rsidRPr="00F02368">
        <w:rPr>
          <w:rFonts w:ascii="Times New Roman" w:eastAsia="Times New Roman" w:hAnsi="Times New Roman"/>
          <w:iCs/>
          <w:sz w:val="26"/>
          <w:szCs w:val="26"/>
        </w:rPr>
        <w:t xml:space="preserve">заявления  </w:t>
      </w:r>
      <w:r w:rsidRPr="00F02368">
        <w:rPr>
          <w:rFonts w:ascii="Times New Roman" w:eastAsia="Times New Roman" w:hAnsi="Times New Roman"/>
          <w:sz w:val="26"/>
          <w:szCs w:val="26"/>
        </w:rPr>
        <w:t xml:space="preserve">и документов (сведений) для предоставления муниципальной услуги, возвращает ему заявление и представленный им комплект документов. Если заявитель настаивает на приеме </w:t>
      </w:r>
      <w:r w:rsidRPr="00F02368">
        <w:rPr>
          <w:rFonts w:ascii="Times New Roman" w:eastAsia="Times New Roman" w:hAnsi="Times New Roman"/>
          <w:iCs/>
          <w:sz w:val="26"/>
          <w:szCs w:val="26"/>
        </w:rPr>
        <w:t xml:space="preserve">заявления  </w:t>
      </w:r>
      <w:r w:rsidRPr="00F02368">
        <w:rPr>
          <w:rFonts w:ascii="Times New Roman" w:eastAsia="Times New Roman" w:hAnsi="Times New Roman"/>
          <w:sz w:val="26"/>
          <w:szCs w:val="26"/>
        </w:rPr>
        <w:t xml:space="preserve">и документов (сведений) для предоставления муниципальной услуги, принимает от него </w:t>
      </w:r>
      <w:r w:rsidRPr="00F02368">
        <w:rPr>
          <w:rFonts w:ascii="Times New Roman" w:eastAsia="Times New Roman" w:hAnsi="Times New Roman"/>
          <w:iCs/>
          <w:sz w:val="26"/>
          <w:szCs w:val="26"/>
        </w:rPr>
        <w:t xml:space="preserve">заявление </w:t>
      </w:r>
      <w:r w:rsidRPr="00F02368">
        <w:rPr>
          <w:rFonts w:ascii="Times New Roman" w:eastAsia="Times New Roman" w:hAnsi="Times New Roman"/>
          <w:sz w:val="26"/>
          <w:szCs w:val="26"/>
        </w:rPr>
        <w:t xml:space="preserve">вместе с представленными документами (сведениями), при этом в расписке о получении документов (сведений) на предоставление муниципальной услуги проставляет отметку о том, что заявителю даны разъяснения о невозможности предоставления муниципальной </w:t>
      </w:r>
      <w:proofErr w:type="gramStart"/>
      <w:r w:rsidRPr="00F02368">
        <w:rPr>
          <w:rFonts w:ascii="Times New Roman" w:eastAsia="Times New Roman" w:hAnsi="Times New Roman"/>
          <w:sz w:val="26"/>
          <w:szCs w:val="26"/>
        </w:rPr>
        <w:t>услуги</w:t>
      </w:r>
      <w:proofErr w:type="gramEnd"/>
      <w:r w:rsidRPr="00F02368">
        <w:rPr>
          <w:rFonts w:ascii="Times New Roman" w:eastAsia="Times New Roman" w:hAnsi="Times New Roman"/>
          <w:sz w:val="26"/>
          <w:szCs w:val="26"/>
        </w:rPr>
        <w:t xml:space="preserve"> и он предупрежден о том, что в предоставлении муниципальной услуги ему будет отказано;</w:t>
      </w:r>
    </w:p>
    <w:p w:rsidR="008B7D57" w:rsidRPr="00F02368" w:rsidRDefault="008B7D57" w:rsidP="008B7D5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 xml:space="preserve">принимает и регистрирует </w:t>
      </w:r>
      <w:r w:rsidRPr="00F02368">
        <w:rPr>
          <w:rFonts w:ascii="Times New Roman" w:eastAsia="Times New Roman" w:hAnsi="Times New Roman"/>
          <w:iCs/>
          <w:sz w:val="26"/>
          <w:szCs w:val="26"/>
        </w:rPr>
        <w:t>поступившеезаявление</w:t>
      </w:r>
      <w:r w:rsidR="00B079CE" w:rsidRPr="00F02368">
        <w:rPr>
          <w:rFonts w:ascii="Times New Roman" w:eastAsia="Times New Roman" w:hAnsi="Times New Roman"/>
          <w:sz w:val="26"/>
          <w:szCs w:val="26"/>
        </w:rPr>
        <w:t xml:space="preserve">в </w:t>
      </w:r>
      <w:proofErr w:type="gramStart"/>
      <w:r w:rsidR="00B079CE" w:rsidRPr="00F02368">
        <w:rPr>
          <w:rFonts w:ascii="Times New Roman" w:eastAsia="Times New Roman" w:hAnsi="Times New Roman"/>
          <w:sz w:val="26"/>
          <w:szCs w:val="26"/>
        </w:rPr>
        <w:t>журнале</w:t>
      </w:r>
      <w:proofErr w:type="gramEnd"/>
      <w:r w:rsidR="00B079CE" w:rsidRPr="00F02368">
        <w:rPr>
          <w:rFonts w:ascii="Times New Roman" w:eastAsia="Times New Roman" w:hAnsi="Times New Roman"/>
          <w:sz w:val="26"/>
          <w:szCs w:val="26"/>
        </w:rPr>
        <w:t xml:space="preserve"> входящей корреспонденции</w:t>
      </w:r>
      <w:r w:rsidRPr="00F02368">
        <w:rPr>
          <w:rFonts w:ascii="Times New Roman" w:eastAsia="Times New Roman" w:hAnsi="Times New Roman"/>
          <w:iCs/>
          <w:sz w:val="26"/>
          <w:szCs w:val="26"/>
        </w:rPr>
        <w:t>;</w:t>
      </w:r>
    </w:p>
    <w:p w:rsidR="008B7D57" w:rsidRPr="00F02368" w:rsidRDefault="008B7D57" w:rsidP="008B7D5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Arial Unicode MS" w:hAnsi="Times New Roman"/>
          <w:kern w:val="1"/>
          <w:sz w:val="26"/>
          <w:szCs w:val="26"/>
        </w:rPr>
      </w:pPr>
      <w:r w:rsidRPr="00F02368">
        <w:rPr>
          <w:rFonts w:ascii="Times New Roman" w:eastAsia="Times New Roman" w:hAnsi="Times New Roman"/>
          <w:color w:val="000000"/>
          <w:sz w:val="26"/>
          <w:szCs w:val="26"/>
        </w:rPr>
        <w:t xml:space="preserve">сканирует предоставленные заявителем </w:t>
      </w:r>
      <w:r w:rsidRPr="00F02368">
        <w:rPr>
          <w:rFonts w:ascii="Times New Roman" w:eastAsia="Times New Roman" w:hAnsi="Times New Roman"/>
          <w:iCs/>
          <w:color w:val="000000"/>
          <w:sz w:val="26"/>
          <w:szCs w:val="26"/>
        </w:rPr>
        <w:t xml:space="preserve">заявление </w:t>
      </w:r>
      <w:r w:rsidRPr="00F02368">
        <w:rPr>
          <w:rFonts w:ascii="Times New Roman" w:eastAsia="Times New Roman" w:hAnsi="Times New Roman"/>
          <w:color w:val="000000"/>
          <w:sz w:val="26"/>
          <w:szCs w:val="26"/>
        </w:rPr>
        <w:t xml:space="preserve">и документы (сведения),  заносит электронные образы документов в учетную карточку обращения электронного журнала регистрации обращений </w:t>
      </w:r>
      <w:r w:rsidRPr="00F02368">
        <w:rPr>
          <w:rFonts w:ascii="Times New Roman" w:eastAsia="Times New Roman" w:hAnsi="Times New Roman"/>
          <w:sz w:val="26"/>
          <w:szCs w:val="26"/>
        </w:rPr>
        <w:t>(при наличии технической возможности)</w:t>
      </w:r>
      <w:r w:rsidRPr="00F02368">
        <w:rPr>
          <w:rFonts w:ascii="Times New Roman" w:eastAsia="Times New Roman" w:hAnsi="Times New Roman"/>
          <w:color w:val="000000"/>
          <w:sz w:val="26"/>
          <w:szCs w:val="26"/>
        </w:rPr>
        <w:t>;</w:t>
      </w:r>
    </w:p>
    <w:p w:rsidR="008B7D57" w:rsidRPr="00F02368" w:rsidRDefault="008B7D57" w:rsidP="008B7D5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Arial Unicode MS" w:hAnsi="Times New Roman"/>
          <w:kern w:val="1"/>
          <w:sz w:val="26"/>
          <w:szCs w:val="26"/>
        </w:rPr>
        <w:t xml:space="preserve">оформляет расписку о приеме документов. </w:t>
      </w:r>
      <w:r w:rsidRPr="00F02368">
        <w:rPr>
          <w:rFonts w:ascii="Times New Roman" w:eastAsia="Times New Roman" w:hAnsi="Times New Roman"/>
          <w:sz w:val="26"/>
          <w:szCs w:val="26"/>
        </w:rPr>
        <w:t>Расписка с отметкой о дате приема документов, с указанием перечня документов, полученных от заявителя и перечня док</w:t>
      </w:r>
      <w:r w:rsidR="00B079CE" w:rsidRPr="00F02368">
        <w:rPr>
          <w:rFonts w:ascii="Times New Roman" w:eastAsia="Times New Roman" w:hAnsi="Times New Roman"/>
          <w:sz w:val="26"/>
          <w:szCs w:val="26"/>
        </w:rPr>
        <w:t xml:space="preserve">ументов, которые будут получены Администрацией </w:t>
      </w:r>
      <w:r w:rsidRPr="00F02368">
        <w:rPr>
          <w:rFonts w:ascii="Times New Roman" w:eastAsia="Times New Roman" w:hAnsi="Times New Roman"/>
          <w:sz w:val="26"/>
          <w:szCs w:val="26"/>
        </w:rPr>
        <w:t>самостоятельно, вручается заявителю или направляется ему заказным почтовым отправлением с уведомлением о вручении;</w:t>
      </w:r>
    </w:p>
    <w:p w:rsidR="008B7D57" w:rsidRPr="00F02368" w:rsidRDefault="008B7D57" w:rsidP="008B7D5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информирует заявителя о сроках и способах получения муниципальной услуги;</w:t>
      </w:r>
    </w:p>
    <w:p w:rsidR="008B7D57" w:rsidRPr="00F02368" w:rsidRDefault="008B7D57" w:rsidP="008B7D57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6"/>
          <w:szCs w:val="26"/>
        </w:rPr>
      </w:pPr>
      <w:r w:rsidRPr="00F02368">
        <w:rPr>
          <w:rFonts w:ascii="Times New Roman" w:eastAsia="Times New Roman" w:hAnsi="Times New Roman"/>
          <w:iCs/>
          <w:sz w:val="26"/>
          <w:szCs w:val="26"/>
        </w:rPr>
        <w:t>в случае поступления полного комплекта документов, передает их специалисту, ответственному за экспертизу документов</w:t>
      </w:r>
      <w:r w:rsidRPr="00F02368">
        <w:rPr>
          <w:rFonts w:ascii="Times New Roman" w:eastAsia="Times New Roman" w:hAnsi="Times New Roman"/>
          <w:i/>
          <w:iCs/>
          <w:sz w:val="26"/>
          <w:szCs w:val="26"/>
        </w:rPr>
        <w:t>;</w:t>
      </w:r>
    </w:p>
    <w:p w:rsidR="008B7D57" w:rsidRPr="00F02368" w:rsidRDefault="008B7D57" w:rsidP="008B7D5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iCs/>
          <w:sz w:val="26"/>
          <w:szCs w:val="26"/>
        </w:rPr>
        <w:t>в случае поступления неполного комплекта документов, передает их специалисту, ответствен</w:t>
      </w:r>
      <w:r w:rsidR="00B079CE" w:rsidRPr="00F02368">
        <w:rPr>
          <w:rFonts w:ascii="Times New Roman" w:eastAsia="Times New Roman" w:hAnsi="Times New Roman"/>
          <w:iCs/>
          <w:sz w:val="26"/>
          <w:szCs w:val="26"/>
        </w:rPr>
        <w:t>ному за истребование документов</w:t>
      </w:r>
      <w:r w:rsidRPr="00F02368">
        <w:rPr>
          <w:rFonts w:ascii="Times New Roman" w:eastAsia="Times New Roman" w:hAnsi="Times New Roman"/>
          <w:iCs/>
          <w:sz w:val="26"/>
          <w:szCs w:val="26"/>
        </w:rPr>
        <w:t>.</w:t>
      </w:r>
    </w:p>
    <w:p w:rsidR="008B7D57" w:rsidRPr="00F02368" w:rsidRDefault="008B7D57" w:rsidP="00DF423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В случае обращения заявителя в МФЦ, специалист МФЦ, ответственный за прием и регистрацию документов, передает личное дело заяв</w:t>
      </w:r>
      <w:r w:rsidR="00B079CE" w:rsidRPr="00F02368">
        <w:rPr>
          <w:rFonts w:ascii="Times New Roman" w:eastAsia="Times New Roman" w:hAnsi="Times New Roman"/>
          <w:sz w:val="26"/>
          <w:szCs w:val="26"/>
        </w:rPr>
        <w:t>ителя в установленном порядке в Администрацию</w:t>
      </w:r>
      <w:r w:rsidRPr="00F02368">
        <w:rPr>
          <w:rFonts w:ascii="Times New Roman" w:eastAsia="Times New Roman" w:hAnsi="Times New Roman"/>
          <w:i/>
          <w:iCs/>
          <w:sz w:val="26"/>
          <w:szCs w:val="26"/>
        </w:rPr>
        <w:t>.</w:t>
      </w:r>
    </w:p>
    <w:p w:rsidR="00DF423C" w:rsidRPr="00F02368" w:rsidRDefault="008B7D57" w:rsidP="00DF423C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>29.</w:t>
      </w:r>
      <w:r w:rsidR="00DF423C" w:rsidRPr="00F02368">
        <w:rPr>
          <w:rFonts w:ascii="Times New Roman" w:eastAsia="Times New Roman" w:hAnsi="Times New Roman"/>
          <w:sz w:val="26"/>
          <w:szCs w:val="26"/>
        </w:rPr>
        <w:t xml:space="preserve"> При поступлении заявленияпо почте </w:t>
      </w:r>
      <w:r w:rsidR="00DF423C" w:rsidRPr="00F02368">
        <w:rPr>
          <w:rFonts w:ascii="Times New Roman" w:eastAsia="Times New Roman" w:hAnsi="Times New Roman"/>
          <w:iCs/>
          <w:sz w:val="26"/>
          <w:szCs w:val="26"/>
        </w:rPr>
        <w:t>специалист, ответственный за делопроизводство</w:t>
      </w:r>
      <w:r w:rsidR="00DF423C" w:rsidRPr="00F02368">
        <w:rPr>
          <w:rFonts w:ascii="Times New Roman" w:eastAsia="Times New Roman" w:hAnsi="Times New Roman"/>
          <w:sz w:val="26"/>
          <w:szCs w:val="26"/>
        </w:rPr>
        <w:t xml:space="preserve">, вскрывает конверт и регистрирует поступившее </w:t>
      </w:r>
      <w:r w:rsidR="00DF423C" w:rsidRPr="00F02368">
        <w:rPr>
          <w:rFonts w:ascii="Times New Roman" w:eastAsia="Times New Roman" w:hAnsi="Times New Roman"/>
          <w:iCs/>
          <w:sz w:val="26"/>
          <w:szCs w:val="26"/>
        </w:rPr>
        <w:t>заявление</w:t>
      </w:r>
      <w:r w:rsidR="00B079CE" w:rsidRPr="00F02368">
        <w:rPr>
          <w:rFonts w:ascii="Times New Roman" w:eastAsia="Times New Roman" w:hAnsi="Times New Roman"/>
          <w:sz w:val="26"/>
          <w:szCs w:val="26"/>
        </w:rPr>
        <w:t>в  ж</w:t>
      </w:r>
      <w:r w:rsidR="00B079CE" w:rsidRPr="00F02368">
        <w:rPr>
          <w:rFonts w:ascii="Times New Roman" w:eastAsia="Times New Roman" w:hAnsi="Times New Roman"/>
          <w:iCs/>
          <w:sz w:val="26"/>
          <w:szCs w:val="26"/>
        </w:rPr>
        <w:t>урнале входящей корреспонденции</w:t>
      </w:r>
      <w:r w:rsidR="00DF423C" w:rsidRPr="00F02368">
        <w:rPr>
          <w:rFonts w:ascii="Times New Roman" w:eastAsia="Times New Roman" w:hAnsi="Times New Roman"/>
          <w:sz w:val="26"/>
          <w:szCs w:val="26"/>
        </w:rPr>
        <w:t xml:space="preserve"> и в порядке де</w:t>
      </w:r>
      <w:r w:rsidR="00B079CE" w:rsidRPr="00F02368">
        <w:rPr>
          <w:rFonts w:ascii="Times New Roman" w:eastAsia="Times New Roman" w:hAnsi="Times New Roman"/>
          <w:sz w:val="26"/>
          <w:szCs w:val="26"/>
        </w:rPr>
        <w:t>лопроизводства, установленном в Администрации</w:t>
      </w:r>
      <w:r w:rsidR="00DF423C" w:rsidRPr="00F02368">
        <w:rPr>
          <w:rFonts w:ascii="Times New Roman" w:eastAsia="Times New Roman" w:hAnsi="Times New Roman"/>
          <w:sz w:val="26"/>
          <w:szCs w:val="26"/>
        </w:rPr>
        <w:t xml:space="preserve"> передает зарегистрированный комплект документов</w:t>
      </w:r>
      <w:r w:rsidR="00DF423C" w:rsidRPr="00F02368">
        <w:rPr>
          <w:rFonts w:ascii="Times New Roman" w:eastAsia="Times New Roman" w:hAnsi="Times New Roman"/>
          <w:iCs/>
          <w:sz w:val="26"/>
          <w:szCs w:val="26"/>
        </w:rPr>
        <w:t xml:space="preserve">специалисту, </w:t>
      </w:r>
      <w:proofErr w:type="gramStart"/>
      <w:r w:rsidR="00DF423C" w:rsidRPr="00F02368">
        <w:rPr>
          <w:rFonts w:ascii="Times New Roman" w:eastAsia="Times New Roman" w:hAnsi="Times New Roman"/>
          <w:iCs/>
          <w:sz w:val="26"/>
          <w:szCs w:val="26"/>
        </w:rPr>
        <w:t>ответственному</w:t>
      </w:r>
      <w:proofErr w:type="gramEnd"/>
      <w:r w:rsidR="00DF423C" w:rsidRPr="00F02368">
        <w:rPr>
          <w:rFonts w:ascii="Times New Roman" w:eastAsia="Times New Roman" w:hAnsi="Times New Roman"/>
          <w:iCs/>
          <w:sz w:val="26"/>
          <w:szCs w:val="26"/>
        </w:rPr>
        <w:t xml:space="preserve"> за прием и регистрацию документов.</w:t>
      </w:r>
    </w:p>
    <w:p w:rsidR="00DF423C" w:rsidRPr="00F02368" w:rsidRDefault="00DF423C" w:rsidP="00DF423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iCs/>
          <w:sz w:val="26"/>
          <w:szCs w:val="26"/>
        </w:rPr>
      </w:pPr>
      <w:r w:rsidRPr="00F02368">
        <w:rPr>
          <w:rFonts w:ascii="Times New Roman" w:eastAsia="Times New Roman" w:hAnsi="Times New Roman"/>
          <w:iCs/>
          <w:sz w:val="26"/>
          <w:szCs w:val="26"/>
        </w:rPr>
        <w:t>Специалист, ответственный за прием и регистрацию документов:</w:t>
      </w:r>
    </w:p>
    <w:p w:rsidR="00DF423C" w:rsidRPr="00F02368" w:rsidRDefault="005460F9" w:rsidP="00DF423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 xml:space="preserve">Регистрирует </w:t>
      </w:r>
      <w:r w:rsidR="00DF423C" w:rsidRPr="00F02368">
        <w:rPr>
          <w:rFonts w:ascii="Times New Roman" w:eastAsia="Times New Roman" w:hAnsi="Times New Roman"/>
          <w:sz w:val="26"/>
          <w:szCs w:val="26"/>
        </w:rPr>
        <w:t xml:space="preserve">в </w:t>
      </w:r>
      <w:r w:rsidR="00B079CE" w:rsidRPr="00F02368">
        <w:rPr>
          <w:rFonts w:ascii="Times New Roman" w:eastAsia="Times New Roman" w:hAnsi="Times New Roman"/>
          <w:sz w:val="26"/>
          <w:szCs w:val="26"/>
        </w:rPr>
        <w:t>журнале входящей корреспонденции</w:t>
      </w:r>
      <w:r w:rsidRPr="00F02368">
        <w:rPr>
          <w:rFonts w:ascii="Times New Roman" w:eastAsia="Times New Roman" w:hAnsi="Times New Roman"/>
          <w:sz w:val="26"/>
          <w:szCs w:val="26"/>
        </w:rPr>
        <w:t xml:space="preserve"> </w:t>
      </w:r>
      <w:r w:rsidR="00DF423C" w:rsidRPr="00F02368">
        <w:rPr>
          <w:rFonts w:ascii="Times New Roman" w:eastAsia="Times New Roman" w:hAnsi="Times New Roman"/>
          <w:iCs/>
          <w:sz w:val="26"/>
          <w:szCs w:val="26"/>
        </w:rPr>
        <w:t>поступившее</w:t>
      </w:r>
      <w:r w:rsidRPr="00F02368">
        <w:rPr>
          <w:rFonts w:ascii="Times New Roman" w:eastAsia="Times New Roman" w:hAnsi="Times New Roman"/>
          <w:iCs/>
          <w:sz w:val="26"/>
          <w:szCs w:val="26"/>
        </w:rPr>
        <w:t xml:space="preserve"> </w:t>
      </w:r>
      <w:r w:rsidR="0040718A" w:rsidRPr="00F02368">
        <w:rPr>
          <w:rFonts w:ascii="Times New Roman" w:eastAsia="Times New Roman" w:hAnsi="Times New Roman"/>
          <w:iCs/>
          <w:sz w:val="26"/>
          <w:szCs w:val="26"/>
        </w:rPr>
        <w:t>заявление</w:t>
      </w:r>
      <w:r w:rsidR="00DF423C" w:rsidRPr="00F02368">
        <w:rPr>
          <w:rFonts w:ascii="Times New Roman" w:eastAsia="Times New Roman" w:hAnsi="Times New Roman"/>
          <w:iCs/>
          <w:sz w:val="26"/>
          <w:szCs w:val="26"/>
        </w:rPr>
        <w:t>;</w:t>
      </w:r>
    </w:p>
    <w:p w:rsidR="00DF423C" w:rsidRPr="00F02368" w:rsidRDefault="00DF423C" w:rsidP="00DF423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Arial Unicode MS" w:hAnsi="Times New Roman"/>
          <w:kern w:val="1"/>
          <w:sz w:val="26"/>
          <w:szCs w:val="26"/>
        </w:rPr>
      </w:pPr>
      <w:r w:rsidRPr="00F02368">
        <w:rPr>
          <w:rFonts w:ascii="Times New Roman" w:eastAsia="Times New Roman" w:hAnsi="Times New Roman"/>
          <w:color w:val="000000"/>
          <w:sz w:val="26"/>
          <w:szCs w:val="26"/>
        </w:rPr>
        <w:lastRenderedPageBreak/>
        <w:t xml:space="preserve">сканирует предоставленные заявителем </w:t>
      </w:r>
      <w:r w:rsidRPr="00F02368">
        <w:rPr>
          <w:rFonts w:ascii="Times New Roman" w:eastAsia="Times New Roman" w:hAnsi="Times New Roman"/>
          <w:iCs/>
          <w:color w:val="000000"/>
          <w:sz w:val="26"/>
          <w:szCs w:val="26"/>
        </w:rPr>
        <w:t xml:space="preserve">заявление </w:t>
      </w:r>
      <w:r w:rsidRPr="00F02368">
        <w:rPr>
          <w:rFonts w:ascii="Times New Roman" w:eastAsia="Times New Roman" w:hAnsi="Times New Roman"/>
          <w:color w:val="000000"/>
          <w:sz w:val="26"/>
          <w:szCs w:val="26"/>
        </w:rPr>
        <w:t xml:space="preserve">и документы,  заносит электронные образы документов в учетную карточку обращения электронного журнала регистрации обращений </w:t>
      </w:r>
      <w:r w:rsidRPr="00F02368">
        <w:rPr>
          <w:rFonts w:ascii="Times New Roman" w:eastAsia="Times New Roman" w:hAnsi="Times New Roman"/>
          <w:sz w:val="26"/>
          <w:szCs w:val="26"/>
        </w:rPr>
        <w:t>(при наличии технических возможностей)</w:t>
      </w:r>
      <w:r w:rsidRPr="00F02368">
        <w:rPr>
          <w:rFonts w:ascii="Times New Roman" w:eastAsia="Times New Roman" w:hAnsi="Times New Roman"/>
          <w:color w:val="000000"/>
          <w:sz w:val="26"/>
          <w:szCs w:val="26"/>
        </w:rPr>
        <w:t>;</w:t>
      </w:r>
    </w:p>
    <w:p w:rsidR="00DF423C" w:rsidRPr="00F02368" w:rsidRDefault="00DF423C" w:rsidP="00DF423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Arial Unicode MS" w:hAnsi="Times New Roman"/>
          <w:kern w:val="1"/>
          <w:sz w:val="26"/>
          <w:szCs w:val="26"/>
        </w:rPr>
        <w:t xml:space="preserve">оформляет расписку о приеме документов. </w:t>
      </w:r>
      <w:r w:rsidRPr="00F02368">
        <w:rPr>
          <w:rFonts w:ascii="Times New Roman" w:eastAsia="Times New Roman" w:hAnsi="Times New Roman"/>
          <w:sz w:val="26"/>
          <w:szCs w:val="26"/>
        </w:rPr>
        <w:t>Расписка с отметкой о дате приема документов, с указанием перечня документов, полученных от заявителя и перечня документов, которые будут получены по межведомственным запросам, направляется заявителю заказным почтовым отправлением с уведомлением о вручении;</w:t>
      </w:r>
    </w:p>
    <w:p w:rsidR="00DF423C" w:rsidRPr="00F02368" w:rsidRDefault="00DF423C" w:rsidP="00DF423C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6"/>
          <w:szCs w:val="26"/>
        </w:rPr>
      </w:pPr>
      <w:r w:rsidRPr="00F02368">
        <w:rPr>
          <w:rFonts w:ascii="Times New Roman" w:eastAsia="Times New Roman" w:hAnsi="Times New Roman"/>
          <w:iCs/>
          <w:sz w:val="26"/>
          <w:szCs w:val="26"/>
        </w:rPr>
        <w:t>в случае поступления полного комплекта документов, передает их специалисту, ответственному за экспертизу документов;</w:t>
      </w:r>
    </w:p>
    <w:p w:rsidR="008B7D57" w:rsidRPr="00F02368" w:rsidRDefault="00DF423C" w:rsidP="00DF423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iCs/>
          <w:sz w:val="26"/>
          <w:szCs w:val="26"/>
        </w:rPr>
        <w:t>в случае поступления неполного комплекта документов, передает их специалисту, ответственному за истребование документов.</w:t>
      </w:r>
    </w:p>
    <w:p w:rsidR="00322B91" w:rsidRPr="00F02368" w:rsidRDefault="00AD5FB4" w:rsidP="00322B91">
      <w:pPr>
        <w:pStyle w:val="a4"/>
        <w:tabs>
          <w:tab w:val="left" w:pos="-3119"/>
        </w:tabs>
        <w:spacing w:after="0"/>
        <w:ind w:left="0" w:firstLine="709"/>
        <w:jc w:val="both"/>
        <w:rPr>
          <w:rFonts w:eastAsia="Times New Roman"/>
          <w:sz w:val="26"/>
          <w:szCs w:val="26"/>
          <w:lang w:eastAsia="zh-CN"/>
        </w:rPr>
      </w:pPr>
      <w:r w:rsidRPr="00F02368">
        <w:rPr>
          <w:sz w:val="26"/>
          <w:szCs w:val="26"/>
        </w:rPr>
        <w:t xml:space="preserve">31. </w:t>
      </w:r>
      <w:r w:rsidR="00322B91" w:rsidRPr="00F02368">
        <w:rPr>
          <w:rFonts w:eastAsia="Times New Roman"/>
          <w:sz w:val="26"/>
          <w:szCs w:val="26"/>
          <w:lang w:eastAsia="zh-CN"/>
        </w:rPr>
        <w:t>Особенности приема заявленияи документов</w:t>
      </w:r>
      <w:r w:rsidR="002F7EE3" w:rsidRPr="00F02368">
        <w:rPr>
          <w:rFonts w:eastAsia="Times New Roman"/>
          <w:sz w:val="26"/>
          <w:szCs w:val="26"/>
          <w:lang w:eastAsia="zh-CN"/>
        </w:rPr>
        <w:t>полученных</w:t>
      </w:r>
      <w:r w:rsidR="00322B91" w:rsidRPr="00F02368">
        <w:rPr>
          <w:rFonts w:eastAsia="Times New Roman"/>
          <w:sz w:val="26"/>
          <w:szCs w:val="26"/>
          <w:lang w:eastAsia="zh-CN"/>
        </w:rPr>
        <w:t>от заявителя в форме электронного документа.</w:t>
      </w:r>
    </w:p>
    <w:p w:rsidR="00AD768A" w:rsidRPr="00F02368" w:rsidRDefault="00322B91" w:rsidP="00322B91">
      <w:pPr>
        <w:tabs>
          <w:tab w:val="left" w:pos="-311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6"/>
          <w:szCs w:val="26"/>
          <w:lang w:eastAsia="zh-CN"/>
        </w:rPr>
      </w:pPr>
      <w:proofErr w:type="gramStart"/>
      <w:r w:rsidRPr="00F02368">
        <w:rPr>
          <w:rFonts w:ascii="Times New Roman" w:eastAsia="Times New Roman" w:hAnsi="Times New Roman"/>
          <w:sz w:val="26"/>
          <w:szCs w:val="26"/>
          <w:lang w:eastAsia="zh-CN"/>
        </w:rPr>
        <w:t>В случае возможности получения муниципальной услуги в электронной форме заяв</w:t>
      </w:r>
      <w:r w:rsidR="00B079CE" w:rsidRPr="00F02368">
        <w:rPr>
          <w:rFonts w:ascii="Times New Roman" w:eastAsia="Times New Roman" w:hAnsi="Times New Roman"/>
          <w:sz w:val="26"/>
          <w:szCs w:val="26"/>
          <w:lang w:eastAsia="zh-CN"/>
        </w:rPr>
        <w:t>ление представляется в Администрацию</w:t>
      </w:r>
      <w:r w:rsidR="00AD768A" w:rsidRPr="00F02368">
        <w:rPr>
          <w:rFonts w:ascii="Times New Roman" w:eastAsia="Times New Roman" w:hAnsi="Times New Roman"/>
          <w:i/>
          <w:sz w:val="26"/>
          <w:szCs w:val="26"/>
          <w:lang w:eastAsia="zh-CN"/>
        </w:rPr>
        <w:t>)</w:t>
      </w:r>
      <w:r w:rsidR="00AD36A6" w:rsidRPr="00F02368">
        <w:rPr>
          <w:rFonts w:ascii="Times New Roman" w:eastAsia="Times New Roman" w:hAnsi="Times New Roman"/>
          <w:i/>
          <w:sz w:val="26"/>
          <w:szCs w:val="26"/>
          <w:lang w:eastAsia="zh-CN"/>
        </w:rPr>
        <w:t>:</w:t>
      </w:r>
      <w:proofErr w:type="gramEnd"/>
    </w:p>
    <w:p w:rsidR="003D68DA" w:rsidRPr="00F02368" w:rsidRDefault="00AD768A" w:rsidP="003D68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2368">
        <w:rPr>
          <w:rFonts w:ascii="Times New Roman" w:eastAsiaTheme="minorHAnsi" w:hAnsi="Times New Roman"/>
          <w:sz w:val="26"/>
          <w:szCs w:val="26"/>
          <w:lang w:eastAsia="en-US"/>
        </w:rPr>
        <w:t>путем заполнения формы запроса, р</w:t>
      </w:r>
      <w:r w:rsidR="00B079CE" w:rsidRPr="00F02368">
        <w:rPr>
          <w:rFonts w:ascii="Times New Roman" w:eastAsiaTheme="minorHAnsi" w:hAnsi="Times New Roman"/>
          <w:sz w:val="26"/>
          <w:szCs w:val="26"/>
          <w:lang w:eastAsia="en-US"/>
        </w:rPr>
        <w:t xml:space="preserve">азмещенной на официальном сайте Администрации </w:t>
      </w:r>
      <w:r w:rsidRPr="00F02368">
        <w:rPr>
          <w:rFonts w:ascii="Times New Roman" w:eastAsiaTheme="minorHAnsi" w:hAnsi="Times New Roman"/>
          <w:sz w:val="26"/>
          <w:szCs w:val="26"/>
          <w:lang w:eastAsia="en-US"/>
        </w:rPr>
        <w:t>в сети Инт</w:t>
      </w:r>
      <w:r w:rsidR="00D253D3" w:rsidRPr="00F02368">
        <w:rPr>
          <w:rFonts w:ascii="Times New Roman" w:eastAsiaTheme="minorHAnsi" w:hAnsi="Times New Roman"/>
          <w:sz w:val="26"/>
          <w:szCs w:val="26"/>
          <w:lang w:eastAsia="en-US"/>
        </w:rPr>
        <w:t>ернет</w:t>
      </w:r>
      <w:r w:rsidRPr="00F02368">
        <w:rPr>
          <w:rFonts w:ascii="Times New Roman" w:eastAsiaTheme="minorHAnsi" w:hAnsi="Times New Roman"/>
          <w:sz w:val="26"/>
          <w:szCs w:val="26"/>
          <w:lang w:eastAsia="en-US"/>
        </w:rPr>
        <w:t xml:space="preserve">, в том числе посредством отправки через личный кабинет </w:t>
      </w:r>
      <w:r w:rsidR="003D68DA" w:rsidRPr="00F02368">
        <w:rPr>
          <w:rFonts w:ascii="Times New Roman" w:eastAsiaTheme="minorHAnsi" w:hAnsi="Times New Roman"/>
          <w:sz w:val="26"/>
          <w:szCs w:val="26"/>
          <w:lang w:eastAsia="en-US"/>
        </w:rPr>
        <w:t>региональной информационной системы «Единый портал Костромской области»;</w:t>
      </w:r>
    </w:p>
    <w:p w:rsidR="00AD768A" w:rsidRPr="00F02368" w:rsidRDefault="00AD768A" w:rsidP="00D253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2368">
        <w:rPr>
          <w:rFonts w:ascii="Times New Roman" w:eastAsiaTheme="minorHAnsi" w:hAnsi="Times New Roman"/>
          <w:sz w:val="26"/>
          <w:szCs w:val="26"/>
          <w:lang w:eastAsia="en-US"/>
        </w:rPr>
        <w:t>путем напра</w:t>
      </w:r>
      <w:r w:rsidR="00B079CE" w:rsidRPr="00F02368">
        <w:rPr>
          <w:rFonts w:ascii="Times New Roman" w:eastAsiaTheme="minorHAnsi" w:hAnsi="Times New Roman"/>
          <w:sz w:val="26"/>
          <w:szCs w:val="26"/>
          <w:lang w:eastAsia="en-US"/>
        </w:rPr>
        <w:t xml:space="preserve">вления электронного документа в Администрацию </w:t>
      </w:r>
      <w:r w:rsidRPr="00F02368">
        <w:rPr>
          <w:rFonts w:ascii="Times New Roman" w:eastAsiaTheme="minorHAnsi" w:hAnsi="Times New Roman"/>
          <w:sz w:val="26"/>
          <w:szCs w:val="26"/>
          <w:lang w:eastAsia="en-US"/>
        </w:rPr>
        <w:t>на официальную электронную почту</w:t>
      </w:r>
      <w:r w:rsidR="00D253D3" w:rsidRPr="00F02368">
        <w:rPr>
          <w:rFonts w:ascii="Times New Roman" w:eastAsiaTheme="minorHAnsi" w:hAnsi="Times New Roman"/>
          <w:sz w:val="26"/>
          <w:szCs w:val="26"/>
          <w:lang w:eastAsia="en-US"/>
        </w:rPr>
        <w:t>.</w:t>
      </w:r>
    </w:p>
    <w:p w:rsidR="00322B91" w:rsidRPr="00F02368" w:rsidRDefault="00322B91" w:rsidP="00322B91">
      <w:pPr>
        <w:tabs>
          <w:tab w:val="left" w:pos="-311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zh-CN"/>
        </w:rPr>
      </w:pPr>
      <w:r w:rsidRPr="00F02368">
        <w:rPr>
          <w:rFonts w:ascii="Times New Roman" w:eastAsia="Times New Roman" w:hAnsi="Times New Roman"/>
          <w:sz w:val="26"/>
          <w:szCs w:val="26"/>
          <w:lang w:eastAsia="zh-CN"/>
        </w:rPr>
        <w:t>При поступлении заявленияв электронной форме через региональную информационную систему «Единый портал Костромской области» специалист, ответственный за прием и регистрацию документов, осуществляет прием заявленияи документов с учетом следующих особенностей:</w:t>
      </w:r>
    </w:p>
    <w:p w:rsidR="00322B91" w:rsidRPr="00F02368" w:rsidRDefault="00AD5B60" w:rsidP="00322B91">
      <w:pPr>
        <w:tabs>
          <w:tab w:val="left" w:pos="-311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zh-CN"/>
        </w:rPr>
      </w:pPr>
      <w:r w:rsidRPr="00F02368">
        <w:rPr>
          <w:rFonts w:ascii="Times New Roman" w:eastAsia="Times New Roman" w:hAnsi="Times New Roman"/>
          <w:sz w:val="26"/>
          <w:szCs w:val="26"/>
          <w:lang w:eastAsia="zh-CN"/>
        </w:rPr>
        <w:t>1)</w:t>
      </w:r>
      <w:r w:rsidR="00322B91" w:rsidRPr="00F02368">
        <w:rPr>
          <w:rFonts w:ascii="Times New Roman" w:eastAsia="Times New Roman" w:hAnsi="Times New Roman"/>
          <w:sz w:val="26"/>
          <w:szCs w:val="26"/>
          <w:lang w:eastAsia="zh-CN"/>
        </w:rPr>
        <w:t xml:space="preserve"> в день поступления заявления оформляет заявление и электронные образы полученных от заявителя документов на бумажных носителях, заверяет их надписью «копия верна», дато</w:t>
      </w:r>
      <w:r w:rsidRPr="00F02368">
        <w:rPr>
          <w:rFonts w:ascii="Times New Roman" w:eastAsia="Times New Roman" w:hAnsi="Times New Roman"/>
          <w:sz w:val="26"/>
          <w:szCs w:val="26"/>
          <w:lang w:eastAsia="zh-CN"/>
        </w:rPr>
        <w:t>й, подписью и печатью</w:t>
      </w:r>
      <w:r w:rsidR="00B079CE" w:rsidRPr="00F02368">
        <w:rPr>
          <w:rFonts w:ascii="Times New Roman" w:eastAsia="Times New Roman" w:hAnsi="Times New Roman"/>
          <w:sz w:val="26"/>
          <w:szCs w:val="26"/>
          <w:lang w:eastAsia="zh-CN"/>
        </w:rPr>
        <w:t xml:space="preserve"> Администрации</w:t>
      </w:r>
      <w:r w:rsidR="00322B91" w:rsidRPr="00F02368">
        <w:rPr>
          <w:rFonts w:ascii="Times New Roman" w:eastAsia="Times New Roman" w:hAnsi="Times New Roman"/>
          <w:sz w:val="26"/>
          <w:szCs w:val="26"/>
          <w:lang w:eastAsia="zh-CN"/>
        </w:rPr>
        <w:t xml:space="preserve">; </w:t>
      </w:r>
    </w:p>
    <w:p w:rsidR="00322B91" w:rsidRPr="00F02368" w:rsidRDefault="00322B91" w:rsidP="00322B91">
      <w:pPr>
        <w:tabs>
          <w:tab w:val="left" w:pos="-311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zh-CN"/>
        </w:rPr>
      </w:pPr>
      <w:r w:rsidRPr="00F02368">
        <w:rPr>
          <w:rFonts w:ascii="Times New Roman" w:eastAsia="Times New Roman" w:hAnsi="Times New Roman"/>
          <w:sz w:val="26"/>
          <w:szCs w:val="26"/>
          <w:lang w:eastAsia="zh-CN"/>
        </w:rPr>
        <w:t>Оформление на бумажных носителях заявленияи электронных образов документов, направленных через региональную информационную систему «Единый портал Костромской области» в выходные дни, праздничные дни, после окончания рабоч</w:t>
      </w:r>
      <w:r w:rsidR="00B079CE" w:rsidRPr="00F02368">
        <w:rPr>
          <w:rFonts w:ascii="Times New Roman" w:eastAsia="Times New Roman" w:hAnsi="Times New Roman"/>
          <w:sz w:val="26"/>
          <w:szCs w:val="26"/>
          <w:lang w:eastAsia="zh-CN"/>
        </w:rPr>
        <w:t xml:space="preserve">его дня согласно графику работы Администрации </w:t>
      </w:r>
      <w:r w:rsidRPr="00F02368">
        <w:rPr>
          <w:rFonts w:ascii="Times New Roman" w:eastAsia="Times New Roman" w:hAnsi="Times New Roman"/>
          <w:sz w:val="26"/>
          <w:szCs w:val="26"/>
          <w:lang w:eastAsia="zh-CN"/>
        </w:rPr>
        <w:t>производится на следующий рабочий день;</w:t>
      </w:r>
    </w:p>
    <w:p w:rsidR="00322B91" w:rsidRPr="00F02368" w:rsidRDefault="00AD5B60" w:rsidP="00322B91">
      <w:pPr>
        <w:tabs>
          <w:tab w:val="left" w:pos="-311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zh-CN"/>
        </w:rPr>
      </w:pPr>
      <w:r w:rsidRPr="00F02368">
        <w:rPr>
          <w:rFonts w:ascii="Times New Roman" w:eastAsia="Times New Roman" w:hAnsi="Times New Roman"/>
          <w:sz w:val="26"/>
          <w:szCs w:val="26"/>
          <w:lang w:eastAsia="zh-CN"/>
        </w:rPr>
        <w:t>2)</w:t>
      </w:r>
      <w:r w:rsidR="00322B91" w:rsidRPr="00F02368">
        <w:rPr>
          <w:rFonts w:ascii="Times New Roman" w:eastAsia="Times New Roman" w:hAnsi="Times New Roman"/>
          <w:sz w:val="26"/>
          <w:szCs w:val="26"/>
          <w:lang w:eastAsia="zh-CN"/>
        </w:rPr>
        <w:t xml:space="preserve"> проверяет действительность усиленной квалифицированной электронной подписи заявителя, использованной при обращении за получением муниципальной услуги;</w:t>
      </w:r>
    </w:p>
    <w:p w:rsidR="00322B91" w:rsidRPr="00F02368" w:rsidRDefault="00322B91" w:rsidP="00322B91">
      <w:pPr>
        <w:tabs>
          <w:tab w:val="left" w:pos="-311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zh-CN"/>
        </w:rPr>
      </w:pPr>
      <w:r w:rsidRPr="00F02368">
        <w:rPr>
          <w:rFonts w:ascii="Times New Roman" w:eastAsia="Times New Roman" w:hAnsi="Times New Roman"/>
          <w:sz w:val="26"/>
          <w:szCs w:val="26"/>
          <w:lang w:eastAsia="zh-CN"/>
        </w:rPr>
        <w:t xml:space="preserve">Проведение проверки действительности усиленной квалифицированной электронной подписи заявителя осуществляется в срок не более </w:t>
      </w:r>
      <w:r w:rsidR="00C4688A" w:rsidRPr="00F02368">
        <w:rPr>
          <w:rFonts w:ascii="Times New Roman" w:eastAsia="Times New Roman" w:hAnsi="Times New Roman"/>
          <w:sz w:val="26"/>
          <w:szCs w:val="26"/>
          <w:lang w:eastAsia="zh-CN"/>
        </w:rPr>
        <w:t>3</w:t>
      </w:r>
      <w:r w:rsidRPr="00F02368">
        <w:rPr>
          <w:rFonts w:ascii="Times New Roman" w:eastAsia="Times New Roman" w:hAnsi="Times New Roman"/>
          <w:sz w:val="26"/>
          <w:szCs w:val="26"/>
          <w:lang w:eastAsia="zh-CN"/>
        </w:rPr>
        <w:t xml:space="preserve"> рабочих дней со дня оформления заявления и документов на бумажных носителях.</w:t>
      </w:r>
    </w:p>
    <w:p w:rsidR="00322B91" w:rsidRPr="00F02368" w:rsidRDefault="00322B91" w:rsidP="00322B91">
      <w:pPr>
        <w:tabs>
          <w:tab w:val="left" w:pos="-311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zh-CN"/>
        </w:rPr>
      </w:pPr>
      <w:r w:rsidRPr="00F02368">
        <w:rPr>
          <w:rFonts w:ascii="Times New Roman" w:eastAsia="Times New Roman" w:hAnsi="Times New Roman"/>
          <w:sz w:val="26"/>
          <w:szCs w:val="26"/>
          <w:lang w:eastAsia="zh-CN"/>
        </w:rPr>
        <w:t>В случае</w:t>
      </w:r>
      <w:proofErr w:type="gramStart"/>
      <w:r w:rsidRPr="00F02368">
        <w:rPr>
          <w:rFonts w:ascii="Times New Roman" w:eastAsia="Times New Roman" w:hAnsi="Times New Roman"/>
          <w:sz w:val="26"/>
          <w:szCs w:val="26"/>
          <w:lang w:eastAsia="zh-CN"/>
        </w:rPr>
        <w:t>,</w:t>
      </w:r>
      <w:proofErr w:type="gramEnd"/>
      <w:r w:rsidRPr="00F02368">
        <w:rPr>
          <w:rFonts w:ascii="Times New Roman" w:eastAsia="Times New Roman" w:hAnsi="Times New Roman"/>
          <w:sz w:val="26"/>
          <w:szCs w:val="26"/>
          <w:lang w:eastAsia="zh-CN"/>
        </w:rPr>
        <w:t xml:space="preserve"> если в результате проверки усиленной квалифицированной электронной подписи выявлено соблюдение установленных условий признания ее действительности:</w:t>
      </w:r>
    </w:p>
    <w:p w:rsidR="00322B91" w:rsidRPr="00F02368" w:rsidRDefault="00322B91" w:rsidP="00322B91">
      <w:pPr>
        <w:tabs>
          <w:tab w:val="left" w:pos="-311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6"/>
          <w:szCs w:val="26"/>
          <w:lang w:eastAsia="zh-CN"/>
        </w:rPr>
      </w:pPr>
      <w:r w:rsidRPr="00F02368">
        <w:rPr>
          <w:rFonts w:ascii="Times New Roman" w:eastAsia="Times New Roman" w:hAnsi="Times New Roman"/>
          <w:sz w:val="26"/>
          <w:szCs w:val="26"/>
          <w:lang w:eastAsia="zh-CN"/>
        </w:rPr>
        <w:t>а) принимает заявление и прилагаемые к нему докум</w:t>
      </w:r>
      <w:r w:rsidR="00B079CE" w:rsidRPr="00F02368">
        <w:rPr>
          <w:rFonts w:ascii="Times New Roman" w:eastAsia="Times New Roman" w:hAnsi="Times New Roman"/>
          <w:sz w:val="26"/>
          <w:szCs w:val="26"/>
          <w:lang w:eastAsia="zh-CN"/>
        </w:rPr>
        <w:t>енты и регистрирует заявление в журнале входящей корреспонденции;</w:t>
      </w:r>
    </w:p>
    <w:p w:rsidR="00322B91" w:rsidRPr="00F02368" w:rsidRDefault="00322B91" w:rsidP="00322B91">
      <w:pPr>
        <w:tabs>
          <w:tab w:val="left" w:pos="-311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zh-CN"/>
        </w:rPr>
      </w:pPr>
      <w:r w:rsidRPr="00F02368">
        <w:rPr>
          <w:rFonts w:ascii="Times New Roman" w:eastAsia="Times New Roman" w:hAnsi="Times New Roman"/>
          <w:sz w:val="26"/>
          <w:szCs w:val="26"/>
          <w:lang w:eastAsia="zh-CN"/>
        </w:rPr>
        <w:t>б) уведомляет заявителя путем направления электронной расписки в получении заявления и документов в форме электронного документ</w:t>
      </w:r>
      <w:r w:rsidR="00B079CE" w:rsidRPr="00F02368">
        <w:rPr>
          <w:rFonts w:ascii="Times New Roman" w:eastAsia="Times New Roman" w:hAnsi="Times New Roman"/>
          <w:sz w:val="26"/>
          <w:szCs w:val="26"/>
          <w:lang w:eastAsia="zh-CN"/>
        </w:rPr>
        <w:t>а, подписанного электронной подписью главы Администраци</w:t>
      </w:r>
      <w:proofErr w:type="gramStart"/>
      <w:r w:rsidR="00B079CE" w:rsidRPr="00F02368">
        <w:rPr>
          <w:rFonts w:ascii="Times New Roman" w:eastAsia="Times New Roman" w:hAnsi="Times New Roman"/>
          <w:sz w:val="26"/>
          <w:szCs w:val="26"/>
          <w:lang w:eastAsia="zh-CN"/>
        </w:rPr>
        <w:t>и</w:t>
      </w:r>
      <w:r w:rsidRPr="00F02368">
        <w:rPr>
          <w:rFonts w:ascii="Times New Roman" w:eastAsia="Times New Roman" w:hAnsi="Times New Roman"/>
          <w:sz w:val="26"/>
          <w:szCs w:val="26"/>
          <w:lang w:eastAsia="zh-CN"/>
        </w:rPr>
        <w:t>(</w:t>
      </w:r>
      <w:proofErr w:type="gramEnd"/>
      <w:r w:rsidRPr="00F02368">
        <w:rPr>
          <w:rFonts w:ascii="Times New Roman" w:eastAsia="Times New Roman" w:hAnsi="Times New Roman"/>
          <w:sz w:val="26"/>
          <w:szCs w:val="26"/>
          <w:lang w:eastAsia="zh-CN"/>
        </w:rPr>
        <w:t xml:space="preserve">далее - электронная расписка). </w:t>
      </w:r>
    </w:p>
    <w:p w:rsidR="00322B91" w:rsidRPr="00F02368" w:rsidRDefault="00322B91" w:rsidP="00322B91">
      <w:pPr>
        <w:tabs>
          <w:tab w:val="left" w:pos="-311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zh-CN"/>
        </w:rPr>
      </w:pPr>
      <w:r w:rsidRPr="00F02368">
        <w:rPr>
          <w:rFonts w:ascii="Times New Roman" w:eastAsia="Times New Roman" w:hAnsi="Times New Roman"/>
          <w:sz w:val="26"/>
          <w:szCs w:val="26"/>
          <w:lang w:eastAsia="zh-CN"/>
        </w:rPr>
        <w:t>В электронной расписке указываются входящи</w:t>
      </w:r>
      <w:r w:rsidR="00351276" w:rsidRPr="00F02368">
        <w:rPr>
          <w:rFonts w:ascii="Times New Roman" w:eastAsia="Times New Roman" w:hAnsi="Times New Roman"/>
          <w:sz w:val="26"/>
          <w:szCs w:val="26"/>
          <w:lang w:eastAsia="zh-CN"/>
        </w:rPr>
        <w:t xml:space="preserve">й регистрационный номер </w:t>
      </w:r>
      <w:r w:rsidRPr="00F02368">
        <w:rPr>
          <w:rFonts w:ascii="Times New Roman" w:eastAsia="Times New Roman" w:hAnsi="Times New Roman"/>
          <w:sz w:val="26"/>
          <w:szCs w:val="26"/>
          <w:lang w:eastAsia="zh-CN"/>
        </w:rPr>
        <w:t xml:space="preserve">заявления, дата получения заявления и перечень представленных заявителем </w:t>
      </w:r>
      <w:r w:rsidRPr="00F02368">
        <w:rPr>
          <w:rFonts w:ascii="Times New Roman" w:eastAsia="Times New Roman" w:hAnsi="Times New Roman"/>
          <w:sz w:val="26"/>
          <w:szCs w:val="26"/>
          <w:lang w:eastAsia="zh-CN"/>
        </w:rPr>
        <w:lastRenderedPageBreak/>
        <w:t>документов в электронном виде. Электронная расписка выдается посредством отправки соответствующего статуса;</w:t>
      </w:r>
    </w:p>
    <w:p w:rsidR="00322B91" w:rsidRPr="00F02368" w:rsidRDefault="00322B91" w:rsidP="00322B91">
      <w:pPr>
        <w:tabs>
          <w:tab w:val="left" w:pos="-311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6"/>
          <w:szCs w:val="26"/>
          <w:lang w:eastAsia="zh-CN"/>
        </w:rPr>
      </w:pPr>
      <w:r w:rsidRPr="00F02368">
        <w:rPr>
          <w:rFonts w:ascii="Times New Roman" w:eastAsia="Times New Roman" w:hAnsi="Times New Roman"/>
          <w:sz w:val="26"/>
          <w:szCs w:val="26"/>
          <w:lang w:eastAsia="zh-CN"/>
        </w:rPr>
        <w:t>в) в день регистрации передает зарегистрированный</w:t>
      </w:r>
      <w:r w:rsidR="00C4688A" w:rsidRPr="00F02368">
        <w:rPr>
          <w:rFonts w:ascii="Times New Roman" w:eastAsia="Times New Roman" w:hAnsi="Times New Roman"/>
          <w:sz w:val="26"/>
          <w:szCs w:val="26"/>
          <w:lang w:eastAsia="zh-CN"/>
        </w:rPr>
        <w:t xml:space="preserve"> комплект документов заявителя</w:t>
      </w:r>
      <w:r w:rsidR="00B079CE" w:rsidRPr="00F02368">
        <w:rPr>
          <w:rFonts w:ascii="Times New Roman" w:eastAsia="Times New Roman" w:hAnsi="Times New Roman"/>
          <w:sz w:val="26"/>
          <w:szCs w:val="26"/>
          <w:lang w:eastAsia="zh-CN"/>
        </w:rPr>
        <w:t xml:space="preserve"> специалисту</w:t>
      </w:r>
    </w:p>
    <w:p w:rsidR="00322B91" w:rsidRPr="00F02368" w:rsidRDefault="00322B91" w:rsidP="00322B91">
      <w:pPr>
        <w:tabs>
          <w:tab w:val="left" w:pos="-311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zh-CN"/>
        </w:rPr>
      </w:pPr>
      <w:r w:rsidRPr="00F02368">
        <w:rPr>
          <w:rFonts w:ascii="Times New Roman" w:eastAsia="Times New Roman" w:hAnsi="Times New Roman"/>
          <w:sz w:val="26"/>
          <w:szCs w:val="26"/>
          <w:lang w:eastAsia="zh-CN"/>
        </w:rPr>
        <w:t>г) отказывает в приеме заявления в следующих случаях:</w:t>
      </w:r>
    </w:p>
    <w:p w:rsidR="00136CA0" w:rsidRPr="00F02368" w:rsidRDefault="00136CA0" w:rsidP="00136CA0">
      <w:pPr>
        <w:tabs>
          <w:tab w:val="left" w:pos="-311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zh-CN"/>
        </w:rPr>
      </w:pPr>
      <w:r w:rsidRPr="00F02368">
        <w:rPr>
          <w:rFonts w:ascii="Times New Roman" w:eastAsia="Times New Roman" w:hAnsi="Times New Roman"/>
          <w:sz w:val="26"/>
          <w:szCs w:val="26"/>
          <w:lang w:eastAsia="zh-CN"/>
        </w:rPr>
        <w:t>если заявление в электронной форме подписано с использованием электронной подписи, не принадлежащей заявителю;</w:t>
      </w:r>
    </w:p>
    <w:p w:rsidR="00136CA0" w:rsidRPr="00F02368" w:rsidRDefault="00136CA0" w:rsidP="00136CA0">
      <w:pPr>
        <w:tabs>
          <w:tab w:val="left" w:pos="-311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zh-CN"/>
        </w:rPr>
      </w:pPr>
      <w:r w:rsidRPr="00F02368">
        <w:rPr>
          <w:rFonts w:ascii="Times New Roman" w:eastAsia="Times New Roman" w:hAnsi="Times New Roman"/>
          <w:sz w:val="26"/>
          <w:szCs w:val="26"/>
          <w:lang w:eastAsia="zh-CN"/>
        </w:rPr>
        <w:t>если заявление поступило с пустыми полями, обязательными для заполнения (в заявлении отмечаются поля обязательные для заполнения);</w:t>
      </w:r>
    </w:p>
    <w:p w:rsidR="00136CA0" w:rsidRPr="00F02368" w:rsidRDefault="00136CA0" w:rsidP="00136CA0">
      <w:pPr>
        <w:tabs>
          <w:tab w:val="left" w:pos="-311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zh-CN"/>
        </w:rPr>
      </w:pPr>
      <w:r w:rsidRPr="00F02368">
        <w:rPr>
          <w:rFonts w:ascii="Times New Roman" w:eastAsia="Times New Roman" w:hAnsi="Times New Roman"/>
          <w:sz w:val="26"/>
          <w:szCs w:val="26"/>
          <w:lang w:eastAsia="zh-CN"/>
        </w:rPr>
        <w:t xml:space="preserve">к заявлению в электронной форме прикреплены сканированные электронные образы документов, не соответствующие перечням документов, необходимых для предоставления муниципальной услуги, предусмотренных пунктом 10 настоящего административного регламента; </w:t>
      </w:r>
    </w:p>
    <w:p w:rsidR="00136CA0" w:rsidRPr="00F02368" w:rsidRDefault="00136CA0" w:rsidP="00136CA0">
      <w:pPr>
        <w:tabs>
          <w:tab w:val="left" w:pos="-311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zh-CN"/>
        </w:rPr>
      </w:pPr>
      <w:r w:rsidRPr="00F02368">
        <w:rPr>
          <w:rFonts w:ascii="Times New Roman" w:eastAsia="Times New Roman" w:hAnsi="Times New Roman"/>
          <w:sz w:val="26"/>
          <w:szCs w:val="26"/>
          <w:lang w:eastAsia="zh-CN"/>
        </w:rPr>
        <w:t>выявление в результате проверки усиленной квалифицированной электронной подписи несоблюдения установленных статьей 11 Федерального закона от 06.04.2011 № 63-ФЗ «Об электронной подписи» условий признания ее действительности.</w:t>
      </w:r>
    </w:p>
    <w:p w:rsidR="00322B91" w:rsidRPr="00F02368" w:rsidRDefault="00322B91" w:rsidP="00136CA0">
      <w:pPr>
        <w:tabs>
          <w:tab w:val="left" w:pos="-311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zh-CN"/>
        </w:rPr>
      </w:pPr>
      <w:r w:rsidRPr="00F02368">
        <w:rPr>
          <w:rFonts w:ascii="Times New Roman" w:eastAsia="Times New Roman" w:hAnsi="Times New Roman"/>
          <w:sz w:val="26"/>
          <w:szCs w:val="26"/>
          <w:lang w:eastAsia="zh-CN"/>
        </w:rPr>
        <w:t>д) направляет заявителю уведомление об отказе в приеме документов в электронной форме</w:t>
      </w:r>
      <w:r w:rsidR="0006319F" w:rsidRPr="00F02368">
        <w:rPr>
          <w:rFonts w:ascii="Times New Roman" w:eastAsia="Times New Roman" w:hAnsi="Times New Roman"/>
          <w:sz w:val="26"/>
          <w:szCs w:val="26"/>
          <w:lang w:eastAsia="zh-CN"/>
        </w:rPr>
        <w:t>.</w:t>
      </w:r>
    </w:p>
    <w:p w:rsidR="00322B91" w:rsidRPr="00F02368" w:rsidRDefault="00322B91" w:rsidP="00322B91">
      <w:pPr>
        <w:tabs>
          <w:tab w:val="left" w:pos="-311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zh-CN"/>
        </w:rPr>
      </w:pPr>
      <w:r w:rsidRPr="00F02368">
        <w:rPr>
          <w:rFonts w:ascii="Times New Roman" w:eastAsia="Times New Roman" w:hAnsi="Times New Roman"/>
          <w:sz w:val="26"/>
          <w:szCs w:val="26"/>
          <w:lang w:eastAsia="zh-CN"/>
        </w:rPr>
        <w:t>Указанное уведомление подписывается усиленной квалифи</w:t>
      </w:r>
      <w:r w:rsidR="00B079CE" w:rsidRPr="00F02368">
        <w:rPr>
          <w:rFonts w:ascii="Times New Roman" w:eastAsia="Times New Roman" w:hAnsi="Times New Roman"/>
          <w:sz w:val="26"/>
          <w:szCs w:val="26"/>
          <w:lang w:eastAsia="zh-CN"/>
        </w:rPr>
        <w:t>цированной электронной подписью главы Администрации</w:t>
      </w:r>
      <w:r w:rsidRPr="00F02368">
        <w:rPr>
          <w:rFonts w:ascii="Times New Roman" w:eastAsia="Times New Roman" w:hAnsi="Times New Roman"/>
          <w:sz w:val="26"/>
          <w:szCs w:val="26"/>
          <w:lang w:eastAsia="zh-CN"/>
        </w:rPr>
        <w:t xml:space="preserve"> и направляется заявителю в электронном виде посредством отправки соответствующего статуса.</w:t>
      </w:r>
    </w:p>
    <w:p w:rsidR="00322B91" w:rsidRPr="00F02368" w:rsidRDefault="00322B91" w:rsidP="005D1071">
      <w:pPr>
        <w:tabs>
          <w:tab w:val="left" w:pos="-311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zh-CN"/>
        </w:rPr>
      </w:pPr>
      <w:r w:rsidRPr="00F02368">
        <w:rPr>
          <w:rFonts w:ascii="Times New Roman" w:eastAsia="Times New Roman" w:hAnsi="Times New Roman"/>
          <w:sz w:val="26"/>
          <w:szCs w:val="26"/>
          <w:lang w:eastAsia="zh-CN"/>
        </w:rPr>
        <w:t>После получения уведомления об отказе в приеме к рассмотрению документов заявитель вправе обратиться повторно с заявлением о предоставлении муниципальной услуги, устранив нарушения послужившие основанием для отказа в приеме к рассмотрению первичного заявления.</w:t>
      </w:r>
    </w:p>
    <w:p w:rsidR="00A8579B" w:rsidRPr="00F02368" w:rsidRDefault="00A8579B" w:rsidP="00A857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F02368">
        <w:rPr>
          <w:rFonts w:ascii="Times New Roman" w:hAnsi="Times New Roman"/>
          <w:color w:val="000000"/>
          <w:sz w:val="26"/>
          <w:szCs w:val="26"/>
        </w:rPr>
        <w:t>В случае подачи заявления в электронном виде с нарушением Порядка подачи заявления в электронном виде, указанное заявление не рассматривается (наименование органа местного самоуправления, его структурного подразделения), о чем непозднее 5 рабочих дней со дня представления такого заявления (наименование органа местного самоуправления, его структурного подразделения) направляет заявителю на указанный в заявлении адрес электронной почты (при наличии) заявителя или иным указанным в</w:t>
      </w:r>
      <w:proofErr w:type="gramEnd"/>
      <w:r w:rsidRPr="00F0236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gramStart"/>
      <w:r w:rsidRPr="00F02368">
        <w:rPr>
          <w:rFonts w:ascii="Times New Roman" w:hAnsi="Times New Roman"/>
          <w:color w:val="000000"/>
          <w:sz w:val="26"/>
          <w:szCs w:val="26"/>
        </w:rPr>
        <w:t>заявлении</w:t>
      </w:r>
      <w:proofErr w:type="gramEnd"/>
      <w:r w:rsidRPr="00F02368">
        <w:rPr>
          <w:rFonts w:ascii="Times New Roman" w:hAnsi="Times New Roman"/>
          <w:color w:val="000000"/>
          <w:sz w:val="26"/>
          <w:szCs w:val="26"/>
        </w:rPr>
        <w:t xml:space="preserve"> способом уведомление с указанием допущенных нарушений требований, в соответствии с которыми должно быть представлено заявление.</w:t>
      </w:r>
    </w:p>
    <w:p w:rsidR="005D1071" w:rsidRPr="00F02368" w:rsidRDefault="005D1071" w:rsidP="00476080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Результатом исполнения административной процедуры я</w:t>
      </w:r>
      <w:r w:rsidR="00B079CE" w:rsidRPr="00F02368">
        <w:rPr>
          <w:rFonts w:ascii="Times New Roman" w:hAnsi="Times New Roman"/>
          <w:sz w:val="26"/>
          <w:szCs w:val="26"/>
        </w:rPr>
        <w:t>вляется прием и регистрация в журнале входящей корреспонденции</w:t>
      </w:r>
      <w:r w:rsidRPr="00F02368">
        <w:rPr>
          <w:rFonts w:ascii="Times New Roman" w:hAnsi="Times New Roman"/>
          <w:sz w:val="26"/>
          <w:szCs w:val="26"/>
        </w:rPr>
        <w:t xml:space="preserve">о предоставлении муниципальной услуги с прилагаемыми к </w:t>
      </w:r>
      <w:r w:rsidR="00B079CE" w:rsidRPr="00F02368">
        <w:rPr>
          <w:rFonts w:ascii="Times New Roman" w:hAnsi="Times New Roman"/>
          <w:sz w:val="26"/>
          <w:szCs w:val="26"/>
        </w:rPr>
        <w:t>нему документами и передача их специалисту</w:t>
      </w:r>
      <w:r w:rsidRPr="00F02368">
        <w:rPr>
          <w:rFonts w:ascii="Times New Roman" w:hAnsi="Times New Roman"/>
          <w:sz w:val="26"/>
          <w:szCs w:val="26"/>
        </w:rPr>
        <w:t xml:space="preserve">, либо уведомление заявителя в электронной форме об отказе в приеме </w:t>
      </w:r>
      <w:r w:rsidR="003A648B" w:rsidRPr="00F02368">
        <w:rPr>
          <w:rFonts w:ascii="Times New Roman" w:hAnsi="Times New Roman"/>
          <w:sz w:val="26"/>
          <w:szCs w:val="26"/>
        </w:rPr>
        <w:t>документов в электронной форме</w:t>
      </w:r>
      <w:r w:rsidRPr="00F02368">
        <w:rPr>
          <w:rFonts w:ascii="Times New Roman" w:hAnsi="Times New Roman"/>
          <w:i/>
          <w:iCs/>
          <w:sz w:val="26"/>
          <w:szCs w:val="26"/>
        </w:rPr>
        <w:t>.</w:t>
      </w:r>
    </w:p>
    <w:p w:rsidR="00AD5FB4" w:rsidRPr="00F02368" w:rsidRDefault="00AD5FB4" w:rsidP="00543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Максимальный срок исполнения админист</w:t>
      </w:r>
      <w:r w:rsidR="00B079CE" w:rsidRPr="00F02368">
        <w:rPr>
          <w:rFonts w:ascii="Times New Roman" w:hAnsi="Times New Roman"/>
          <w:sz w:val="26"/>
          <w:szCs w:val="26"/>
        </w:rPr>
        <w:t xml:space="preserve">ративных действий составляет 15 </w:t>
      </w:r>
      <w:r w:rsidRPr="00F02368">
        <w:rPr>
          <w:rFonts w:ascii="Times New Roman" w:hAnsi="Times New Roman"/>
          <w:iCs/>
          <w:sz w:val="26"/>
          <w:szCs w:val="26"/>
        </w:rPr>
        <w:t>минут</w:t>
      </w:r>
      <w:r w:rsidRPr="00F02368">
        <w:rPr>
          <w:rFonts w:ascii="Times New Roman" w:hAnsi="Times New Roman"/>
          <w:sz w:val="26"/>
          <w:szCs w:val="26"/>
        </w:rPr>
        <w:t>.</w:t>
      </w:r>
    </w:p>
    <w:p w:rsidR="00C00E3F" w:rsidRPr="001E7207" w:rsidRDefault="00AD5FB4" w:rsidP="00C00E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6"/>
          <w:szCs w:val="26"/>
        </w:rPr>
      </w:pPr>
      <w:r w:rsidRPr="001E7207">
        <w:rPr>
          <w:rFonts w:ascii="Times New Roman" w:hAnsi="Times New Roman"/>
          <w:sz w:val="26"/>
          <w:szCs w:val="26"/>
        </w:rPr>
        <w:t>Максимальный срок исполнения административной процедуры составляет</w:t>
      </w:r>
      <w:r w:rsidR="005460F9" w:rsidRPr="001E7207">
        <w:rPr>
          <w:rFonts w:ascii="Times New Roman" w:hAnsi="Times New Roman"/>
          <w:sz w:val="26"/>
          <w:szCs w:val="26"/>
        </w:rPr>
        <w:t xml:space="preserve"> </w:t>
      </w:r>
      <w:r w:rsidR="001E7207" w:rsidRPr="001E7207">
        <w:rPr>
          <w:rFonts w:ascii="Times New Roman" w:hAnsi="Times New Roman"/>
          <w:iCs/>
          <w:sz w:val="26"/>
          <w:szCs w:val="26"/>
        </w:rPr>
        <w:t>2</w:t>
      </w:r>
      <w:r w:rsidR="00B079CE" w:rsidRPr="001E7207">
        <w:rPr>
          <w:rFonts w:ascii="Times New Roman" w:hAnsi="Times New Roman"/>
          <w:iCs/>
          <w:sz w:val="26"/>
          <w:szCs w:val="26"/>
        </w:rPr>
        <w:t xml:space="preserve"> </w:t>
      </w:r>
      <w:proofErr w:type="gramStart"/>
      <w:r w:rsidR="001E7207" w:rsidRPr="001E7207">
        <w:rPr>
          <w:rFonts w:ascii="Times New Roman" w:hAnsi="Times New Roman"/>
          <w:iCs/>
          <w:sz w:val="26"/>
          <w:szCs w:val="26"/>
        </w:rPr>
        <w:t>календарных</w:t>
      </w:r>
      <w:proofErr w:type="gramEnd"/>
      <w:r w:rsidR="001E7207" w:rsidRPr="001E7207">
        <w:rPr>
          <w:rFonts w:ascii="Times New Roman" w:hAnsi="Times New Roman"/>
          <w:iCs/>
          <w:sz w:val="26"/>
          <w:szCs w:val="26"/>
        </w:rPr>
        <w:t xml:space="preserve"> дня</w:t>
      </w:r>
      <w:r w:rsidR="00C00E3F" w:rsidRPr="001E7207">
        <w:rPr>
          <w:rFonts w:ascii="Times New Roman" w:hAnsi="Times New Roman"/>
          <w:iCs/>
          <w:sz w:val="26"/>
          <w:szCs w:val="26"/>
        </w:rPr>
        <w:t>.</w:t>
      </w:r>
    </w:p>
    <w:p w:rsidR="00F77B17" w:rsidRPr="00F02368" w:rsidRDefault="001E7207" w:rsidP="001E72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6"/>
          <w:szCs w:val="26"/>
        </w:rPr>
      </w:pPr>
      <w:r w:rsidRPr="00F02368">
        <w:rPr>
          <w:rFonts w:ascii="Times New Roman" w:hAnsi="Times New Roman"/>
          <w:iCs/>
          <w:sz w:val="26"/>
          <w:szCs w:val="26"/>
        </w:rPr>
        <w:t xml:space="preserve"> </w:t>
      </w:r>
    </w:p>
    <w:p w:rsidR="003A648B" w:rsidRPr="00F02368" w:rsidRDefault="00420365" w:rsidP="004203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И</w:t>
      </w:r>
      <w:r w:rsidR="00F77B17" w:rsidRPr="00F02368">
        <w:rPr>
          <w:rFonts w:ascii="Times New Roman" w:hAnsi="Times New Roman"/>
          <w:sz w:val="26"/>
          <w:szCs w:val="26"/>
        </w:rPr>
        <w:t xml:space="preserve">стребование документов (сведений), необходимых </w:t>
      </w:r>
    </w:p>
    <w:p w:rsidR="00F77B17" w:rsidRPr="00F02368" w:rsidRDefault="00F77B17" w:rsidP="004203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iCs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для предоставления муниципальной услуги, и находящихся в распоряжении других органов и организаций</w:t>
      </w:r>
    </w:p>
    <w:p w:rsidR="00F77B17" w:rsidRPr="00F02368" w:rsidRDefault="00F77B17" w:rsidP="00543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6"/>
          <w:szCs w:val="26"/>
        </w:rPr>
      </w:pPr>
    </w:p>
    <w:p w:rsidR="00AD5FB4" w:rsidRPr="00F02368" w:rsidRDefault="00AD5FB4" w:rsidP="00543DF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33. Основанием для начала административной процедуры и</w:t>
      </w:r>
      <w:r w:rsidRPr="00F02368">
        <w:rPr>
          <w:rFonts w:ascii="Times New Roman" w:hAnsi="Times New Roman"/>
          <w:bCs/>
          <w:sz w:val="26"/>
          <w:szCs w:val="26"/>
        </w:rPr>
        <w:t>стребования документов</w:t>
      </w:r>
      <w:r w:rsidR="00420365" w:rsidRPr="00F02368">
        <w:rPr>
          <w:rFonts w:ascii="Times New Roman" w:hAnsi="Times New Roman"/>
          <w:bCs/>
          <w:sz w:val="26"/>
          <w:szCs w:val="26"/>
        </w:rPr>
        <w:t xml:space="preserve"> (сведений)</w:t>
      </w:r>
      <w:r w:rsidRPr="00F02368">
        <w:rPr>
          <w:rFonts w:ascii="Times New Roman" w:hAnsi="Times New Roman"/>
          <w:bCs/>
          <w:sz w:val="26"/>
          <w:szCs w:val="26"/>
        </w:rPr>
        <w:t xml:space="preserve">, необходимых для предоставления муниципальной услуги, и </w:t>
      </w:r>
      <w:r w:rsidRPr="00F02368">
        <w:rPr>
          <w:rFonts w:ascii="Times New Roman" w:hAnsi="Times New Roman"/>
          <w:bCs/>
          <w:sz w:val="26"/>
          <w:szCs w:val="26"/>
        </w:rPr>
        <w:lastRenderedPageBreak/>
        <w:t xml:space="preserve">находящихся в распоряжении других органов и организаций </w:t>
      </w:r>
      <w:r w:rsidRPr="00F02368">
        <w:rPr>
          <w:rFonts w:ascii="Times New Roman" w:hAnsi="Times New Roman"/>
          <w:sz w:val="26"/>
          <w:szCs w:val="26"/>
        </w:rPr>
        <w:t xml:space="preserve">является получение специалистом, </w:t>
      </w:r>
      <w:r w:rsidR="008E7496" w:rsidRPr="00F02368">
        <w:rPr>
          <w:rFonts w:ascii="Times New Roman" w:hAnsi="Times New Roman"/>
          <w:sz w:val="26"/>
          <w:szCs w:val="26"/>
        </w:rPr>
        <w:t xml:space="preserve">ответственным за </w:t>
      </w:r>
      <w:r w:rsidRPr="00F02368">
        <w:rPr>
          <w:rFonts w:ascii="Times New Roman" w:hAnsi="Times New Roman"/>
          <w:iCs/>
          <w:sz w:val="26"/>
          <w:szCs w:val="26"/>
        </w:rPr>
        <w:t>истребование документов</w:t>
      </w:r>
      <w:r w:rsidRPr="00F02368">
        <w:rPr>
          <w:rFonts w:ascii="Times New Roman" w:hAnsi="Times New Roman"/>
          <w:sz w:val="26"/>
          <w:szCs w:val="26"/>
        </w:rPr>
        <w:t>, неполного комплекта</w:t>
      </w:r>
      <w:r w:rsidRPr="00F02368">
        <w:rPr>
          <w:rFonts w:ascii="Times New Roman" w:hAnsi="Times New Roman"/>
          <w:color w:val="000000"/>
          <w:sz w:val="26"/>
          <w:szCs w:val="26"/>
        </w:rPr>
        <w:t xml:space="preserve">  документов заявителя.</w:t>
      </w:r>
    </w:p>
    <w:p w:rsidR="00AD5FB4" w:rsidRPr="00F02368" w:rsidRDefault="00F77B17" w:rsidP="00543DF0">
      <w:pPr>
        <w:pStyle w:val="a4"/>
        <w:spacing w:after="0"/>
        <w:ind w:left="0" w:firstLine="709"/>
        <w:jc w:val="both"/>
        <w:rPr>
          <w:sz w:val="26"/>
          <w:szCs w:val="26"/>
        </w:rPr>
      </w:pPr>
      <w:r w:rsidRPr="00F02368">
        <w:rPr>
          <w:sz w:val="26"/>
          <w:szCs w:val="26"/>
        </w:rPr>
        <w:t>С</w:t>
      </w:r>
      <w:r w:rsidR="00AD5FB4" w:rsidRPr="00F02368">
        <w:rPr>
          <w:sz w:val="26"/>
          <w:szCs w:val="26"/>
        </w:rPr>
        <w:t xml:space="preserve">пециалист, ответственный за </w:t>
      </w:r>
      <w:r w:rsidR="00584978" w:rsidRPr="00F02368">
        <w:rPr>
          <w:iCs/>
          <w:sz w:val="26"/>
          <w:szCs w:val="26"/>
        </w:rPr>
        <w:t>истребование документов,</w:t>
      </w:r>
      <w:r w:rsidR="00AD5FB4" w:rsidRPr="00F02368">
        <w:rPr>
          <w:sz w:val="26"/>
          <w:szCs w:val="26"/>
        </w:rPr>
        <w:t xml:space="preserve"> оформляет и направляет в соответствии с установленным порядком межведомственн</w:t>
      </w:r>
      <w:r w:rsidR="00382EB3" w:rsidRPr="00F02368">
        <w:rPr>
          <w:sz w:val="26"/>
          <w:szCs w:val="26"/>
        </w:rPr>
        <w:t>ого взаимодействия зап</w:t>
      </w:r>
      <w:r w:rsidR="00AD5FB4" w:rsidRPr="00F02368">
        <w:rPr>
          <w:sz w:val="26"/>
          <w:szCs w:val="26"/>
        </w:rPr>
        <w:t>росы в органы и организации, представляющие следующие  документы и сведения:</w:t>
      </w:r>
    </w:p>
    <w:p w:rsidR="00420365" w:rsidRPr="00F02368" w:rsidRDefault="0011763B" w:rsidP="0011763B">
      <w:pPr>
        <w:pStyle w:val="a4"/>
        <w:spacing w:after="0"/>
        <w:ind w:left="0" w:firstLine="709"/>
        <w:jc w:val="both"/>
        <w:rPr>
          <w:sz w:val="26"/>
          <w:szCs w:val="26"/>
        </w:rPr>
      </w:pPr>
      <w:r w:rsidRPr="00F02368">
        <w:rPr>
          <w:iCs/>
          <w:sz w:val="26"/>
          <w:szCs w:val="26"/>
        </w:rPr>
        <w:t>в Федеральную налоговую</w:t>
      </w:r>
      <w:r w:rsidR="00420365" w:rsidRPr="00F02368">
        <w:rPr>
          <w:iCs/>
          <w:sz w:val="26"/>
          <w:szCs w:val="26"/>
        </w:rPr>
        <w:t xml:space="preserve"> служб</w:t>
      </w:r>
      <w:r w:rsidRPr="00F02368">
        <w:rPr>
          <w:iCs/>
          <w:sz w:val="26"/>
          <w:szCs w:val="26"/>
        </w:rPr>
        <w:t>у</w:t>
      </w:r>
      <w:r w:rsidR="00420365" w:rsidRPr="00F02368">
        <w:rPr>
          <w:iCs/>
          <w:sz w:val="26"/>
          <w:szCs w:val="26"/>
        </w:rPr>
        <w:t xml:space="preserve"> для получения выписки из ЕГРЮЛ или выписки из ЕГРИП;</w:t>
      </w:r>
    </w:p>
    <w:p w:rsidR="009613C6" w:rsidRPr="00F02368" w:rsidRDefault="009613C6" w:rsidP="0022139B">
      <w:pPr>
        <w:widowControl w:val="0"/>
        <w:tabs>
          <w:tab w:val="left" w:pos="-64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F02368">
        <w:rPr>
          <w:rStyle w:val="a3"/>
          <w:rFonts w:ascii="Times New Roman" w:hAnsi="Times New Roman"/>
          <w:b w:val="0"/>
          <w:bCs/>
          <w:color w:val="000000"/>
          <w:sz w:val="26"/>
          <w:szCs w:val="26"/>
        </w:rPr>
        <w:t>Федеральной службой государственной регистрации, кадастра и картографии  для получения</w:t>
      </w:r>
      <w:r w:rsidRPr="00F02368">
        <w:rPr>
          <w:rFonts w:ascii="Times New Roman" w:hAnsi="Times New Roman"/>
          <w:sz w:val="26"/>
          <w:szCs w:val="26"/>
        </w:rPr>
        <w:t>выписки из ЕГРН об объекте недвижимости (земельном участке, в границах которого утверждается схема расположения земельного участка или земельных участков), выписки из ЕГРН об объекте недвижимости (о здании и (или) сооружении (при их наличии), или уведомлений об отсутствии в ЕГРН запрашиваемых сведений на указанные объекты, кадастрового плана соответствующей территории</w:t>
      </w:r>
      <w:r w:rsidR="0022139B" w:rsidRPr="00F02368">
        <w:rPr>
          <w:rFonts w:ascii="Times New Roman" w:hAnsi="Times New Roman"/>
          <w:sz w:val="26"/>
          <w:szCs w:val="26"/>
        </w:rPr>
        <w:t>.</w:t>
      </w:r>
      <w:proofErr w:type="gramEnd"/>
    </w:p>
    <w:p w:rsidR="00AD5FB4" w:rsidRPr="00F02368" w:rsidRDefault="00925DA6" w:rsidP="00543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 xml:space="preserve">34. </w:t>
      </w:r>
      <w:r w:rsidR="00AD5FB4" w:rsidRPr="00F02368">
        <w:rPr>
          <w:rFonts w:ascii="Times New Roman" w:hAnsi="Times New Roman"/>
          <w:sz w:val="26"/>
          <w:szCs w:val="26"/>
        </w:rPr>
        <w:t>Порядок направления межведомственного запроса, а также состав сведений, которые необходимы для предоставления муниципальной услуги, определяются технологической картой межведомственного взаимодействия.</w:t>
      </w:r>
    </w:p>
    <w:p w:rsidR="00C54F63" w:rsidRPr="00F02368" w:rsidRDefault="00C54F63" w:rsidP="00C54F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F02368">
        <w:rPr>
          <w:rFonts w:ascii="Times New Roman" w:hAnsi="Times New Roman"/>
          <w:bCs/>
          <w:color w:val="000000"/>
          <w:sz w:val="26"/>
          <w:szCs w:val="26"/>
        </w:rPr>
        <w:t xml:space="preserve">Направление межведомственного запроса осуществляется в электронной форме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взаимодействия. </w:t>
      </w:r>
    </w:p>
    <w:p w:rsidR="00C54F63" w:rsidRPr="00F02368" w:rsidRDefault="00C54F63" w:rsidP="00C54F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F02368">
        <w:rPr>
          <w:rFonts w:ascii="Times New Roman" w:hAnsi="Times New Roman"/>
          <w:bCs/>
          <w:color w:val="000000"/>
          <w:sz w:val="26"/>
          <w:szCs w:val="26"/>
        </w:rPr>
        <w:t>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форме.</w:t>
      </w:r>
    </w:p>
    <w:p w:rsidR="00C54F63" w:rsidRPr="00F02368" w:rsidRDefault="00C54F63" w:rsidP="00C54F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>В случае обращения заявителя за получением государственной услуги посредством региональной информационной системы «Единый портал Костромской области» ему направляется уведомление о факте отправки межведомственных запросов.</w:t>
      </w:r>
    </w:p>
    <w:p w:rsidR="00C54F63" w:rsidRPr="00F02368" w:rsidRDefault="00C54F63" w:rsidP="00C54F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>Письменный межведомственный запрос должен содержать:</w:t>
      </w:r>
    </w:p>
    <w:p w:rsidR="00C54F63" w:rsidRPr="00F02368" w:rsidRDefault="00C54F63" w:rsidP="00C54F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>1) наименование органа или организации, направляющих межведомственный запрос;</w:t>
      </w:r>
    </w:p>
    <w:p w:rsidR="00C54F63" w:rsidRPr="00F02368" w:rsidRDefault="00C54F63" w:rsidP="00C54F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>2) наименование органа или организации, в адрес которых направляется межведомственный запрос;</w:t>
      </w:r>
    </w:p>
    <w:p w:rsidR="00C54F63" w:rsidRPr="00F02368" w:rsidRDefault="00C54F63" w:rsidP="00C54F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>3) наименование государственной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государственных услуг;</w:t>
      </w:r>
    </w:p>
    <w:p w:rsidR="00C54F63" w:rsidRPr="00F02368" w:rsidRDefault="00C54F63" w:rsidP="00C54F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>4) указание на положения нормативного правового акта, которым установлено представление документа и (или) информации, необходимые для предоставления государственной услуги, и указание на реквизиты данного нормативного правового акта;</w:t>
      </w:r>
    </w:p>
    <w:p w:rsidR="00C54F63" w:rsidRPr="00F02368" w:rsidRDefault="00C54F63" w:rsidP="00C54F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 xml:space="preserve">5) сведения, необходимые для представления документа и (или) информации, установленные административным регламентом предоставления государственной услуги, а также сведения, предусмотренные нормативными правовыми актами как необходимые для представления </w:t>
      </w:r>
      <w:proofErr w:type="gramStart"/>
      <w:r w:rsidRPr="00F02368">
        <w:rPr>
          <w:rFonts w:ascii="Times New Roman" w:hAnsi="Times New Roman"/>
          <w:color w:val="000000"/>
          <w:sz w:val="26"/>
          <w:szCs w:val="26"/>
        </w:rPr>
        <w:t>таких</w:t>
      </w:r>
      <w:proofErr w:type="gramEnd"/>
      <w:r w:rsidRPr="00F02368">
        <w:rPr>
          <w:rFonts w:ascii="Times New Roman" w:hAnsi="Times New Roman"/>
          <w:color w:val="000000"/>
          <w:sz w:val="26"/>
          <w:szCs w:val="26"/>
        </w:rPr>
        <w:t xml:space="preserve"> документа и (или) информации;</w:t>
      </w:r>
    </w:p>
    <w:p w:rsidR="00C54F63" w:rsidRPr="00F02368" w:rsidRDefault="00C54F63" w:rsidP="00C54F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>6) контактная информация для направления ответа на межведомственный запрос;</w:t>
      </w:r>
    </w:p>
    <w:p w:rsidR="00C54F63" w:rsidRPr="00F02368" w:rsidRDefault="00C54F63" w:rsidP="00C54F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>7) дата направления межведомственного запроса;</w:t>
      </w:r>
    </w:p>
    <w:p w:rsidR="00C54F63" w:rsidRPr="00F02368" w:rsidRDefault="00C54F63" w:rsidP="00C54F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lastRenderedPageBreak/>
        <w:t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</w:t>
      </w:r>
    </w:p>
    <w:p w:rsidR="00C54F63" w:rsidRPr="00F02368" w:rsidRDefault="00C54F63" w:rsidP="00C54F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 xml:space="preserve">9) информация о факте получения согласия от заявителя, о представлении информации, доступ к которой ограничен федеральными </w:t>
      </w:r>
      <w:hyperlink r:id="rId22" w:history="1">
        <w:r w:rsidRPr="00F02368">
          <w:rPr>
            <w:rStyle w:val="a6"/>
            <w:rFonts w:ascii="Times New Roman" w:hAnsi="Times New Roman"/>
            <w:color w:val="auto"/>
            <w:sz w:val="26"/>
            <w:szCs w:val="26"/>
            <w:u w:val="none"/>
          </w:rPr>
          <w:t>законами</w:t>
        </w:r>
      </w:hyperlink>
      <w:r w:rsidRPr="00F02368">
        <w:rPr>
          <w:rFonts w:ascii="Times New Roman" w:hAnsi="Times New Roman"/>
          <w:color w:val="000000"/>
          <w:sz w:val="26"/>
          <w:szCs w:val="26"/>
        </w:rPr>
        <w:t xml:space="preserve">(при направлении межведомственного запроса о представлении информации, доступ к которой ограничен федеральными </w:t>
      </w:r>
      <w:hyperlink r:id="rId23" w:history="1">
        <w:r w:rsidRPr="00F02368">
          <w:rPr>
            <w:rStyle w:val="a6"/>
            <w:rFonts w:ascii="Times New Roman" w:hAnsi="Times New Roman"/>
            <w:color w:val="auto"/>
            <w:sz w:val="26"/>
            <w:szCs w:val="26"/>
            <w:u w:val="none"/>
          </w:rPr>
          <w:t>законами</w:t>
        </w:r>
      </w:hyperlink>
      <w:r w:rsidRPr="00F02368">
        <w:rPr>
          <w:rFonts w:ascii="Times New Roman" w:hAnsi="Times New Roman"/>
          <w:color w:val="000000"/>
          <w:sz w:val="26"/>
          <w:szCs w:val="26"/>
        </w:rPr>
        <w:t>).</w:t>
      </w:r>
    </w:p>
    <w:p w:rsidR="00C54F63" w:rsidRPr="00F02368" w:rsidRDefault="00925DA6" w:rsidP="00C54F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 xml:space="preserve">35. </w:t>
      </w:r>
      <w:r w:rsidR="00C54F63" w:rsidRPr="00F02368">
        <w:rPr>
          <w:rFonts w:ascii="Times New Roman" w:hAnsi="Times New Roman"/>
          <w:color w:val="000000"/>
          <w:sz w:val="26"/>
          <w:szCs w:val="26"/>
        </w:rPr>
        <w:t xml:space="preserve">При поступлении ответов на запросы от органов и организаций специалист, ответственный за </w:t>
      </w:r>
      <w:r w:rsidR="000F1CC7" w:rsidRPr="00F02368">
        <w:rPr>
          <w:rFonts w:ascii="Times New Roman" w:hAnsi="Times New Roman"/>
          <w:iCs/>
          <w:color w:val="000000"/>
          <w:sz w:val="26"/>
          <w:szCs w:val="26"/>
        </w:rPr>
        <w:t>истребование документов</w:t>
      </w:r>
      <w:r w:rsidR="00C54F63" w:rsidRPr="00F02368">
        <w:rPr>
          <w:rFonts w:ascii="Times New Roman" w:hAnsi="Times New Roman"/>
          <w:color w:val="000000"/>
          <w:sz w:val="26"/>
          <w:szCs w:val="26"/>
        </w:rPr>
        <w:t>:</w:t>
      </w:r>
    </w:p>
    <w:p w:rsidR="00C54F63" w:rsidRPr="00F02368" w:rsidRDefault="00C54F63" w:rsidP="00C54F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 xml:space="preserve">доукомплектовывает </w:t>
      </w:r>
      <w:r w:rsidR="009D3ED4" w:rsidRPr="00F02368">
        <w:rPr>
          <w:rFonts w:ascii="Times New Roman" w:hAnsi="Times New Roman"/>
          <w:color w:val="000000"/>
          <w:sz w:val="26"/>
          <w:szCs w:val="26"/>
        </w:rPr>
        <w:t>дело</w:t>
      </w:r>
      <w:r w:rsidR="00AE5DCE" w:rsidRPr="00F02368">
        <w:rPr>
          <w:rFonts w:ascii="Times New Roman" w:hAnsi="Times New Roman"/>
          <w:color w:val="000000"/>
          <w:sz w:val="26"/>
          <w:szCs w:val="26"/>
        </w:rPr>
        <w:t xml:space="preserve"> заявителя</w:t>
      </w:r>
      <w:r w:rsidRPr="00F02368">
        <w:rPr>
          <w:rFonts w:ascii="Times New Roman" w:hAnsi="Times New Roman"/>
          <w:color w:val="000000"/>
          <w:sz w:val="26"/>
          <w:szCs w:val="26"/>
        </w:rPr>
        <w:t xml:space="preserve"> полученными ответами на запросы, оформленными на бумажном носителе, а также в образе электронных документов (при наличии технических возможностей);</w:t>
      </w:r>
    </w:p>
    <w:p w:rsidR="00C54F63" w:rsidRPr="00F02368" w:rsidRDefault="00C54F63" w:rsidP="00C54F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>вносит содержащуюся в них информацию (сведения) в АИС (при наличии технических возможностей);</w:t>
      </w:r>
    </w:p>
    <w:p w:rsidR="00C54F63" w:rsidRPr="00F02368" w:rsidRDefault="00C54F63" w:rsidP="00C54F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>вносит в АИС сведения о выполнении административной процедуры (при наличии технических возможностей).</w:t>
      </w:r>
    </w:p>
    <w:p w:rsidR="00C54F63" w:rsidRPr="00F02368" w:rsidRDefault="00C54F63" w:rsidP="00C54F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>передает дело специалисту, ответственному за экспертизу документов (сведений), необходимых для предоставления государственной  услуги.</w:t>
      </w:r>
    </w:p>
    <w:p w:rsidR="00C54F63" w:rsidRPr="00F02368" w:rsidRDefault="00C54F63" w:rsidP="00C54F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>Результатом административной процедуры является истребование посредством  системы межведомственного взаимодействия  необходимых документов (сведений) и передача комплекта документов специалисту</w:t>
      </w:r>
      <w:r w:rsidR="009D3ED4" w:rsidRPr="00F02368">
        <w:rPr>
          <w:rFonts w:ascii="Times New Roman" w:hAnsi="Times New Roman"/>
          <w:color w:val="000000"/>
          <w:sz w:val="26"/>
          <w:szCs w:val="26"/>
        </w:rPr>
        <w:t>,</w:t>
      </w:r>
      <w:r w:rsidRPr="00F02368">
        <w:rPr>
          <w:rFonts w:ascii="Times New Roman" w:hAnsi="Times New Roman"/>
          <w:color w:val="000000"/>
          <w:sz w:val="26"/>
          <w:szCs w:val="26"/>
        </w:rPr>
        <w:t xml:space="preserve"> ответственному за экспертизу документов.</w:t>
      </w:r>
    </w:p>
    <w:p w:rsidR="00C54F63" w:rsidRPr="00F02368" w:rsidRDefault="00C54F63" w:rsidP="00C54F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 xml:space="preserve">Максимальный срок выполнения административных действий составляет </w:t>
      </w:r>
      <w:r w:rsidR="00E741F5" w:rsidRPr="00F02368">
        <w:rPr>
          <w:rFonts w:ascii="Times New Roman" w:hAnsi="Times New Roman"/>
          <w:iCs/>
          <w:color w:val="000000"/>
          <w:sz w:val="26"/>
          <w:szCs w:val="26"/>
        </w:rPr>
        <w:t>1</w:t>
      </w:r>
      <w:r w:rsidRPr="00F02368">
        <w:rPr>
          <w:rFonts w:ascii="Times New Roman" w:hAnsi="Times New Roman"/>
          <w:iCs/>
          <w:color w:val="000000"/>
          <w:sz w:val="26"/>
          <w:szCs w:val="26"/>
        </w:rPr>
        <w:t xml:space="preserve"> час</w:t>
      </w:r>
      <w:r w:rsidRPr="00F02368">
        <w:rPr>
          <w:rFonts w:ascii="Times New Roman" w:hAnsi="Times New Roman"/>
          <w:color w:val="000000"/>
          <w:sz w:val="26"/>
          <w:szCs w:val="26"/>
        </w:rPr>
        <w:t>.</w:t>
      </w:r>
    </w:p>
    <w:p w:rsidR="00C54F63" w:rsidRPr="001E7207" w:rsidRDefault="00C54F63" w:rsidP="00C54F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6"/>
          <w:szCs w:val="26"/>
        </w:rPr>
      </w:pPr>
      <w:r w:rsidRPr="001E7207">
        <w:rPr>
          <w:rFonts w:ascii="Times New Roman" w:hAnsi="Times New Roman"/>
          <w:sz w:val="26"/>
          <w:szCs w:val="26"/>
        </w:rPr>
        <w:t>Максимальный срок выполнения администрати</w:t>
      </w:r>
      <w:r w:rsidR="001E7207" w:rsidRPr="001E7207">
        <w:rPr>
          <w:rFonts w:ascii="Times New Roman" w:hAnsi="Times New Roman"/>
          <w:sz w:val="26"/>
          <w:szCs w:val="26"/>
        </w:rPr>
        <w:t>вной процедуры составляет 7</w:t>
      </w:r>
      <w:r w:rsidR="005460F9" w:rsidRPr="001E7207">
        <w:rPr>
          <w:rFonts w:ascii="Times New Roman" w:hAnsi="Times New Roman"/>
          <w:sz w:val="26"/>
          <w:szCs w:val="26"/>
        </w:rPr>
        <w:t xml:space="preserve"> </w:t>
      </w:r>
      <w:r w:rsidR="00C00E3F" w:rsidRPr="001E7207">
        <w:rPr>
          <w:rFonts w:ascii="Times New Roman" w:hAnsi="Times New Roman"/>
          <w:sz w:val="26"/>
          <w:szCs w:val="26"/>
        </w:rPr>
        <w:t xml:space="preserve">календарных </w:t>
      </w:r>
      <w:r w:rsidRPr="001E7207">
        <w:rPr>
          <w:rFonts w:ascii="Times New Roman" w:hAnsi="Times New Roman"/>
          <w:iCs/>
          <w:sz w:val="26"/>
          <w:szCs w:val="26"/>
        </w:rPr>
        <w:t>дней.</w:t>
      </w:r>
    </w:p>
    <w:p w:rsidR="00C54F63" w:rsidRPr="001E7207" w:rsidRDefault="00C54F63" w:rsidP="00C54F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6"/>
          <w:szCs w:val="26"/>
        </w:rPr>
      </w:pPr>
    </w:p>
    <w:p w:rsidR="00C54F63" w:rsidRPr="00F02368" w:rsidRDefault="00283AE6" w:rsidP="00283A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iCs/>
          <w:color w:val="000000"/>
          <w:sz w:val="26"/>
          <w:szCs w:val="26"/>
        </w:rPr>
      </w:pPr>
      <w:r w:rsidRPr="00F02368">
        <w:rPr>
          <w:rFonts w:ascii="Times New Roman" w:hAnsi="Times New Roman"/>
          <w:iCs/>
          <w:color w:val="000000"/>
          <w:sz w:val="26"/>
          <w:szCs w:val="26"/>
        </w:rPr>
        <w:t>Экспертиза документов</w:t>
      </w:r>
    </w:p>
    <w:p w:rsidR="00283AE6" w:rsidRPr="00F02368" w:rsidRDefault="00283AE6" w:rsidP="00C54F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6"/>
          <w:szCs w:val="26"/>
        </w:rPr>
      </w:pPr>
    </w:p>
    <w:p w:rsidR="00AD5FB4" w:rsidRPr="00F02368" w:rsidRDefault="00925DA6" w:rsidP="00543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>36</w:t>
      </w:r>
      <w:r w:rsidR="00AD5FB4" w:rsidRPr="00F02368">
        <w:rPr>
          <w:rFonts w:ascii="Times New Roman" w:hAnsi="Times New Roman"/>
          <w:color w:val="000000"/>
          <w:sz w:val="26"/>
          <w:szCs w:val="26"/>
        </w:rPr>
        <w:t xml:space="preserve">. Основанием для начала административной процедуры экспертизы документов является получение специалистом, ответственным за экспертизу документов, комплекта  документов заявителя. </w:t>
      </w:r>
    </w:p>
    <w:p w:rsidR="00AD5FB4" w:rsidRPr="00F02368" w:rsidRDefault="00AD5FB4" w:rsidP="00543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>Специалист, ответственный за экспертизу документов:</w:t>
      </w:r>
    </w:p>
    <w:p w:rsidR="00AD5FB4" w:rsidRPr="00F02368" w:rsidRDefault="00AD5FB4" w:rsidP="00543DF0">
      <w:pPr>
        <w:pStyle w:val="ConsPlusNormal"/>
        <w:tabs>
          <w:tab w:val="left" w:pos="7020"/>
        </w:tabs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>1) устанавливает предмет обращения заявителя;</w:t>
      </w:r>
    </w:p>
    <w:p w:rsidR="00AD5FB4" w:rsidRPr="00F02368" w:rsidRDefault="00AD5FB4" w:rsidP="00543DF0">
      <w:pPr>
        <w:pStyle w:val="ConsPlu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>2) формирует личное дело заявителя, которое представляет собой сброшюрованный и подшитый в обложку личного дела комплект документов, представленных заявителем;</w:t>
      </w:r>
    </w:p>
    <w:p w:rsidR="00AD5FB4" w:rsidRPr="00F02368" w:rsidRDefault="00AD5FB4" w:rsidP="00543DF0">
      <w:pPr>
        <w:pStyle w:val="ConsPlu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>3) устанавливает принадлежность заявителя к категории лиц, имеющих право на получение муниципальной услуги;</w:t>
      </w:r>
    </w:p>
    <w:p w:rsidR="00AD5FB4" w:rsidRPr="00F02368" w:rsidRDefault="00AD5FB4" w:rsidP="00543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 xml:space="preserve">  4) устанавливает наличие у заявителя оснований, предусмотренных действующим законодательством, для получения муниципальной услуги;</w:t>
      </w:r>
    </w:p>
    <w:p w:rsidR="003C421F" w:rsidRPr="00F02368" w:rsidRDefault="00AD5FB4" w:rsidP="003C421F">
      <w:pPr>
        <w:pStyle w:val="ConsPlu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 xml:space="preserve">5) проверяет наличие и правильность оформления документов в соответствии с </w:t>
      </w:r>
      <w:r w:rsidR="00802133" w:rsidRPr="00F02368">
        <w:rPr>
          <w:rFonts w:ascii="Times New Roman" w:hAnsi="Times New Roman" w:cs="Times New Roman"/>
          <w:sz w:val="26"/>
          <w:szCs w:val="26"/>
        </w:rPr>
        <w:t>пунктом</w:t>
      </w:r>
      <w:r w:rsidRPr="00F02368">
        <w:rPr>
          <w:rFonts w:ascii="Times New Roman" w:hAnsi="Times New Roman"/>
          <w:color w:val="000000"/>
          <w:sz w:val="26"/>
          <w:szCs w:val="26"/>
        </w:rPr>
        <w:t>10настоящего</w:t>
      </w:r>
      <w:r w:rsidR="00802133" w:rsidRPr="00F02368">
        <w:rPr>
          <w:rFonts w:ascii="Times New Roman" w:hAnsi="Times New Roman"/>
          <w:color w:val="000000"/>
          <w:sz w:val="26"/>
          <w:szCs w:val="26"/>
        </w:rPr>
        <w:t xml:space="preserve"> а</w:t>
      </w:r>
      <w:r w:rsidR="003C421F" w:rsidRPr="00F02368">
        <w:rPr>
          <w:rFonts w:ascii="Times New Roman" w:hAnsi="Times New Roman"/>
          <w:color w:val="000000"/>
          <w:sz w:val="26"/>
          <w:szCs w:val="26"/>
        </w:rPr>
        <w:t>дминистративного регламента;</w:t>
      </w:r>
    </w:p>
    <w:p w:rsidR="00AD5FB4" w:rsidRPr="00F02368" w:rsidRDefault="00AD5FB4" w:rsidP="003C421F">
      <w:pPr>
        <w:pStyle w:val="ConsPlu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>6) проверяет наличие у заявителя полномочий на обращение с заявлением о предоставлении муниципальной услуги, если с заявлением обращается представитель заявителя;</w:t>
      </w:r>
    </w:p>
    <w:p w:rsidR="009D6E13" w:rsidRPr="00F02368" w:rsidRDefault="009D6E13" w:rsidP="00FF3C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2368">
        <w:rPr>
          <w:rFonts w:ascii="Times New Roman" w:eastAsiaTheme="minorHAnsi" w:hAnsi="Times New Roman"/>
          <w:sz w:val="26"/>
          <w:szCs w:val="26"/>
          <w:lang w:eastAsia="en-US"/>
        </w:rPr>
        <w:t>При образовании земельного участка из земель, находящихся в государственной собственности, схема расположения земельного участка н</w:t>
      </w:r>
      <w:r w:rsidR="00C45BDD" w:rsidRPr="00F02368">
        <w:rPr>
          <w:rFonts w:ascii="Times New Roman" w:eastAsiaTheme="minorHAnsi" w:hAnsi="Times New Roman"/>
          <w:sz w:val="26"/>
          <w:szCs w:val="26"/>
          <w:lang w:eastAsia="en-US"/>
        </w:rPr>
        <w:t xml:space="preserve">а кадастровом плане территории </w:t>
      </w:r>
      <w:r w:rsidRPr="00F02368">
        <w:rPr>
          <w:rFonts w:ascii="Times New Roman" w:eastAsiaTheme="minorHAnsi" w:hAnsi="Times New Roman"/>
          <w:sz w:val="26"/>
          <w:szCs w:val="26"/>
          <w:lang w:eastAsia="en-US"/>
        </w:rPr>
        <w:t>подлежит согласованию с органом исполнительной власти субъекта Российской Федерации, уполномоченным в области лесных отношений</w:t>
      </w:r>
      <w:r w:rsidR="006E4110" w:rsidRPr="00F02368">
        <w:rPr>
          <w:rFonts w:ascii="Times New Roman" w:eastAsiaTheme="minorHAnsi" w:hAnsi="Times New Roman"/>
          <w:sz w:val="26"/>
          <w:szCs w:val="26"/>
          <w:lang w:eastAsia="en-US"/>
        </w:rPr>
        <w:t xml:space="preserve"> (</w:t>
      </w:r>
      <w:r w:rsidR="00A130C6" w:rsidRPr="00F02368">
        <w:rPr>
          <w:rFonts w:ascii="Times New Roman" w:eastAsiaTheme="minorHAnsi" w:hAnsi="Times New Roman"/>
          <w:sz w:val="26"/>
          <w:szCs w:val="26"/>
          <w:lang w:eastAsia="en-US"/>
        </w:rPr>
        <w:t xml:space="preserve">за </w:t>
      </w:r>
      <w:r w:rsidR="00A130C6" w:rsidRPr="00F02368">
        <w:rPr>
          <w:rFonts w:ascii="Times New Roman" w:eastAsiaTheme="minorHAnsi" w:hAnsi="Times New Roman"/>
          <w:sz w:val="26"/>
          <w:szCs w:val="26"/>
          <w:lang w:eastAsia="en-US"/>
        </w:rPr>
        <w:lastRenderedPageBreak/>
        <w:t>исключением случаев предусмотренных пунктом</w:t>
      </w:r>
      <w:r w:rsidR="006E4110" w:rsidRPr="00F02368">
        <w:rPr>
          <w:rFonts w:ascii="Times New Roman" w:eastAsiaTheme="minorHAnsi" w:hAnsi="Times New Roman"/>
          <w:sz w:val="26"/>
          <w:szCs w:val="26"/>
          <w:lang w:eastAsia="en-US"/>
        </w:rPr>
        <w:t xml:space="preserve"> 10 статьи 3.5 Федерального закона «О введении в действие Земельно</w:t>
      </w:r>
      <w:r w:rsidR="00FF3CCF" w:rsidRPr="00F02368">
        <w:rPr>
          <w:rFonts w:ascii="Times New Roman" w:eastAsiaTheme="minorHAnsi" w:hAnsi="Times New Roman"/>
          <w:sz w:val="26"/>
          <w:szCs w:val="26"/>
          <w:lang w:eastAsia="en-US"/>
        </w:rPr>
        <w:t>го кодекса Российской Федерации»</w:t>
      </w:r>
      <w:r w:rsidR="006E4110" w:rsidRPr="00F02368">
        <w:rPr>
          <w:rFonts w:ascii="Times New Roman" w:eastAsiaTheme="minorHAnsi" w:hAnsi="Times New Roman"/>
          <w:sz w:val="26"/>
          <w:szCs w:val="26"/>
          <w:lang w:eastAsia="en-US"/>
        </w:rPr>
        <w:t>)</w:t>
      </w:r>
      <w:r w:rsidRPr="00F02368">
        <w:rPr>
          <w:rFonts w:ascii="Times New Roman" w:eastAsiaTheme="minorHAnsi" w:hAnsi="Times New Roman"/>
          <w:sz w:val="26"/>
          <w:szCs w:val="26"/>
          <w:lang w:eastAsia="en-US"/>
        </w:rPr>
        <w:t>.</w:t>
      </w:r>
    </w:p>
    <w:p w:rsidR="00D97238" w:rsidRPr="00F02368" w:rsidRDefault="00925DA6" w:rsidP="00D972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>37</w:t>
      </w:r>
      <w:r w:rsidR="00AD5FB4" w:rsidRPr="00F02368">
        <w:rPr>
          <w:rFonts w:ascii="Times New Roman" w:hAnsi="Times New Roman"/>
          <w:color w:val="000000"/>
          <w:sz w:val="26"/>
          <w:szCs w:val="26"/>
        </w:rPr>
        <w:t xml:space="preserve">. При отсутствии оснований для </w:t>
      </w:r>
      <w:r w:rsidR="005A3A30" w:rsidRPr="00F02368">
        <w:rPr>
          <w:rFonts w:ascii="Times New Roman" w:hAnsi="Times New Roman"/>
          <w:color w:val="000000"/>
          <w:sz w:val="26"/>
          <w:szCs w:val="26"/>
        </w:rPr>
        <w:t xml:space="preserve">приостановления, </w:t>
      </w:r>
      <w:r w:rsidR="00AD5FB4" w:rsidRPr="00F02368">
        <w:rPr>
          <w:rFonts w:ascii="Times New Roman" w:hAnsi="Times New Roman"/>
          <w:color w:val="000000"/>
          <w:sz w:val="26"/>
          <w:szCs w:val="26"/>
        </w:rPr>
        <w:t xml:space="preserve">отказа в предоставлении муниципальной услуги, предусмотренных </w:t>
      </w:r>
      <w:r w:rsidR="005A3A30" w:rsidRPr="00F02368">
        <w:rPr>
          <w:rFonts w:ascii="Times New Roman" w:hAnsi="Times New Roman"/>
          <w:color w:val="000000"/>
          <w:sz w:val="26"/>
          <w:szCs w:val="26"/>
        </w:rPr>
        <w:t>пунктами 16-17</w:t>
      </w:r>
      <w:r w:rsidR="00AD5FB4" w:rsidRPr="00F02368">
        <w:rPr>
          <w:rFonts w:ascii="Times New Roman" w:hAnsi="Times New Roman"/>
          <w:color w:val="000000"/>
          <w:sz w:val="26"/>
          <w:szCs w:val="26"/>
        </w:rPr>
        <w:t xml:space="preserve"> настоящего административного регламента, специалист, ответственный за экспертизу документов, обеспечивает подготовку </w:t>
      </w:r>
      <w:r w:rsidR="006120EF" w:rsidRPr="00F02368">
        <w:rPr>
          <w:rFonts w:ascii="Times New Roman" w:hAnsi="Times New Roman"/>
          <w:color w:val="000000"/>
          <w:sz w:val="26"/>
          <w:szCs w:val="26"/>
        </w:rPr>
        <w:t>муниципального правового акта об утверждении схемы</w:t>
      </w:r>
      <w:r w:rsidR="00AD5FB4" w:rsidRPr="00F02368">
        <w:rPr>
          <w:rFonts w:ascii="Times New Roman" w:hAnsi="Times New Roman"/>
          <w:color w:val="000000"/>
          <w:sz w:val="26"/>
          <w:szCs w:val="26"/>
        </w:rPr>
        <w:t>.</w:t>
      </w:r>
    </w:p>
    <w:p w:rsidR="00D97238" w:rsidRPr="00F02368" w:rsidRDefault="003C421F" w:rsidP="00D9723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При наличии оснований для</w:t>
      </w:r>
      <w:r w:rsidR="00D97238" w:rsidRPr="00F02368">
        <w:rPr>
          <w:rFonts w:ascii="Times New Roman" w:hAnsi="Times New Roman"/>
          <w:sz w:val="26"/>
          <w:szCs w:val="26"/>
        </w:rPr>
        <w:t xml:space="preserve"> приостановления предоставления муниципальной услуги</w:t>
      </w:r>
      <w:r w:rsidR="000C50EC" w:rsidRPr="00F02368">
        <w:rPr>
          <w:rFonts w:ascii="Times New Roman" w:hAnsi="Times New Roman"/>
          <w:sz w:val="26"/>
          <w:szCs w:val="26"/>
        </w:rPr>
        <w:t>, предусмотренных пунктом 16 настоящего административного регламента</w:t>
      </w:r>
      <w:proofErr w:type="gramStart"/>
      <w:r w:rsidR="000C50EC" w:rsidRPr="00F02368">
        <w:rPr>
          <w:rFonts w:ascii="Times New Roman" w:hAnsi="Times New Roman"/>
          <w:sz w:val="26"/>
          <w:szCs w:val="26"/>
        </w:rPr>
        <w:t>,с</w:t>
      </w:r>
      <w:proofErr w:type="gramEnd"/>
      <w:r w:rsidR="000C50EC" w:rsidRPr="00F02368">
        <w:rPr>
          <w:rFonts w:ascii="Times New Roman" w:hAnsi="Times New Roman"/>
          <w:sz w:val="26"/>
          <w:szCs w:val="26"/>
        </w:rPr>
        <w:t>пециалист, ответственный за экспертизу документов, осуществляет подготовку</w:t>
      </w:r>
      <w:r w:rsidR="001B16D7" w:rsidRPr="00F02368">
        <w:rPr>
          <w:rFonts w:ascii="Times New Roman" w:hAnsi="Times New Roman"/>
          <w:sz w:val="26"/>
          <w:szCs w:val="26"/>
        </w:rPr>
        <w:t xml:space="preserve"> уведом</w:t>
      </w:r>
      <w:r w:rsidR="000820B6" w:rsidRPr="00F02368">
        <w:rPr>
          <w:rFonts w:ascii="Times New Roman" w:hAnsi="Times New Roman"/>
          <w:sz w:val="26"/>
          <w:szCs w:val="26"/>
        </w:rPr>
        <w:t xml:space="preserve">ления о приостановлении срока </w:t>
      </w:r>
      <w:r w:rsidR="00574E1A" w:rsidRPr="00F02368">
        <w:rPr>
          <w:rFonts w:ascii="Times New Roman" w:hAnsi="Times New Roman"/>
          <w:sz w:val="26"/>
          <w:szCs w:val="26"/>
        </w:rPr>
        <w:t xml:space="preserve">предоставления муниципальной услуги по форме </w:t>
      </w:r>
      <w:r w:rsidR="00F91EC6" w:rsidRPr="00F02368">
        <w:rPr>
          <w:rFonts w:ascii="Times New Roman" w:hAnsi="Times New Roman"/>
          <w:sz w:val="26"/>
          <w:szCs w:val="26"/>
        </w:rPr>
        <w:t>согласно приложению № 4</w:t>
      </w:r>
      <w:r w:rsidR="00FE3A0C" w:rsidRPr="00F02368">
        <w:rPr>
          <w:rFonts w:ascii="Times New Roman" w:hAnsi="Times New Roman"/>
          <w:sz w:val="26"/>
          <w:szCs w:val="26"/>
        </w:rPr>
        <w:t xml:space="preserve"> к настоящему административному регламенту.</w:t>
      </w:r>
    </w:p>
    <w:p w:rsidR="00666815" w:rsidRPr="00F02368" w:rsidRDefault="00AD5FB4" w:rsidP="006668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>При наличии оснований для отказа в предоставлении муниципальной услуги, предусмотренных п</w:t>
      </w:r>
      <w:r w:rsidR="000C50EC" w:rsidRPr="00F02368">
        <w:rPr>
          <w:rFonts w:ascii="Times New Roman" w:hAnsi="Times New Roman"/>
          <w:color w:val="000000"/>
          <w:sz w:val="26"/>
          <w:szCs w:val="26"/>
        </w:rPr>
        <w:t>унктом 17</w:t>
      </w:r>
      <w:r w:rsidRPr="00F02368">
        <w:rPr>
          <w:rFonts w:ascii="Times New Roman" w:hAnsi="Times New Roman"/>
          <w:color w:val="000000"/>
          <w:sz w:val="26"/>
          <w:szCs w:val="26"/>
        </w:rPr>
        <w:t xml:space="preserve"> настоящего административного регламента, специалист, ответственный за экспертизу документов, осуществляет подготовку</w:t>
      </w:r>
      <w:proofErr w:type="gramStart"/>
      <w:r w:rsidRPr="00F02368">
        <w:rPr>
          <w:rFonts w:ascii="Times New Roman" w:hAnsi="Times New Roman"/>
          <w:color w:val="000000"/>
          <w:sz w:val="26"/>
          <w:szCs w:val="26"/>
        </w:rPr>
        <w:t>:п</w:t>
      </w:r>
      <w:proofErr w:type="gramEnd"/>
      <w:r w:rsidRPr="00F02368">
        <w:rPr>
          <w:rFonts w:ascii="Times New Roman" w:hAnsi="Times New Roman"/>
          <w:color w:val="000000"/>
          <w:sz w:val="26"/>
          <w:szCs w:val="26"/>
        </w:rPr>
        <w:t>роект</w:t>
      </w:r>
      <w:r w:rsidR="00AC2B2C" w:rsidRPr="00F02368">
        <w:rPr>
          <w:rFonts w:ascii="Times New Roman" w:hAnsi="Times New Roman"/>
          <w:color w:val="000000"/>
          <w:sz w:val="26"/>
          <w:szCs w:val="26"/>
        </w:rPr>
        <w:t>ов</w:t>
      </w:r>
      <w:r w:rsidR="00666815" w:rsidRPr="00F02368">
        <w:rPr>
          <w:rFonts w:ascii="Times New Roman" w:hAnsi="Times New Roman"/>
          <w:color w:val="000000"/>
          <w:sz w:val="26"/>
          <w:szCs w:val="26"/>
        </w:rPr>
        <w:t>муниципального правового акта об отказе в утверждении схемы) и уведомления об отказе в предоставлении муниципальной услуги</w:t>
      </w:r>
      <w:r w:rsidR="00F91EC6" w:rsidRPr="00F02368">
        <w:rPr>
          <w:rFonts w:ascii="Times New Roman" w:hAnsi="Times New Roman"/>
          <w:color w:val="000000"/>
          <w:sz w:val="26"/>
          <w:szCs w:val="26"/>
        </w:rPr>
        <w:t>по форме согласно приложению № 5</w:t>
      </w:r>
      <w:r w:rsidR="003C421F" w:rsidRPr="00F02368">
        <w:rPr>
          <w:rFonts w:ascii="Times New Roman" w:hAnsi="Times New Roman"/>
          <w:color w:val="000000"/>
          <w:sz w:val="26"/>
          <w:szCs w:val="26"/>
        </w:rPr>
        <w:t xml:space="preserve"> к настоящему административному регламенту</w:t>
      </w:r>
      <w:r w:rsidR="00666815" w:rsidRPr="00F02368">
        <w:rPr>
          <w:rFonts w:ascii="Times New Roman" w:hAnsi="Times New Roman"/>
          <w:color w:val="000000"/>
          <w:sz w:val="26"/>
          <w:szCs w:val="26"/>
        </w:rPr>
        <w:t>.</w:t>
      </w:r>
    </w:p>
    <w:p w:rsidR="00AD5FB4" w:rsidRPr="00F02368" w:rsidRDefault="00AD5FB4" w:rsidP="006668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>38. Специалист, ответственный за экспертизу документов</w:t>
      </w:r>
      <w:r w:rsidR="00F91EC6" w:rsidRPr="00F02368">
        <w:rPr>
          <w:rFonts w:ascii="Times New Roman" w:hAnsi="Times New Roman"/>
          <w:color w:val="000000"/>
          <w:sz w:val="26"/>
          <w:szCs w:val="26"/>
        </w:rPr>
        <w:t xml:space="preserve"> проводит согласование проектов документов </w:t>
      </w:r>
      <w:r w:rsidRPr="00F02368">
        <w:rPr>
          <w:rFonts w:ascii="Times New Roman" w:hAnsi="Times New Roman"/>
          <w:color w:val="000000"/>
          <w:sz w:val="26"/>
          <w:szCs w:val="26"/>
        </w:rPr>
        <w:t xml:space="preserve">в порядке </w:t>
      </w:r>
      <w:proofErr w:type="gramStart"/>
      <w:r w:rsidRPr="00F02368">
        <w:rPr>
          <w:rFonts w:ascii="Times New Roman" w:hAnsi="Times New Roman"/>
          <w:color w:val="000000"/>
          <w:sz w:val="26"/>
          <w:szCs w:val="26"/>
        </w:rPr>
        <w:t>делопроизводства, установленного в</w:t>
      </w:r>
      <w:r w:rsidR="00E741F5" w:rsidRPr="00F02368">
        <w:rPr>
          <w:rFonts w:ascii="Times New Roman" w:hAnsi="Times New Roman"/>
          <w:color w:val="000000"/>
          <w:sz w:val="26"/>
          <w:szCs w:val="26"/>
        </w:rPr>
        <w:t xml:space="preserve"> Администрации</w:t>
      </w:r>
      <w:r w:rsidRPr="00F02368">
        <w:rPr>
          <w:rFonts w:ascii="Times New Roman" w:hAnsi="Times New Roman"/>
          <w:color w:val="000000"/>
          <w:sz w:val="26"/>
          <w:szCs w:val="26"/>
        </w:rPr>
        <w:t xml:space="preserve"> и передает</w:t>
      </w:r>
      <w:proofErr w:type="gramEnd"/>
      <w:r w:rsidRPr="00F02368">
        <w:rPr>
          <w:rFonts w:ascii="Times New Roman" w:hAnsi="Times New Roman"/>
          <w:color w:val="000000"/>
          <w:sz w:val="26"/>
          <w:szCs w:val="26"/>
        </w:rPr>
        <w:t xml:space="preserve"> проекты </w:t>
      </w:r>
      <w:r w:rsidR="00BE676A" w:rsidRPr="00F02368">
        <w:rPr>
          <w:rFonts w:ascii="Times New Roman" w:hAnsi="Times New Roman"/>
          <w:color w:val="000000"/>
          <w:sz w:val="26"/>
          <w:szCs w:val="26"/>
        </w:rPr>
        <w:t>документов</w:t>
      </w:r>
      <w:r w:rsidR="00E741F5" w:rsidRPr="00F02368">
        <w:rPr>
          <w:rFonts w:ascii="Times New Roman" w:hAnsi="Times New Roman"/>
          <w:color w:val="000000"/>
          <w:sz w:val="26"/>
          <w:szCs w:val="26"/>
        </w:rPr>
        <w:t xml:space="preserve"> и комплект документов главе Администрациидля</w:t>
      </w:r>
      <w:r w:rsidRPr="00F02368">
        <w:rPr>
          <w:rFonts w:ascii="Times New Roman" w:hAnsi="Times New Roman"/>
          <w:color w:val="000000"/>
          <w:sz w:val="26"/>
          <w:szCs w:val="26"/>
        </w:rPr>
        <w:t xml:space="preserve"> принятия решения.</w:t>
      </w:r>
    </w:p>
    <w:p w:rsidR="00AD5FB4" w:rsidRPr="00F02368" w:rsidRDefault="00AD5FB4" w:rsidP="00BF00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 xml:space="preserve">39. </w:t>
      </w:r>
      <w:proofErr w:type="gramStart"/>
      <w:r w:rsidRPr="00F02368">
        <w:rPr>
          <w:rFonts w:ascii="Times New Roman" w:hAnsi="Times New Roman"/>
          <w:color w:val="000000"/>
          <w:sz w:val="26"/>
          <w:szCs w:val="26"/>
        </w:rPr>
        <w:t xml:space="preserve">Результатом административной процедуры является подготовка проекта </w:t>
      </w:r>
      <w:r w:rsidR="00BF009E" w:rsidRPr="00F02368">
        <w:rPr>
          <w:rFonts w:ascii="Times New Roman" w:hAnsi="Times New Roman"/>
          <w:color w:val="000000"/>
          <w:sz w:val="26"/>
          <w:szCs w:val="26"/>
        </w:rPr>
        <w:t>муниципального правового акта об утверждении схемы или муниципального правового акта об отказе в утверждении схемы) и уведомления об отказе в пред</w:t>
      </w:r>
      <w:r w:rsidR="00E741F5" w:rsidRPr="00F02368">
        <w:rPr>
          <w:rFonts w:ascii="Times New Roman" w:hAnsi="Times New Roman"/>
          <w:color w:val="000000"/>
          <w:sz w:val="26"/>
          <w:szCs w:val="26"/>
        </w:rPr>
        <w:t xml:space="preserve">оставлении муниципальной услуги и </w:t>
      </w:r>
      <w:r w:rsidRPr="00F02368">
        <w:rPr>
          <w:rFonts w:ascii="Times New Roman" w:hAnsi="Times New Roman"/>
          <w:color w:val="000000"/>
          <w:sz w:val="26"/>
          <w:szCs w:val="26"/>
        </w:rPr>
        <w:t>передача их с комплектом документов</w:t>
      </w:r>
      <w:r w:rsidR="009C22E1" w:rsidRPr="00F02368">
        <w:rPr>
          <w:rFonts w:ascii="Times New Roman" w:hAnsi="Times New Roman"/>
          <w:color w:val="000000"/>
          <w:sz w:val="26"/>
          <w:szCs w:val="26"/>
        </w:rPr>
        <w:t>заявителя</w:t>
      </w:r>
      <w:r w:rsidR="00E741F5" w:rsidRPr="00F02368">
        <w:rPr>
          <w:rFonts w:ascii="Times New Roman" w:hAnsi="Times New Roman"/>
          <w:color w:val="000000"/>
          <w:sz w:val="26"/>
          <w:szCs w:val="26"/>
        </w:rPr>
        <w:t xml:space="preserve"> главе Администрации</w:t>
      </w:r>
      <w:r w:rsidRPr="00F02368">
        <w:rPr>
          <w:rFonts w:ascii="Times New Roman" w:hAnsi="Times New Roman"/>
          <w:i/>
          <w:iCs/>
          <w:color w:val="000000"/>
          <w:sz w:val="26"/>
          <w:szCs w:val="26"/>
        </w:rPr>
        <w:t>.</w:t>
      </w:r>
      <w:proofErr w:type="gramEnd"/>
    </w:p>
    <w:p w:rsidR="00AD5FB4" w:rsidRPr="00F02368" w:rsidRDefault="00AD5FB4" w:rsidP="00543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 xml:space="preserve">Максимальный срок выполнения административных действий составляет </w:t>
      </w:r>
      <w:r w:rsidR="00E741F5" w:rsidRPr="00F02368">
        <w:rPr>
          <w:rFonts w:ascii="Times New Roman" w:hAnsi="Times New Roman"/>
          <w:iCs/>
          <w:sz w:val="26"/>
          <w:szCs w:val="26"/>
        </w:rPr>
        <w:t>1 час</w:t>
      </w:r>
      <w:r w:rsidRPr="00F02368">
        <w:rPr>
          <w:rFonts w:ascii="Times New Roman" w:hAnsi="Times New Roman"/>
          <w:sz w:val="26"/>
          <w:szCs w:val="26"/>
        </w:rPr>
        <w:t>.</w:t>
      </w:r>
    </w:p>
    <w:p w:rsidR="00AD5FB4" w:rsidRPr="001E7207" w:rsidRDefault="00AD5FB4" w:rsidP="00543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E7207">
        <w:rPr>
          <w:rFonts w:ascii="Times New Roman" w:hAnsi="Times New Roman"/>
          <w:sz w:val="26"/>
          <w:szCs w:val="26"/>
        </w:rPr>
        <w:t xml:space="preserve">Максимальный срок выполнения административной процедуры составляет </w:t>
      </w:r>
      <w:r w:rsidR="001E7207" w:rsidRPr="001E7207">
        <w:rPr>
          <w:rFonts w:ascii="Times New Roman" w:hAnsi="Times New Roman"/>
          <w:sz w:val="26"/>
          <w:szCs w:val="26"/>
        </w:rPr>
        <w:t>4</w:t>
      </w:r>
      <w:r w:rsidR="00C00E3F" w:rsidRPr="001E7207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C00E3F" w:rsidRPr="001E7207">
        <w:rPr>
          <w:rFonts w:ascii="Times New Roman" w:hAnsi="Times New Roman"/>
          <w:sz w:val="26"/>
          <w:szCs w:val="26"/>
        </w:rPr>
        <w:t>календарных</w:t>
      </w:r>
      <w:proofErr w:type="gramEnd"/>
      <w:r w:rsidR="00C00E3F" w:rsidRPr="001E7207">
        <w:rPr>
          <w:rFonts w:ascii="Times New Roman" w:hAnsi="Times New Roman"/>
          <w:sz w:val="26"/>
          <w:szCs w:val="26"/>
        </w:rPr>
        <w:t xml:space="preserve"> </w:t>
      </w:r>
      <w:r w:rsidR="005460F9" w:rsidRPr="001E7207">
        <w:rPr>
          <w:rFonts w:ascii="Times New Roman" w:hAnsi="Times New Roman"/>
          <w:sz w:val="26"/>
          <w:szCs w:val="26"/>
        </w:rPr>
        <w:t xml:space="preserve"> </w:t>
      </w:r>
      <w:r w:rsidR="001E7207" w:rsidRPr="001E7207">
        <w:rPr>
          <w:rFonts w:ascii="Times New Roman" w:hAnsi="Times New Roman"/>
          <w:iCs/>
          <w:sz w:val="26"/>
          <w:szCs w:val="26"/>
        </w:rPr>
        <w:t>дня</w:t>
      </w:r>
      <w:r w:rsidRPr="001E7207">
        <w:rPr>
          <w:rFonts w:ascii="Times New Roman" w:hAnsi="Times New Roman"/>
          <w:sz w:val="26"/>
          <w:szCs w:val="26"/>
        </w:rPr>
        <w:t xml:space="preserve">. </w:t>
      </w:r>
    </w:p>
    <w:p w:rsidR="009C22E1" w:rsidRPr="00F02368" w:rsidRDefault="009C22E1" w:rsidP="00543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E32F08" w:rsidRPr="00F02368" w:rsidRDefault="009C22E1" w:rsidP="009C22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 xml:space="preserve">Принятие решения о предоставлении </w:t>
      </w:r>
      <w:proofErr w:type="gramStart"/>
      <w:r w:rsidRPr="00F02368">
        <w:rPr>
          <w:rFonts w:ascii="Times New Roman" w:hAnsi="Times New Roman"/>
          <w:color w:val="000000"/>
          <w:sz w:val="26"/>
          <w:szCs w:val="26"/>
        </w:rPr>
        <w:t>муниципальной</w:t>
      </w:r>
      <w:proofErr w:type="gramEnd"/>
      <w:r w:rsidRPr="00F02368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9C22E1" w:rsidRPr="00F02368" w:rsidRDefault="009C22E1" w:rsidP="00E32F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>услуги либо об отказе в предоставлении муниципальной услуги</w:t>
      </w:r>
    </w:p>
    <w:p w:rsidR="009C22E1" w:rsidRPr="00F02368" w:rsidRDefault="009C22E1" w:rsidP="00543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AD5FB4" w:rsidRPr="00F02368" w:rsidRDefault="001725A5" w:rsidP="00543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>40</w:t>
      </w:r>
      <w:r w:rsidR="00AD5FB4" w:rsidRPr="00F02368">
        <w:rPr>
          <w:rFonts w:ascii="Times New Roman" w:hAnsi="Times New Roman"/>
          <w:color w:val="000000"/>
          <w:sz w:val="26"/>
          <w:szCs w:val="26"/>
        </w:rPr>
        <w:t xml:space="preserve">. </w:t>
      </w:r>
      <w:proofErr w:type="gramStart"/>
      <w:r w:rsidR="00AD5FB4" w:rsidRPr="00F02368">
        <w:rPr>
          <w:rFonts w:ascii="Times New Roman" w:hAnsi="Times New Roman"/>
          <w:color w:val="000000"/>
          <w:sz w:val="26"/>
          <w:szCs w:val="26"/>
        </w:rPr>
        <w:t xml:space="preserve">Основанием для начала административной процедуры принятия решения о предоставлении муниципальной услуги либо об отказе в предоставлении муниципальной услуги является получение </w:t>
      </w:r>
      <w:bookmarkStart w:id="0" w:name="Par420"/>
      <w:bookmarkEnd w:id="0"/>
      <w:r w:rsidR="00E741F5" w:rsidRPr="00F02368">
        <w:rPr>
          <w:rFonts w:ascii="Times New Roman" w:hAnsi="Times New Roman"/>
          <w:color w:val="000000"/>
          <w:sz w:val="26"/>
          <w:szCs w:val="26"/>
        </w:rPr>
        <w:t xml:space="preserve">главой Администрации </w:t>
      </w:r>
      <w:r w:rsidR="00AD5FB4" w:rsidRPr="00F02368">
        <w:rPr>
          <w:rFonts w:ascii="Times New Roman" w:hAnsi="Times New Roman"/>
          <w:color w:val="000000"/>
          <w:sz w:val="26"/>
          <w:szCs w:val="26"/>
        </w:rPr>
        <w:t xml:space="preserve">личного дела заявителя и </w:t>
      </w:r>
      <w:r w:rsidR="00682716" w:rsidRPr="00F02368">
        <w:rPr>
          <w:rFonts w:ascii="Times New Roman" w:hAnsi="Times New Roman"/>
          <w:color w:val="000000"/>
          <w:sz w:val="26"/>
          <w:szCs w:val="26"/>
        </w:rPr>
        <w:t>проекта муниципального правового акта об утверждении схемы или муниципального правового акта об отказе в утверждении схемы) и уведомления об отказе в предоставлении муниципальной услуги</w:t>
      </w:r>
      <w:r w:rsidR="00AD5FB4" w:rsidRPr="00F02368">
        <w:rPr>
          <w:rFonts w:ascii="Times New Roman" w:hAnsi="Times New Roman"/>
          <w:color w:val="000000"/>
          <w:sz w:val="26"/>
          <w:szCs w:val="26"/>
        </w:rPr>
        <w:t>.</w:t>
      </w:r>
      <w:proofErr w:type="gramEnd"/>
    </w:p>
    <w:p w:rsidR="00AD5FB4" w:rsidRPr="00F02368" w:rsidRDefault="001725A5" w:rsidP="00543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 xml:space="preserve">41. </w:t>
      </w:r>
      <w:r w:rsidR="00E741F5" w:rsidRPr="00F02368">
        <w:rPr>
          <w:rFonts w:ascii="Times New Roman" w:hAnsi="Times New Roman"/>
          <w:color w:val="000000"/>
          <w:sz w:val="26"/>
          <w:szCs w:val="26"/>
        </w:rPr>
        <w:t>Глава Администрации</w:t>
      </w:r>
      <w:r w:rsidR="00AD5FB4" w:rsidRPr="00F02368">
        <w:rPr>
          <w:rFonts w:ascii="Times New Roman" w:hAnsi="Times New Roman"/>
          <w:color w:val="000000"/>
          <w:sz w:val="26"/>
          <w:szCs w:val="26"/>
        </w:rPr>
        <w:t xml:space="preserve"> определяет правомерность </w:t>
      </w:r>
      <w:r w:rsidR="000066BB" w:rsidRPr="00F02368">
        <w:rPr>
          <w:rFonts w:ascii="Times New Roman" w:hAnsi="Times New Roman"/>
          <w:color w:val="000000"/>
          <w:sz w:val="26"/>
          <w:szCs w:val="26"/>
        </w:rPr>
        <w:t>утверждения схемы</w:t>
      </w:r>
      <w:r w:rsidR="00AD5FB4" w:rsidRPr="00F02368">
        <w:rPr>
          <w:rFonts w:ascii="Times New Roman" w:hAnsi="Times New Roman"/>
          <w:sz w:val="26"/>
          <w:szCs w:val="26"/>
        </w:rPr>
        <w:t xml:space="preserve"> (отказа в </w:t>
      </w:r>
      <w:r w:rsidR="000066BB" w:rsidRPr="00F02368">
        <w:rPr>
          <w:rFonts w:ascii="Times New Roman" w:hAnsi="Times New Roman"/>
          <w:sz w:val="26"/>
          <w:szCs w:val="26"/>
        </w:rPr>
        <w:t>утверждении схемы)</w:t>
      </w:r>
      <w:r w:rsidR="00AD5FB4" w:rsidRPr="00F02368">
        <w:rPr>
          <w:rFonts w:ascii="Times New Roman" w:hAnsi="Times New Roman"/>
          <w:sz w:val="26"/>
          <w:szCs w:val="26"/>
        </w:rPr>
        <w:t>, визирует проекты вышеуказанных документов и передает их должностному лицу, ответственному за экспертизу документов.</w:t>
      </w:r>
    </w:p>
    <w:p w:rsidR="00AD5FB4" w:rsidRPr="00F02368" w:rsidRDefault="00AD5FB4" w:rsidP="00543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42. Если проекты документов не соответствуют законодатель</w:t>
      </w:r>
      <w:r w:rsidR="00E741F5" w:rsidRPr="00F02368">
        <w:rPr>
          <w:rFonts w:ascii="Times New Roman" w:hAnsi="Times New Roman"/>
          <w:sz w:val="26"/>
          <w:szCs w:val="26"/>
        </w:rPr>
        <w:t xml:space="preserve">ству, глава Администрации </w:t>
      </w:r>
      <w:r w:rsidRPr="00F02368">
        <w:rPr>
          <w:rFonts w:ascii="Times New Roman" w:hAnsi="Times New Roman"/>
          <w:sz w:val="26"/>
          <w:szCs w:val="26"/>
        </w:rPr>
        <w:t xml:space="preserve">возвращает их специалисту, подготовившему проекты, для приведения их в соответствие с требованиями законодательства с указанием причины возврата. </w:t>
      </w:r>
    </w:p>
    <w:p w:rsidR="003F34F5" w:rsidRPr="00F02368" w:rsidRDefault="00AD5FB4" w:rsidP="003F34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 xml:space="preserve">43. В случае соответствия действующему законодательству проектов </w:t>
      </w:r>
      <w:r w:rsidR="006D05F3" w:rsidRPr="00F02368">
        <w:rPr>
          <w:rFonts w:ascii="Times New Roman" w:hAnsi="Times New Roman"/>
          <w:color w:val="000000"/>
          <w:sz w:val="26"/>
          <w:szCs w:val="26"/>
        </w:rPr>
        <w:t xml:space="preserve">муниципального правового акта </w:t>
      </w:r>
      <w:r w:rsidR="00E57666" w:rsidRPr="00F02368">
        <w:rPr>
          <w:rFonts w:ascii="Times New Roman" w:hAnsi="Times New Roman"/>
          <w:color w:val="000000"/>
          <w:sz w:val="26"/>
          <w:szCs w:val="26"/>
        </w:rPr>
        <w:t>об утверждении схемы или</w:t>
      </w:r>
      <w:r w:rsidR="006D05F3" w:rsidRPr="00F02368">
        <w:rPr>
          <w:rFonts w:ascii="Times New Roman" w:hAnsi="Times New Roman"/>
          <w:color w:val="000000"/>
          <w:sz w:val="26"/>
          <w:szCs w:val="26"/>
        </w:rPr>
        <w:t xml:space="preserve">муниципального </w:t>
      </w:r>
      <w:r w:rsidR="006D05F3" w:rsidRPr="00F02368">
        <w:rPr>
          <w:rFonts w:ascii="Times New Roman" w:hAnsi="Times New Roman"/>
          <w:color w:val="000000"/>
          <w:sz w:val="26"/>
          <w:szCs w:val="26"/>
        </w:rPr>
        <w:lastRenderedPageBreak/>
        <w:t xml:space="preserve">правового акта </w:t>
      </w:r>
      <w:r w:rsidRPr="00F02368">
        <w:rPr>
          <w:rFonts w:ascii="Times New Roman" w:hAnsi="Times New Roman"/>
          <w:color w:val="000000"/>
          <w:sz w:val="26"/>
          <w:szCs w:val="26"/>
        </w:rPr>
        <w:t>о</w:t>
      </w:r>
      <w:r w:rsidR="00E57666" w:rsidRPr="00F02368">
        <w:rPr>
          <w:rFonts w:ascii="Times New Roman" w:hAnsi="Times New Roman"/>
          <w:color w:val="000000"/>
          <w:sz w:val="26"/>
          <w:szCs w:val="26"/>
        </w:rPr>
        <w:t>б отказе в утверждении схемы</w:t>
      </w:r>
      <w:r w:rsidRPr="00F02368">
        <w:rPr>
          <w:rFonts w:ascii="Times New Roman" w:hAnsi="Times New Roman"/>
          <w:color w:val="000000"/>
          <w:sz w:val="26"/>
          <w:szCs w:val="26"/>
        </w:rPr>
        <w:t xml:space="preserve"> и </w:t>
      </w:r>
      <w:r w:rsidR="003F34F5" w:rsidRPr="00F02368">
        <w:rPr>
          <w:rFonts w:ascii="Times New Roman" w:hAnsi="Times New Roman"/>
          <w:color w:val="000000"/>
          <w:sz w:val="26"/>
          <w:szCs w:val="26"/>
        </w:rPr>
        <w:t>уведомления об отказе в пре</w:t>
      </w:r>
      <w:r w:rsidR="00E741F5" w:rsidRPr="00F02368">
        <w:rPr>
          <w:rFonts w:ascii="Times New Roman" w:hAnsi="Times New Roman"/>
          <w:color w:val="000000"/>
          <w:sz w:val="26"/>
          <w:szCs w:val="26"/>
        </w:rPr>
        <w:t>доставлении муниципальной услуги глава Администрации</w:t>
      </w:r>
      <w:r w:rsidR="003F34F5" w:rsidRPr="00F02368">
        <w:rPr>
          <w:rFonts w:ascii="Times New Roman" w:hAnsi="Times New Roman"/>
          <w:i/>
          <w:color w:val="000000"/>
          <w:sz w:val="26"/>
          <w:szCs w:val="26"/>
        </w:rPr>
        <w:t>:</w:t>
      </w:r>
    </w:p>
    <w:p w:rsidR="00AD5FB4" w:rsidRPr="00F02368" w:rsidRDefault="00AD5FB4" w:rsidP="003F34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  <w:u w:val="single"/>
        </w:rPr>
      </w:pPr>
      <w:r w:rsidRPr="00F02368">
        <w:rPr>
          <w:rFonts w:ascii="Times New Roman" w:hAnsi="Times New Roman"/>
          <w:sz w:val="26"/>
          <w:szCs w:val="26"/>
        </w:rPr>
        <w:t>1)подписывает их и заве</w:t>
      </w:r>
      <w:r w:rsidR="00E741F5" w:rsidRPr="00F02368">
        <w:rPr>
          <w:rFonts w:ascii="Times New Roman" w:hAnsi="Times New Roman"/>
          <w:sz w:val="26"/>
          <w:szCs w:val="26"/>
        </w:rPr>
        <w:t>ряет печатью Администрации</w:t>
      </w:r>
      <w:r w:rsidRPr="00F02368">
        <w:rPr>
          <w:rFonts w:ascii="Times New Roman" w:hAnsi="Times New Roman"/>
          <w:sz w:val="26"/>
          <w:szCs w:val="26"/>
        </w:rPr>
        <w:t>;</w:t>
      </w:r>
    </w:p>
    <w:p w:rsidR="00AD5FB4" w:rsidRPr="00F02368" w:rsidRDefault="00AD5FB4" w:rsidP="00543DF0">
      <w:pPr>
        <w:tabs>
          <w:tab w:val="left" w:pos="-226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u w:val="single"/>
        </w:rPr>
      </w:pPr>
      <w:r w:rsidRPr="00F02368">
        <w:rPr>
          <w:rFonts w:ascii="Times New Roman" w:hAnsi="Times New Roman"/>
          <w:sz w:val="26"/>
          <w:szCs w:val="26"/>
        </w:rPr>
        <w:t>2) передает подписанные документы и личное дело заявителя специалисту</w:t>
      </w:r>
      <w:r w:rsidR="00B60B4C" w:rsidRPr="00F02368">
        <w:rPr>
          <w:rFonts w:ascii="Times New Roman" w:hAnsi="Times New Roman"/>
          <w:sz w:val="26"/>
          <w:szCs w:val="26"/>
        </w:rPr>
        <w:t>, ответственному за выдачу документов</w:t>
      </w:r>
      <w:r w:rsidRPr="00F02368">
        <w:rPr>
          <w:rFonts w:ascii="Times New Roman" w:hAnsi="Times New Roman"/>
          <w:sz w:val="26"/>
          <w:szCs w:val="26"/>
        </w:rPr>
        <w:t>.</w:t>
      </w:r>
    </w:p>
    <w:p w:rsidR="00AD5FB4" w:rsidRPr="00F02368" w:rsidRDefault="00AD5FB4" w:rsidP="00543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u w:val="single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>44. Результатом административной процедуры является</w:t>
      </w:r>
      <w:r w:rsidR="00E57666" w:rsidRPr="00F02368">
        <w:rPr>
          <w:rFonts w:ascii="Times New Roman" w:hAnsi="Times New Roman"/>
          <w:color w:val="000000"/>
          <w:sz w:val="26"/>
          <w:szCs w:val="26"/>
        </w:rPr>
        <w:t xml:space="preserve"> принятие решени</w:t>
      </w:r>
      <w:r w:rsidR="00B60B4C" w:rsidRPr="00F02368">
        <w:rPr>
          <w:rFonts w:ascii="Times New Roman" w:hAnsi="Times New Roman"/>
          <w:color w:val="000000"/>
          <w:sz w:val="26"/>
          <w:szCs w:val="26"/>
        </w:rPr>
        <w:t>я</w:t>
      </w:r>
      <w:r w:rsidR="00E57666" w:rsidRPr="00F02368">
        <w:rPr>
          <w:rFonts w:ascii="Times New Roman" w:hAnsi="Times New Roman"/>
          <w:color w:val="000000"/>
          <w:sz w:val="26"/>
          <w:szCs w:val="26"/>
        </w:rPr>
        <w:t xml:space="preserve"> об утверждении схемы или об отказе в утверждении схемы и</w:t>
      </w:r>
      <w:r w:rsidRPr="00F02368">
        <w:rPr>
          <w:rFonts w:ascii="Times New Roman" w:hAnsi="Times New Roman"/>
          <w:color w:val="000000"/>
          <w:sz w:val="26"/>
          <w:szCs w:val="26"/>
        </w:rPr>
        <w:t xml:space="preserve"> подписание </w:t>
      </w:r>
      <w:r w:rsidR="008502FC" w:rsidRPr="00F02368">
        <w:rPr>
          <w:rFonts w:ascii="Times New Roman" w:hAnsi="Times New Roman"/>
          <w:color w:val="000000"/>
          <w:sz w:val="26"/>
          <w:szCs w:val="26"/>
        </w:rPr>
        <w:t>соответствующих проектов</w:t>
      </w:r>
      <w:r w:rsidR="00F118C9" w:rsidRPr="00F02368">
        <w:rPr>
          <w:rFonts w:ascii="Times New Roman" w:hAnsi="Times New Roman"/>
          <w:color w:val="000000"/>
          <w:sz w:val="26"/>
          <w:szCs w:val="26"/>
        </w:rPr>
        <w:t xml:space="preserve"> и передача их</w:t>
      </w:r>
      <w:r w:rsidRPr="00F02368">
        <w:rPr>
          <w:rFonts w:ascii="Times New Roman" w:hAnsi="Times New Roman"/>
          <w:color w:val="000000"/>
          <w:sz w:val="26"/>
          <w:szCs w:val="26"/>
        </w:rPr>
        <w:t xml:space="preserve">специалисту, </w:t>
      </w:r>
      <w:proofErr w:type="gramStart"/>
      <w:r w:rsidRPr="00F02368">
        <w:rPr>
          <w:rFonts w:ascii="Times New Roman" w:hAnsi="Times New Roman"/>
          <w:color w:val="000000"/>
          <w:sz w:val="26"/>
          <w:szCs w:val="26"/>
        </w:rPr>
        <w:t>ответственному</w:t>
      </w:r>
      <w:proofErr w:type="gramEnd"/>
      <w:r w:rsidRPr="00F02368">
        <w:rPr>
          <w:rFonts w:ascii="Times New Roman" w:hAnsi="Times New Roman"/>
          <w:color w:val="000000"/>
          <w:sz w:val="26"/>
          <w:szCs w:val="26"/>
        </w:rPr>
        <w:t xml:space="preserve"> за выдачу документов.</w:t>
      </w:r>
    </w:p>
    <w:p w:rsidR="00AD5FB4" w:rsidRPr="00F02368" w:rsidRDefault="00AD5FB4" w:rsidP="00543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>Максимальный срок выполнени</w:t>
      </w:r>
      <w:r w:rsidR="00E741F5" w:rsidRPr="00F02368">
        <w:rPr>
          <w:rFonts w:ascii="Times New Roman" w:hAnsi="Times New Roman"/>
          <w:color w:val="000000"/>
          <w:sz w:val="26"/>
          <w:szCs w:val="26"/>
        </w:rPr>
        <w:t xml:space="preserve">я административных действий 1 </w:t>
      </w:r>
      <w:r w:rsidRPr="00F02368">
        <w:rPr>
          <w:rFonts w:ascii="Times New Roman" w:hAnsi="Times New Roman"/>
          <w:color w:val="000000"/>
          <w:sz w:val="26"/>
          <w:szCs w:val="26"/>
        </w:rPr>
        <w:t>час.</w:t>
      </w:r>
    </w:p>
    <w:p w:rsidR="00AD5FB4" w:rsidRPr="001E7207" w:rsidRDefault="00AD5FB4" w:rsidP="00543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 xml:space="preserve">Максимальный срок выполнения административной процедуры </w:t>
      </w:r>
      <w:r w:rsidRPr="001E7207">
        <w:rPr>
          <w:rFonts w:ascii="Times New Roman" w:hAnsi="Times New Roman"/>
          <w:sz w:val="26"/>
          <w:szCs w:val="26"/>
        </w:rPr>
        <w:t xml:space="preserve">составляет </w:t>
      </w:r>
      <w:r w:rsidR="001E7207" w:rsidRPr="001E7207">
        <w:rPr>
          <w:rFonts w:ascii="Times New Roman" w:hAnsi="Times New Roman"/>
          <w:sz w:val="26"/>
          <w:szCs w:val="26"/>
        </w:rPr>
        <w:t>3</w:t>
      </w:r>
      <w:r w:rsidR="005460F9" w:rsidRPr="001E7207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C00E3F" w:rsidRPr="001E7207">
        <w:rPr>
          <w:rFonts w:ascii="Times New Roman" w:hAnsi="Times New Roman"/>
          <w:sz w:val="26"/>
          <w:szCs w:val="26"/>
        </w:rPr>
        <w:t>календарных</w:t>
      </w:r>
      <w:proofErr w:type="gramEnd"/>
      <w:r w:rsidR="00C00E3F" w:rsidRPr="001E7207">
        <w:rPr>
          <w:rFonts w:ascii="Times New Roman" w:hAnsi="Times New Roman"/>
          <w:sz w:val="26"/>
          <w:szCs w:val="26"/>
        </w:rPr>
        <w:t xml:space="preserve"> </w:t>
      </w:r>
      <w:r w:rsidRPr="001E7207">
        <w:rPr>
          <w:rFonts w:ascii="Times New Roman" w:hAnsi="Times New Roman"/>
          <w:iCs/>
          <w:sz w:val="26"/>
          <w:szCs w:val="26"/>
        </w:rPr>
        <w:t>д</w:t>
      </w:r>
      <w:r w:rsidR="00211DF5" w:rsidRPr="001E7207">
        <w:rPr>
          <w:rFonts w:ascii="Times New Roman" w:hAnsi="Times New Roman"/>
          <w:iCs/>
          <w:sz w:val="26"/>
          <w:szCs w:val="26"/>
        </w:rPr>
        <w:t>ня</w:t>
      </w:r>
      <w:r w:rsidRPr="001E7207">
        <w:rPr>
          <w:rFonts w:ascii="Times New Roman" w:hAnsi="Times New Roman"/>
          <w:sz w:val="26"/>
          <w:szCs w:val="26"/>
        </w:rPr>
        <w:t xml:space="preserve">. </w:t>
      </w:r>
    </w:p>
    <w:p w:rsidR="009C22E1" w:rsidRPr="00C00E3F" w:rsidRDefault="009C22E1" w:rsidP="009C22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9C22E1" w:rsidRPr="00F02368" w:rsidRDefault="009C22E1" w:rsidP="009C22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>Выдача заявителю результата</w:t>
      </w:r>
    </w:p>
    <w:p w:rsidR="009C22E1" w:rsidRPr="00F02368" w:rsidRDefault="009C22E1" w:rsidP="009C22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color w:val="000000"/>
          <w:sz w:val="26"/>
          <w:szCs w:val="26"/>
        </w:rPr>
        <w:t>предоставления муниципальной услуги</w:t>
      </w:r>
    </w:p>
    <w:p w:rsidR="009C22E1" w:rsidRPr="00F02368" w:rsidRDefault="009C22E1" w:rsidP="00543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AD5FB4" w:rsidRPr="00F02368" w:rsidRDefault="00AD5FB4" w:rsidP="00543DF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 xml:space="preserve">45. Основанием для начала процедуры выдачи документов является получение специалистом, ответственным за выдачу документов, </w:t>
      </w:r>
      <w:r w:rsidR="00E14DA9" w:rsidRPr="00F02368">
        <w:rPr>
          <w:rFonts w:ascii="Times New Roman" w:hAnsi="Times New Roman"/>
          <w:color w:val="000000"/>
          <w:sz w:val="26"/>
          <w:szCs w:val="26"/>
        </w:rPr>
        <w:t>муниципального правового акта об утверждении схемы или муниципального правового акта об отказе в утверждении схемы и уведомления об отказе в предоставлении муниципальной услуги</w:t>
      </w:r>
      <w:r w:rsidRPr="00F02368">
        <w:rPr>
          <w:rFonts w:ascii="Times New Roman" w:hAnsi="Times New Roman"/>
          <w:sz w:val="26"/>
          <w:szCs w:val="26"/>
        </w:rPr>
        <w:t xml:space="preserve"> вместе с личным делом заявителя.</w:t>
      </w:r>
    </w:p>
    <w:p w:rsidR="00AD5FB4" w:rsidRPr="00F02368" w:rsidRDefault="00AD5FB4" w:rsidP="00543DF0">
      <w:pPr>
        <w:spacing w:after="0" w:line="240" w:lineRule="auto"/>
        <w:ind w:firstLine="709"/>
        <w:jc w:val="both"/>
        <w:rPr>
          <w:i/>
          <w:sz w:val="26"/>
          <w:szCs w:val="26"/>
          <w:u w:val="single"/>
        </w:rPr>
      </w:pPr>
      <w:r w:rsidRPr="00F02368">
        <w:rPr>
          <w:rFonts w:ascii="Times New Roman" w:hAnsi="Times New Roman"/>
          <w:sz w:val="26"/>
          <w:szCs w:val="26"/>
        </w:rPr>
        <w:t>46. Специалист, ответственный за выдачу документов</w:t>
      </w:r>
      <w:proofErr w:type="gramStart"/>
      <w:r w:rsidRPr="00F02368">
        <w:rPr>
          <w:rFonts w:ascii="Times New Roman" w:hAnsi="Times New Roman"/>
          <w:sz w:val="26"/>
          <w:szCs w:val="26"/>
        </w:rPr>
        <w:t>,в</w:t>
      </w:r>
      <w:proofErr w:type="gramEnd"/>
      <w:r w:rsidRPr="00F02368">
        <w:rPr>
          <w:rFonts w:ascii="Times New Roman" w:hAnsi="Times New Roman"/>
          <w:sz w:val="26"/>
          <w:szCs w:val="26"/>
        </w:rPr>
        <w:t xml:space="preserve"> зависимости от способа получения результатов муниципальной услуги, избранн</w:t>
      </w:r>
      <w:r w:rsidR="00436383" w:rsidRPr="00F02368">
        <w:rPr>
          <w:rFonts w:ascii="Times New Roman" w:hAnsi="Times New Roman"/>
          <w:sz w:val="26"/>
          <w:szCs w:val="26"/>
        </w:rPr>
        <w:t>ого</w:t>
      </w:r>
      <w:r w:rsidR="000770B5" w:rsidRPr="00F02368">
        <w:rPr>
          <w:rFonts w:ascii="Times New Roman" w:hAnsi="Times New Roman"/>
          <w:sz w:val="26"/>
          <w:szCs w:val="26"/>
        </w:rPr>
        <w:t xml:space="preserve"> заявителем:</w:t>
      </w:r>
    </w:p>
    <w:p w:rsidR="00AD5FB4" w:rsidRPr="00F02368" w:rsidRDefault="00AD5FB4" w:rsidP="00543DF0">
      <w:pPr>
        <w:spacing w:after="0" w:line="240" w:lineRule="auto"/>
        <w:ind w:firstLine="709"/>
        <w:jc w:val="both"/>
        <w:rPr>
          <w:sz w:val="26"/>
          <w:szCs w:val="26"/>
          <w:u w:val="single"/>
        </w:rPr>
      </w:pPr>
      <w:r w:rsidRPr="00F02368">
        <w:rPr>
          <w:rFonts w:ascii="Times New Roman" w:hAnsi="Times New Roman"/>
          <w:sz w:val="26"/>
          <w:szCs w:val="26"/>
        </w:rPr>
        <w:t xml:space="preserve">1) регистрирует документ о предоставлении муниципальной услуги (отказе в предоставлении муниципальной услуги) </w:t>
      </w:r>
      <w:r w:rsidR="007C4C45" w:rsidRPr="00F02368">
        <w:rPr>
          <w:rFonts w:ascii="Times New Roman" w:hAnsi="Times New Roman"/>
          <w:sz w:val="26"/>
          <w:szCs w:val="26"/>
        </w:rPr>
        <w:t>в порядке де</w:t>
      </w:r>
      <w:r w:rsidR="00C863F4" w:rsidRPr="00F02368">
        <w:rPr>
          <w:rFonts w:ascii="Times New Roman" w:hAnsi="Times New Roman"/>
          <w:sz w:val="26"/>
          <w:szCs w:val="26"/>
        </w:rPr>
        <w:t>лопроизводства, установленном в Администрации</w:t>
      </w:r>
      <w:r w:rsidRPr="00F02368">
        <w:rPr>
          <w:rFonts w:ascii="Times New Roman" w:hAnsi="Times New Roman"/>
          <w:sz w:val="26"/>
          <w:szCs w:val="26"/>
        </w:rPr>
        <w:t>;</w:t>
      </w:r>
    </w:p>
    <w:p w:rsidR="00B46EEE" w:rsidRPr="00F02368" w:rsidRDefault="00AD5FB4" w:rsidP="00543DF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 xml:space="preserve">2) </w:t>
      </w:r>
      <w:r w:rsidR="00B46EEE" w:rsidRPr="00F02368">
        <w:rPr>
          <w:rFonts w:ascii="Times New Roman" w:hAnsi="Times New Roman"/>
          <w:sz w:val="26"/>
          <w:szCs w:val="26"/>
        </w:rPr>
        <w:t xml:space="preserve">уведомляет заявителя об окончании хода предоставления муниципальной услуги любым из способов указанных в заявлении (телефон, факс, электронная почта или посредством отправки соответствующего статуса через региональную информационную систему «Единый портал Костромской области»); </w:t>
      </w:r>
    </w:p>
    <w:p w:rsidR="00AD5FB4" w:rsidRPr="00F02368" w:rsidRDefault="00AD5FB4" w:rsidP="00E263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 xml:space="preserve">3) </w:t>
      </w:r>
      <w:r w:rsidR="00E26381" w:rsidRPr="00F02368">
        <w:rPr>
          <w:rFonts w:ascii="Times New Roman" w:hAnsi="Times New Roman"/>
          <w:sz w:val="26"/>
          <w:szCs w:val="26"/>
        </w:rPr>
        <w:t xml:space="preserve">вручает заявителю </w:t>
      </w:r>
      <w:r w:rsidR="00E26381" w:rsidRPr="00F02368">
        <w:rPr>
          <w:rFonts w:ascii="Times New Roman" w:hAnsi="Times New Roman"/>
          <w:color w:val="000000"/>
          <w:sz w:val="26"/>
          <w:szCs w:val="26"/>
        </w:rPr>
        <w:t xml:space="preserve">лично, направляет почтовым отправлением с уведомлением о доставке или в </w:t>
      </w:r>
      <w:r w:rsidR="00E26381" w:rsidRPr="00F02368">
        <w:rPr>
          <w:rFonts w:ascii="Times New Roman" w:hAnsi="Times New Roman"/>
          <w:sz w:val="26"/>
          <w:szCs w:val="26"/>
        </w:rPr>
        <w:t xml:space="preserve">региональную информационную систему «Единый </w:t>
      </w:r>
      <w:r w:rsidR="00E26381" w:rsidRPr="00F02368">
        <w:rPr>
          <w:rFonts w:ascii="Times New Roman" w:hAnsi="Times New Roman"/>
          <w:color w:val="000000"/>
          <w:sz w:val="26"/>
          <w:szCs w:val="26"/>
        </w:rPr>
        <w:t>портал Костромской области»</w:t>
      </w:r>
      <w:r w:rsidR="00E26381" w:rsidRPr="00F02368">
        <w:rPr>
          <w:rFonts w:ascii="Times New Roman" w:hAnsi="Times New Roman"/>
          <w:iCs/>
          <w:color w:val="000000"/>
          <w:sz w:val="26"/>
          <w:szCs w:val="26"/>
        </w:rPr>
        <w:t xml:space="preserve"> документ </w:t>
      </w:r>
      <w:r w:rsidR="00E26381" w:rsidRPr="00F02368">
        <w:rPr>
          <w:rFonts w:ascii="Times New Roman" w:hAnsi="Times New Roman"/>
          <w:color w:val="000000"/>
          <w:sz w:val="26"/>
          <w:szCs w:val="26"/>
        </w:rPr>
        <w:t xml:space="preserve">о предоставлении услуги </w:t>
      </w:r>
      <w:r w:rsidR="00E26381" w:rsidRPr="00F02368">
        <w:rPr>
          <w:rFonts w:ascii="Times New Roman" w:hAnsi="Times New Roman"/>
          <w:sz w:val="26"/>
          <w:szCs w:val="26"/>
        </w:rPr>
        <w:t xml:space="preserve">либо документ </w:t>
      </w:r>
      <w:r w:rsidR="00E26381" w:rsidRPr="00F02368">
        <w:rPr>
          <w:rFonts w:ascii="Times New Roman" w:hAnsi="Times New Roman"/>
          <w:color w:val="000000"/>
          <w:sz w:val="26"/>
          <w:szCs w:val="26"/>
        </w:rPr>
        <w:t>об отказе в предоставлении услуги;</w:t>
      </w:r>
    </w:p>
    <w:p w:rsidR="00E26381" w:rsidRPr="00F02368" w:rsidRDefault="00AD5FB4" w:rsidP="00E26381">
      <w:pPr>
        <w:pStyle w:val="a4"/>
        <w:spacing w:after="0"/>
        <w:ind w:left="0" w:firstLine="709"/>
        <w:jc w:val="both"/>
        <w:rPr>
          <w:sz w:val="26"/>
          <w:szCs w:val="26"/>
        </w:rPr>
      </w:pPr>
      <w:r w:rsidRPr="00F02368">
        <w:rPr>
          <w:sz w:val="26"/>
          <w:szCs w:val="26"/>
        </w:rPr>
        <w:t xml:space="preserve">4) </w:t>
      </w:r>
      <w:r w:rsidR="00E26381" w:rsidRPr="00F02368">
        <w:rPr>
          <w:sz w:val="26"/>
          <w:szCs w:val="26"/>
        </w:rPr>
        <w:t>передает дело специалисту, ответственному за делопроизводство, для передачи его в архив.</w:t>
      </w:r>
    </w:p>
    <w:p w:rsidR="00E26381" w:rsidRPr="00F02368" w:rsidRDefault="00E26381" w:rsidP="00E26381">
      <w:pPr>
        <w:pStyle w:val="a4"/>
        <w:spacing w:after="0"/>
        <w:ind w:left="0" w:firstLine="709"/>
        <w:jc w:val="both"/>
        <w:rPr>
          <w:sz w:val="26"/>
          <w:szCs w:val="26"/>
        </w:rPr>
      </w:pPr>
      <w:r w:rsidRPr="00F02368">
        <w:rPr>
          <w:sz w:val="26"/>
          <w:szCs w:val="26"/>
        </w:rPr>
        <w:t>В случае изъявления желания заявителя получить результат предоставления услуги через  МФЦ, специалист, ответственный за выдачу документов, передает соответствующие документы в установленном порядке в МФЦ.</w:t>
      </w:r>
    </w:p>
    <w:p w:rsidR="000C308B" w:rsidRPr="00F02368" w:rsidRDefault="000C308B" w:rsidP="00E26381">
      <w:pPr>
        <w:pStyle w:val="a4"/>
        <w:spacing w:after="0"/>
        <w:ind w:left="0" w:firstLine="709"/>
        <w:jc w:val="both"/>
        <w:rPr>
          <w:sz w:val="26"/>
          <w:szCs w:val="26"/>
        </w:rPr>
      </w:pPr>
      <w:r w:rsidRPr="00F02368">
        <w:rPr>
          <w:sz w:val="26"/>
          <w:szCs w:val="26"/>
        </w:rPr>
        <w:t>В срок не более чем 5 рабочих дней со дня принятия решения об утверждении схемы расположения земельного участка на кадастровом плане территории специалист, ответственный за выдачу документов</w:t>
      </w:r>
      <w:proofErr w:type="gramStart"/>
      <w:r w:rsidRPr="00F02368">
        <w:rPr>
          <w:sz w:val="26"/>
          <w:szCs w:val="26"/>
        </w:rPr>
        <w:t>,о</w:t>
      </w:r>
      <w:proofErr w:type="gramEnd"/>
      <w:r w:rsidRPr="00F02368">
        <w:rPr>
          <w:sz w:val="26"/>
          <w:szCs w:val="26"/>
        </w:rPr>
        <w:t xml:space="preserve">бязан направить в </w:t>
      </w:r>
      <w:r w:rsidR="006B3B80" w:rsidRPr="00F02368">
        <w:rPr>
          <w:sz w:val="26"/>
          <w:szCs w:val="26"/>
        </w:rPr>
        <w:t xml:space="preserve">Федеральную службу государственной регистрации, кадастра и картографии </w:t>
      </w:r>
      <w:r w:rsidRPr="00F02368">
        <w:rPr>
          <w:sz w:val="26"/>
          <w:szCs w:val="26"/>
        </w:rPr>
        <w:t>указанное решение с приложением схемы расположения земельного участка,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3C6208" w:rsidRPr="00F02368" w:rsidRDefault="00AD5FB4" w:rsidP="003C6208">
      <w:pPr>
        <w:pStyle w:val="a4"/>
        <w:spacing w:after="0"/>
        <w:ind w:left="0" w:firstLine="709"/>
        <w:jc w:val="both"/>
        <w:rPr>
          <w:color w:val="000000"/>
          <w:sz w:val="26"/>
          <w:szCs w:val="26"/>
        </w:rPr>
      </w:pPr>
      <w:r w:rsidRPr="00F02368">
        <w:rPr>
          <w:sz w:val="26"/>
          <w:szCs w:val="26"/>
        </w:rPr>
        <w:t>47.</w:t>
      </w:r>
      <w:r w:rsidRPr="00F02368">
        <w:rPr>
          <w:color w:val="000000"/>
          <w:sz w:val="26"/>
          <w:szCs w:val="26"/>
        </w:rPr>
        <w:t xml:space="preserve"> Результатом административной процедуры является вручение </w:t>
      </w:r>
      <w:r w:rsidRPr="00F02368">
        <w:rPr>
          <w:sz w:val="26"/>
          <w:szCs w:val="26"/>
        </w:rPr>
        <w:t xml:space="preserve">лично либо направление его почтовым отправлением с уведомлением о доставке </w:t>
      </w:r>
      <w:r w:rsidRPr="00F02368">
        <w:rPr>
          <w:color w:val="000000"/>
          <w:sz w:val="26"/>
          <w:szCs w:val="26"/>
        </w:rPr>
        <w:t>или</w:t>
      </w:r>
      <w:r w:rsidR="003C6208" w:rsidRPr="00F02368">
        <w:rPr>
          <w:color w:val="000000"/>
          <w:sz w:val="26"/>
          <w:szCs w:val="26"/>
        </w:rPr>
        <w:t xml:space="preserve">либо в региональную информационную систему «Единый портал Костромской области» муниципального правового акта об утверждении схемы или муниципального </w:t>
      </w:r>
      <w:r w:rsidR="003C6208" w:rsidRPr="00F02368">
        <w:rPr>
          <w:color w:val="000000"/>
          <w:sz w:val="26"/>
          <w:szCs w:val="26"/>
        </w:rPr>
        <w:lastRenderedPageBreak/>
        <w:t>правового акта об отказе в утверждении схемы и уведомления об отказе в предоставлении муниципальной услуги.</w:t>
      </w:r>
    </w:p>
    <w:p w:rsidR="00AD5FB4" w:rsidRPr="00F02368" w:rsidRDefault="00AD5FB4" w:rsidP="003C6208">
      <w:pPr>
        <w:pStyle w:val="a4"/>
        <w:spacing w:after="0"/>
        <w:ind w:left="0" w:firstLine="709"/>
        <w:jc w:val="both"/>
        <w:rPr>
          <w:sz w:val="26"/>
          <w:szCs w:val="26"/>
        </w:rPr>
      </w:pPr>
      <w:r w:rsidRPr="00F02368">
        <w:rPr>
          <w:sz w:val="26"/>
          <w:szCs w:val="26"/>
        </w:rPr>
        <w:t>Максимальный срок исполнения</w:t>
      </w:r>
      <w:r w:rsidR="00C863F4" w:rsidRPr="00F02368">
        <w:rPr>
          <w:sz w:val="26"/>
          <w:szCs w:val="26"/>
        </w:rPr>
        <w:t xml:space="preserve"> административных действий 1 </w:t>
      </w:r>
      <w:r w:rsidRPr="00F02368">
        <w:rPr>
          <w:sz w:val="26"/>
          <w:szCs w:val="26"/>
        </w:rPr>
        <w:t>час.</w:t>
      </w:r>
    </w:p>
    <w:p w:rsidR="00AD5FB4" w:rsidRPr="001E7207" w:rsidRDefault="00AD5FB4" w:rsidP="00543DF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E7207">
        <w:rPr>
          <w:rFonts w:ascii="Times New Roman" w:hAnsi="Times New Roman"/>
          <w:sz w:val="26"/>
          <w:szCs w:val="26"/>
        </w:rPr>
        <w:t>Максимальный срок исполн</w:t>
      </w:r>
      <w:r w:rsidR="00C863F4" w:rsidRPr="001E7207">
        <w:rPr>
          <w:rFonts w:ascii="Times New Roman" w:hAnsi="Times New Roman"/>
          <w:sz w:val="26"/>
          <w:szCs w:val="26"/>
        </w:rPr>
        <w:t>е</w:t>
      </w:r>
      <w:r w:rsidR="001E7207" w:rsidRPr="001E7207">
        <w:rPr>
          <w:rFonts w:ascii="Times New Roman" w:hAnsi="Times New Roman"/>
          <w:sz w:val="26"/>
          <w:szCs w:val="26"/>
        </w:rPr>
        <w:t>ния административной процедуры 2</w:t>
      </w:r>
      <w:r w:rsidR="00C863F4" w:rsidRPr="001E7207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C00E3F" w:rsidRPr="001E7207">
        <w:rPr>
          <w:rFonts w:ascii="Times New Roman" w:hAnsi="Times New Roman"/>
          <w:sz w:val="26"/>
          <w:szCs w:val="26"/>
        </w:rPr>
        <w:t>календарных</w:t>
      </w:r>
      <w:proofErr w:type="gramEnd"/>
      <w:r w:rsidR="00C00E3F" w:rsidRPr="001E7207">
        <w:rPr>
          <w:rFonts w:ascii="Times New Roman" w:hAnsi="Times New Roman"/>
          <w:sz w:val="26"/>
          <w:szCs w:val="26"/>
        </w:rPr>
        <w:t xml:space="preserve"> д</w:t>
      </w:r>
      <w:r w:rsidR="00C863F4" w:rsidRPr="001E7207">
        <w:rPr>
          <w:rFonts w:ascii="Times New Roman" w:hAnsi="Times New Roman"/>
          <w:sz w:val="26"/>
          <w:szCs w:val="26"/>
        </w:rPr>
        <w:t>ня</w:t>
      </w:r>
      <w:r w:rsidRPr="001E7207">
        <w:rPr>
          <w:rFonts w:ascii="Times New Roman" w:hAnsi="Times New Roman"/>
          <w:sz w:val="26"/>
          <w:szCs w:val="26"/>
        </w:rPr>
        <w:t>.</w:t>
      </w:r>
    </w:p>
    <w:p w:rsidR="00AD5FB4" w:rsidRPr="00C00E3F" w:rsidRDefault="00AD5FB4" w:rsidP="00543DF0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D74784" w:rsidRPr="00F02368" w:rsidRDefault="00280A1A" w:rsidP="00543DF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Раздел</w:t>
      </w:r>
      <w:r w:rsidR="00AD5FB4" w:rsidRPr="00F02368">
        <w:rPr>
          <w:rFonts w:ascii="Times New Roman" w:hAnsi="Times New Roman"/>
          <w:sz w:val="26"/>
          <w:szCs w:val="26"/>
        </w:rPr>
        <w:t xml:space="preserve"> 4. </w:t>
      </w:r>
      <w:r w:rsidR="005F7B4F" w:rsidRPr="00F02368">
        <w:rPr>
          <w:rFonts w:ascii="Times New Roman" w:eastAsia="Times New Roman" w:hAnsi="Times New Roman"/>
          <w:sz w:val="26"/>
          <w:szCs w:val="26"/>
        </w:rPr>
        <w:t xml:space="preserve">Формы контроля </w:t>
      </w:r>
    </w:p>
    <w:p w:rsidR="005F7B4F" w:rsidRPr="00F02368" w:rsidRDefault="00D74784" w:rsidP="00D7478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 xml:space="preserve">за исполнением </w:t>
      </w:r>
      <w:r w:rsidR="005F7B4F" w:rsidRPr="00F02368">
        <w:rPr>
          <w:rFonts w:ascii="Times New Roman" w:eastAsia="Times New Roman" w:hAnsi="Times New Roman"/>
          <w:sz w:val="26"/>
          <w:szCs w:val="26"/>
        </w:rPr>
        <w:t>административного регламента</w:t>
      </w:r>
    </w:p>
    <w:p w:rsidR="00AD5FB4" w:rsidRPr="00F02368" w:rsidRDefault="00AD5FB4" w:rsidP="00543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AD5FB4" w:rsidRPr="00F02368" w:rsidRDefault="00AD5FB4" w:rsidP="00543DF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48. Текущий контроль соблюдения и исполнения отв</w:t>
      </w:r>
      <w:r w:rsidR="00211DF5" w:rsidRPr="00F02368">
        <w:rPr>
          <w:rFonts w:ascii="Times New Roman" w:eastAsia="Times New Roman" w:hAnsi="Times New Roman"/>
          <w:sz w:val="26"/>
          <w:szCs w:val="26"/>
        </w:rPr>
        <w:t>етственными должностными лицами Администрации</w:t>
      </w:r>
      <w:r w:rsidRPr="00F02368">
        <w:rPr>
          <w:rFonts w:ascii="Times New Roman" w:eastAsia="Times New Roman" w:hAnsi="Times New Roman"/>
          <w:sz w:val="26"/>
          <w:szCs w:val="26"/>
        </w:rPr>
        <w:t>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 (далее – те</w:t>
      </w:r>
      <w:r w:rsidR="00211DF5" w:rsidRPr="00F02368">
        <w:rPr>
          <w:rFonts w:ascii="Times New Roman" w:eastAsia="Times New Roman" w:hAnsi="Times New Roman"/>
          <w:sz w:val="26"/>
          <w:szCs w:val="26"/>
        </w:rPr>
        <w:t>кущий контроль), осуществляется главой Администрации</w:t>
      </w:r>
      <w:r w:rsidRPr="00F02368">
        <w:rPr>
          <w:rFonts w:ascii="Times New Roman" w:eastAsia="Times New Roman" w:hAnsi="Times New Roman"/>
          <w:sz w:val="26"/>
          <w:szCs w:val="26"/>
        </w:rPr>
        <w:t xml:space="preserve">, а в период его отсутствия </w:t>
      </w:r>
      <w:r w:rsidR="004D6872" w:rsidRPr="00F02368">
        <w:rPr>
          <w:rFonts w:ascii="Times New Roman" w:eastAsia="Times New Roman" w:hAnsi="Times New Roman"/>
          <w:sz w:val="26"/>
          <w:szCs w:val="26"/>
        </w:rPr>
        <w:t>-</w:t>
      </w:r>
      <w:r w:rsidR="005460F9" w:rsidRPr="00F02368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gramStart"/>
      <w:r w:rsidR="00211DF5" w:rsidRPr="00F02368">
        <w:rPr>
          <w:rFonts w:ascii="Times New Roman" w:hAnsi="Times New Roman"/>
          <w:sz w:val="26"/>
          <w:szCs w:val="26"/>
        </w:rPr>
        <w:t>исполняющим</w:t>
      </w:r>
      <w:proofErr w:type="gramEnd"/>
      <w:r w:rsidR="00211DF5" w:rsidRPr="00F02368">
        <w:rPr>
          <w:rFonts w:ascii="Times New Roman" w:hAnsi="Times New Roman"/>
          <w:sz w:val="26"/>
          <w:szCs w:val="26"/>
        </w:rPr>
        <w:t xml:space="preserve"> обязанности главы Администрации</w:t>
      </w:r>
      <w:r w:rsidR="004D6872" w:rsidRPr="00F02368">
        <w:rPr>
          <w:rFonts w:ascii="Times New Roman" w:hAnsi="Times New Roman"/>
          <w:i/>
          <w:sz w:val="26"/>
          <w:szCs w:val="26"/>
        </w:rPr>
        <w:t>.</w:t>
      </w:r>
    </w:p>
    <w:p w:rsidR="00AD5FB4" w:rsidRPr="00F02368" w:rsidRDefault="00AD5FB4" w:rsidP="00543DF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49. Текущий контроль осуществляется путем проведения проверок с целью выявления и</w:t>
      </w:r>
      <w:r w:rsidRPr="00F02368">
        <w:rPr>
          <w:rFonts w:ascii="Times New Roman" w:eastAsia="Times New Roman" w:hAnsi="Times New Roman"/>
          <w:color w:val="000000"/>
          <w:sz w:val="26"/>
          <w:szCs w:val="26"/>
        </w:rPr>
        <w:t xml:space="preserve"> устранения нарушений прав заявителей, а также иных  заинтересованных лиц (граждан, их объединений и организаций, чьи права и законные интересы нарушены  при предоставлении муниципальной услуги) (далее – заинтересованные лица), рассмотрения, подготовки ответов на обращения заявителей и заинтересованных лиц.</w:t>
      </w:r>
    </w:p>
    <w:p w:rsidR="00AD5FB4" w:rsidRPr="00F02368" w:rsidRDefault="00AD5FB4" w:rsidP="00543D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 xml:space="preserve">50. Проверки могут быть плановыми - осуществляться на основании программ проверок - и внеплановыми. При проведении проверки могут рассматриваться все вопросы, связанные с предоставлением муниципальной услуги - комплексные проверки, или отдельные вопросы - тематические проверки. </w:t>
      </w:r>
    </w:p>
    <w:p w:rsidR="00AD5FB4" w:rsidRPr="00F02368" w:rsidRDefault="00AD5FB4" w:rsidP="00543D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Внеплановая проверка проводится в связи с конкретным обращением заявителя, поступлением информации от заинтересованных лиц о нарушении действующего законодательства при предоставлении муниципальной услуги.</w:t>
      </w:r>
    </w:p>
    <w:p w:rsidR="00AD5FB4" w:rsidRPr="00F02368" w:rsidRDefault="00AD5FB4" w:rsidP="00543D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 xml:space="preserve">51. </w:t>
      </w:r>
      <w:proofErr w:type="gramStart"/>
      <w:r w:rsidRPr="00F02368">
        <w:rPr>
          <w:rFonts w:ascii="Times New Roman" w:eastAsia="Times New Roman" w:hAnsi="Times New Roman"/>
          <w:sz w:val="26"/>
          <w:szCs w:val="26"/>
        </w:rPr>
        <w:t>Контроль за</w:t>
      </w:r>
      <w:proofErr w:type="gramEnd"/>
      <w:r w:rsidRPr="00F02368">
        <w:rPr>
          <w:rFonts w:ascii="Times New Roman" w:eastAsia="Times New Roman" w:hAnsi="Times New Roman"/>
          <w:sz w:val="26"/>
          <w:szCs w:val="26"/>
        </w:rPr>
        <w:t xml:space="preserve"> полнотой и качеством предоставления муниципальной услуги включает в себя:</w:t>
      </w:r>
    </w:p>
    <w:p w:rsidR="00AD5FB4" w:rsidRPr="00F02368" w:rsidRDefault="00AD5FB4" w:rsidP="00543D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проведение служебных проверок в случае поступления жалоб на действия (бездействие) должностного лица при предоставлении муниципальной  услуги;</w:t>
      </w:r>
    </w:p>
    <w:p w:rsidR="00AD5FB4" w:rsidRPr="00F02368" w:rsidRDefault="00AD5FB4" w:rsidP="00543D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выявление и устранение нарушений прав граждан, юридических лиц, индивидуальных предпринимателей.</w:t>
      </w:r>
    </w:p>
    <w:p w:rsidR="00AD5FB4" w:rsidRPr="00F02368" w:rsidRDefault="00DD56D8" w:rsidP="00543D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52</w:t>
      </w:r>
      <w:r w:rsidR="00AD5FB4" w:rsidRPr="00F02368">
        <w:rPr>
          <w:rFonts w:ascii="Times New Roman" w:eastAsia="Times New Roman" w:hAnsi="Times New Roman"/>
          <w:sz w:val="26"/>
          <w:szCs w:val="26"/>
        </w:rPr>
        <w:t>. Для проведения проверки формируется комиссия, деятельность которой осуществляется в соответствии с планом проведения проверки. Состав комиссии и план п</w:t>
      </w:r>
      <w:r w:rsidR="00211DF5" w:rsidRPr="00F02368">
        <w:rPr>
          <w:rFonts w:ascii="Times New Roman" w:eastAsia="Times New Roman" w:hAnsi="Times New Roman"/>
          <w:sz w:val="26"/>
          <w:szCs w:val="26"/>
        </w:rPr>
        <w:t>роведения проверки утверждаются постановлением Администрации</w:t>
      </w:r>
      <w:r w:rsidR="00AD5FB4" w:rsidRPr="00F02368">
        <w:rPr>
          <w:rFonts w:ascii="Times New Roman" w:eastAsia="Times New Roman" w:hAnsi="Times New Roman"/>
          <w:sz w:val="26"/>
          <w:szCs w:val="26"/>
        </w:rPr>
        <w:t>. Результаты деятельности комиссии оформляются в виде справки, в которой отмечаются выявленные недостатки и предложения по их устранению. Справка подписывается председателем комиссии.</w:t>
      </w:r>
    </w:p>
    <w:p w:rsidR="00AD5FB4" w:rsidRPr="00F02368" w:rsidRDefault="00DD56D8" w:rsidP="00543D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53</w:t>
      </w:r>
      <w:r w:rsidR="00AD5FB4" w:rsidRPr="00F02368">
        <w:rPr>
          <w:rFonts w:ascii="Times New Roman" w:eastAsia="Times New Roman" w:hAnsi="Times New Roman"/>
          <w:sz w:val="26"/>
          <w:szCs w:val="26"/>
        </w:rPr>
        <w:t xml:space="preserve">. Персональная </w:t>
      </w:r>
      <w:r w:rsidR="00211DF5" w:rsidRPr="00F02368">
        <w:rPr>
          <w:rFonts w:ascii="Times New Roman" w:eastAsia="Times New Roman" w:hAnsi="Times New Roman"/>
          <w:sz w:val="26"/>
          <w:szCs w:val="26"/>
        </w:rPr>
        <w:t>ответственность должностных лиц Администрации</w:t>
      </w:r>
      <w:r w:rsidR="001E7207">
        <w:rPr>
          <w:rFonts w:ascii="Times New Roman" w:eastAsia="Times New Roman" w:hAnsi="Times New Roman"/>
          <w:sz w:val="26"/>
          <w:szCs w:val="26"/>
        </w:rPr>
        <w:t xml:space="preserve"> </w:t>
      </w:r>
      <w:r w:rsidR="00AD5FB4" w:rsidRPr="00F02368">
        <w:rPr>
          <w:rFonts w:ascii="Times New Roman" w:eastAsia="Times New Roman" w:hAnsi="Times New Roman"/>
          <w:sz w:val="26"/>
          <w:szCs w:val="26"/>
        </w:rPr>
        <w:t>закрепляется в их должностных регламентах в соответствии с требованиями законодательства.</w:t>
      </w:r>
    </w:p>
    <w:p w:rsidR="00AD5FB4" w:rsidRPr="00F02368" w:rsidRDefault="00DD56D8" w:rsidP="00543DF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F02368">
        <w:rPr>
          <w:rFonts w:ascii="Times New Roman" w:eastAsia="Times New Roman" w:hAnsi="Times New Roman"/>
          <w:color w:val="000000"/>
          <w:sz w:val="26"/>
          <w:szCs w:val="26"/>
        </w:rPr>
        <w:t>54</w:t>
      </w:r>
      <w:r w:rsidR="00211DF5" w:rsidRPr="00F02368">
        <w:rPr>
          <w:rFonts w:ascii="Times New Roman" w:eastAsia="Times New Roman" w:hAnsi="Times New Roman"/>
          <w:color w:val="000000"/>
          <w:sz w:val="26"/>
          <w:szCs w:val="26"/>
        </w:rPr>
        <w:t xml:space="preserve">. Должностные лица Администрации </w:t>
      </w:r>
      <w:r w:rsidR="00AD5FB4" w:rsidRPr="00F02368">
        <w:rPr>
          <w:rFonts w:ascii="Times New Roman" w:eastAsia="Times New Roman" w:hAnsi="Times New Roman"/>
          <w:color w:val="000000"/>
          <w:sz w:val="26"/>
          <w:szCs w:val="26"/>
        </w:rPr>
        <w:t xml:space="preserve">в случае ненадлежащих </w:t>
      </w:r>
      <w:r w:rsidR="00AD5FB4" w:rsidRPr="00F02368">
        <w:rPr>
          <w:rFonts w:ascii="Times New Roman" w:eastAsia="Times New Roman" w:hAnsi="Times New Roman"/>
          <w:sz w:val="26"/>
          <w:szCs w:val="26"/>
        </w:rPr>
        <w:t>предоставления муниципальной услуги</w:t>
      </w:r>
      <w:r w:rsidR="00AD5FB4" w:rsidRPr="00F02368">
        <w:rPr>
          <w:rFonts w:ascii="Times New Roman" w:eastAsia="Times New Roman" w:hAnsi="Times New Roman"/>
          <w:color w:val="000000"/>
          <w:sz w:val="26"/>
          <w:szCs w:val="26"/>
        </w:rPr>
        <w:t xml:space="preserve"> и (или) исполнения служебных обязанностей, совершения противоправных действий (бездействия) при проведении проверки несут ответственность в соответствии с законодательством Российской Федерации.</w:t>
      </w:r>
    </w:p>
    <w:p w:rsidR="00AD5FB4" w:rsidRPr="00F02368" w:rsidRDefault="00DD56D8" w:rsidP="00543D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bCs/>
          <w:color w:val="000000"/>
          <w:sz w:val="26"/>
          <w:szCs w:val="26"/>
        </w:rPr>
        <w:t>55</w:t>
      </w:r>
      <w:r w:rsidR="00AD5FB4" w:rsidRPr="00F02368">
        <w:rPr>
          <w:rFonts w:ascii="Times New Roman" w:eastAsia="Times New Roman" w:hAnsi="Times New Roman"/>
          <w:bCs/>
          <w:color w:val="000000"/>
          <w:sz w:val="26"/>
          <w:szCs w:val="26"/>
        </w:rPr>
        <w:t>.</w:t>
      </w:r>
      <w:r w:rsidR="00211DF5" w:rsidRPr="00F02368">
        <w:rPr>
          <w:rFonts w:ascii="Times New Roman" w:hAnsi="Times New Roman"/>
          <w:sz w:val="26"/>
          <w:szCs w:val="26"/>
        </w:rPr>
        <w:t xml:space="preserve">Администрация </w:t>
      </w:r>
      <w:r w:rsidR="00AD5FB4" w:rsidRPr="00F02368">
        <w:rPr>
          <w:rFonts w:ascii="Times New Roman" w:eastAsia="Times New Roman" w:hAnsi="Times New Roman"/>
          <w:sz w:val="26"/>
          <w:szCs w:val="26"/>
        </w:rPr>
        <w:t xml:space="preserve">ведет учет случаев ненадлежащего исполнения должностными лицами служебных обязанностей, проводит соответствующие </w:t>
      </w:r>
      <w:r w:rsidR="00AD5FB4" w:rsidRPr="00F02368">
        <w:rPr>
          <w:rFonts w:ascii="Times New Roman" w:eastAsia="Times New Roman" w:hAnsi="Times New Roman"/>
          <w:sz w:val="26"/>
          <w:szCs w:val="26"/>
        </w:rPr>
        <w:lastRenderedPageBreak/>
        <w:t>служебные проверки и принимает в соответствии с законодательством Российской Федерации меры в отношении таких должностных лиц.</w:t>
      </w:r>
    </w:p>
    <w:p w:rsidR="00AD5FB4" w:rsidRPr="00F02368" w:rsidRDefault="00DD56D8" w:rsidP="00543D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56</w:t>
      </w:r>
      <w:r w:rsidR="00AD5FB4" w:rsidRPr="00F02368">
        <w:rPr>
          <w:rFonts w:ascii="Times New Roman" w:eastAsia="Times New Roman" w:hAnsi="Times New Roman"/>
          <w:sz w:val="26"/>
          <w:szCs w:val="26"/>
        </w:rPr>
        <w:t xml:space="preserve">. </w:t>
      </w:r>
      <w:proofErr w:type="gramStart"/>
      <w:r w:rsidR="00AD5FB4" w:rsidRPr="00F02368">
        <w:rPr>
          <w:rFonts w:ascii="Times New Roman" w:eastAsia="Times New Roman" w:hAnsi="Times New Roman"/>
          <w:sz w:val="26"/>
          <w:szCs w:val="26"/>
        </w:rPr>
        <w:t xml:space="preserve">Граждане, их объединения и организации вправе обратиться устно, направить обращение в письменной форме или в форме электронного документа </w:t>
      </w:r>
      <w:r w:rsidR="00211DF5" w:rsidRPr="00F02368">
        <w:rPr>
          <w:rFonts w:ascii="Times New Roman" w:eastAsia="Times New Roman" w:hAnsi="Times New Roman"/>
          <w:sz w:val="26"/>
          <w:szCs w:val="26"/>
        </w:rPr>
        <w:t xml:space="preserve">в адрес главы Администрации </w:t>
      </w:r>
      <w:r w:rsidR="00AD5FB4" w:rsidRPr="00F02368">
        <w:rPr>
          <w:rFonts w:ascii="Times New Roman" w:eastAsia="Times New Roman" w:hAnsi="Times New Roman"/>
          <w:sz w:val="26"/>
          <w:szCs w:val="26"/>
        </w:rPr>
        <w:t>с просьбой о проведении проверки соблюдения и исполнения нормативных правовых актов Российской Федерации и Костромской области, положений настоящего административного регламента, устанавливающих требования к полноте и качеству предоставления муниципальной услуги, в случае предполагаемого нарушения прав и законных интересов при</w:t>
      </w:r>
      <w:proofErr w:type="gramEnd"/>
      <w:r w:rsidR="00AD5FB4" w:rsidRPr="00F02368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gramStart"/>
      <w:r w:rsidR="00AD5FB4" w:rsidRPr="00F02368">
        <w:rPr>
          <w:rFonts w:ascii="Times New Roman" w:eastAsia="Times New Roman" w:hAnsi="Times New Roman"/>
          <w:sz w:val="26"/>
          <w:szCs w:val="26"/>
        </w:rPr>
        <w:t>предоставлении</w:t>
      </w:r>
      <w:proofErr w:type="gramEnd"/>
      <w:r w:rsidR="00AD5FB4" w:rsidRPr="00F02368">
        <w:rPr>
          <w:rFonts w:ascii="Times New Roman" w:eastAsia="Times New Roman" w:hAnsi="Times New Roman"/>
          <w:sz w:val="26"/>
          <w:szCs w:val="26"/>
        </w:rPr>
        <w:t xml:space="preserve"> муниципальной услуги.</w:t>
      </w:r>
    </w:p>
    <w:p w:rsidR="00AD5FB4" w:rsidRPr="00F02368" w:rsidRDefault="00AD5FB4" w:rsidP="00543D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 xml:space="preserve">Обращение заинтересованных лиц, поступившее в </w:t>
      </w:r>
      <w:r w:rsidR="00211DF5" w:rsidRPr="00F02368">
        <w:rPr>
          <w:rFonts w:ascii="Times New Roman" w:hAnsi="Times New Roman"/>
          <w:sz w:val="26"/>
          <w:szCs w:val="26"/>
        </w:rPr>
        <w:t>Администрацию</w:t>
      </w:r>
      <w:r w:rsidRPr="00F02368">
        <w:rPr>
          <w:rFonts w:ascii="Times New Roman" w:eastAsia="Times New Roman" w:hAnsi="Times New Roman"/>
          <w:sz w:val="26"/>
          <w:szCs w:val="26"/>
        </w:rPr>
        <w:t>, рассматривается в течение 30 дней со дня его регистрации.  О результатах рассмотрения обращения не позднее дня, следующего за днем принятия решения, дается письменный ответ, который может быть направлен заказным почтовым отправлением по почтовому адресу, указанному в обращении, путем вручения обратившемуся лицу или его уполномоченному представителю лично под расписку или в форме электронного документа на адрес электронной почты обратившегося лица.</w:t>
      </w:r>
    </w:p>
    <w:p w:rsidR="00AD5FB4" w:rsidRPr="00F02368" w:rsidRDefault="009C076C" w:rsidP="00543D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 xml:space="preserve">57. </w:t>
      </w:r>
      <w:r w:rsidR="00AD5FB4" w:rsidRPr="00F02368">
        <w:rPr>
          <w:rFonts w:ascii="Times New Roman" w:eastAsia="Times New Roman" w:hAnsi="Times New Roman"/>
          <w:sz w:val="26"/>
          <w:szCs w:val="26"/>
        </w:rPr>
        <w:t>Жалоба заявителя рассматривается в по</w:t>
      </w:r>
      <w:r w:rsidR="0050007B" w:rsidRPr="00F02368">
        <w:rPr>
          <w:rFonts w:ascii="Times New Roman" w:eastAsia="Times New Roman" w:hAnsi="Times New Roman"/>
          <w:sz w:val="26"/>
          <w:szCs w:val="26"/>
        </w:rPr>
        <w:t>рядке, установленном разделом</w:t>
      </w:r>
      <w:r w:rsidR="005460F9" w:rsidRPr="00F02368">
        <w:rPr>
          <w:rFonts w:ascii="Times New Roman" w:eastAsia="Times New Roman" w:hAnsi="Times New Roman"/>
          <w:sz w:val="26"/>
          <w:szCs w:val="26"/>
        </w:rPr>
        <w:t xml:space="preserve"> </w:t>
      </w:r>
      <w:r w:rsidR="0050007B" w:rsidRPr="00F02368">
        <w:rPr>
          <w:rFonts w:ascii="Times New Roman" w:eastAsia="Times New Roman" w:hAnsi="Times New Roman"/>
          <w:sz w:val="26"/>
          <w:szCs w:val="26"/>
        </w:rPr>
        <w:t>5</w:t>
      </w:r>
      <w:r w:rsidR="00AD5FB4" w:rsidRPr="00F02368">
        <w:rPr>
          <w:rFonts w:ascii="Times New Roman" w:eastAsia="Times New Roman" w:hAnsi="Times New Roman"/>
          <w:sz w:val="26"/>
          <w:szCs w:val="26"/>
        </w:rPr>
        <w:t xml:space="preserve"> настоящего административного регламента. </w:t>
      </w:r>
    </w:p>
    <w:p w:rsidR="00AD5FB4" w:rsidRPr="00F02368" w:rsidRDefault="00AD5FB4" w:rsidP="00543DF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1E7207" w:rsidRDefault="0050007B" w:rsidP="001E720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bCs/>
          <w:color w:val="000000"/>
          <w:sz w:val="26"/>
          <w:szCs w:val="26"/>
        </w:rPr>
        <w:t>Раздел</w:t>
      </w:r>
      <w:r w:rsidR="00AD5FB4" w:rsidRPr="00F02368">
        <w:rPr>
          <w:rFonts w:ascii="Times New Roman" w:hAnsi="Times New Roman"/>
          <w:bCs/>
          <w:color w:val="000000"/>
          <w:sz w:val="26"/>
          <w:szCs w:val="26"/>
        </w:rPr>
        <w:t xml:space="preserve"> 5. </w:t>
      </w:r>
      <w:r w:rsidR="00AC598C" w:rsidRPr="00F02368">
        <w:rPr>
          <w:rFonts w:ascii="Times New Roman" w:eastAsia="Times New Roman" w:hAnsi="Times New Roman"/>
          <w:color w:val="000000"/>
          <w:sz w:val="26"/>
          <w:szCs w:val="26"/>
        </w:rPr>
        <w:t xml:space="preserve">Досудебный (внесудебный) порядок обжалования решений  и действий (бездействия) органа, предоставляющего муниципальную услугу, </w:t>
      </w:r>
    </w:p>
    <w:p w:rsidR="00AC598C" w:rsidRPr="00F02368" w:rsidRDefault="00AC598C" w:rsidP="001E720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6"/>
          <w:szCs w:val="26"/>
        </w:rPr>
      </w:pPr>
      <w:r w:rsidRPr="00F02368">
        <w:rPr>
          <w:rFonts w:ascii="Times New Roman" w:eastAsia="Times New Roman" w:hAnsi="Times New Roman"/>
          <w:color w:val="000000"/>
          <w:sz w:val="26"/>
          <w:szCs w:val="26"/>
        </w:rPr>
        <w:t>а также должностных лиц, муниципальных служащих</w:t>
      </w:r>
    </w:p>
    <w:p w:rsidR="00AD5FB4" w:rsidRPr="00F02368" w:rsidRDefault="00AD5FB4" w:rsidP="00543D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AD5FB4" w:rsidRPr="00F02368" w:rsidRDefault="00AD5FB4" w:rsidP="00543DF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 xml:space="preserve">58.  </w:t>
      </w:r>
      <w:r w:rsidR="00F71BBD" w:rsidRPr="00F02368">
        <w:rPr>
          <w:rFonts w:ascii="Times New Roman" w:eastAsia="Times New Roman" w:hAnsi="Times New Roman"/>
          <w:color w:val="000000"/>
          <w:sz w:val="26"/>
          <w:szCs w:val="26"/>
        </w:rPr>
        <w:t>Заявители имеют право на обжалование</w:t>
      </w:r>
      <w:r w:rsidR="00CA07C0" w:rsidRPr="00F02368">
        <w:rPr>
          <w:rFonts w:ascii="Times New Roman" w:hAnsi="Times New Roman"/>
          <w:sz w:val="26"/>
          <w:szCs w:val="26"/>
        </w:rPr>
        <w:t>решений,</w:t>
      </w:r>
      <w:r w:rsidR="00E21D77" w:rsidRPr="00F02368">
        <w:rPr>
          <w:rFonts w:ascii="Times New Roman" w:hAnsi="Times New Roman"/>
          <w:sz w:val="26"/>
          <w:szCs w:val="26"/>
        </w:rPr>
        <w:t xml:space="preserve"> действий (бездействия)</w:t>
      </w:r>
      <w:r w:rsidR="00F71BBD" w:rsidRPr="00F02368">
        <w:rPr>
          <w:rFonts w:ascii="Times New Roman" w:eastAsia="Times New Roman" w:hAnsi="Times New Roman"/>
          <w:color w:val="000000"/>
          <w:sz w:val="26"/>
          <w:szCs w:val="26"/>
        </w:rPr>
        <w:t xml:space="preserve"> органа местного самоуправления, предоставляющего муниципальную услугу, должностных лиц органа местного самоуправления, предоставляющего муниципальную услугу, либо муниципальных служащих при предоставлении муниципальной услуги в судебном или в досудебном (внесудебном) порядке.</w:t>
      </w:r>
    </w:p>
    <w:p w:rsidR="003152C0" w:rsidRPr="00F02368" w:rsidRDefault="00AD5FB4" w:rsidP="00543DF0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02368">
        <w:rPr>
          <w:rFonts w:ascii="Times New Roman" w:hAnsi="Times New Roman" w:cs="Times New Roman"/>
          <w:sz w:val="26"/>
          <w:szCs w:val="26"/>
        </w:rPr>
        <w:t xml:space="preserve">59. Обжалование решений, действий (бездействия) </w:t>
      </w:r>
      <w:r w:rsidR="00CA07C0" w:rsidRPr="00F02368">
        <w:rPr>
          <w:rFonts w:ascii="Times New Roman" w:eastAsia="Times New Roman" w:hAnsi="Times New Roman" w:cs="Times New Roman"/>
          <w:sz w:val="26"/>
          <w:szCs w:val="26"/>
        </w:rPr>
        <w:t>органа местного самоуправления, предоставляющего муниципальную услугу, должностных лиц органа местного самоуправления, предоставляющего муниципальную услугу, либо муниципальных служащих в досудебном (внесудебном) порядке не лишает их права на оспаривание указанных решений, действий (бездействия) в судебном порядке</w:t>
      </w:r>
      <w:r w:rsidR="003152C0" w:rsidRPr="00F0236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AD5FB4" w:rsidRPr="00F02368" w:rsidRDefault="00AD5FB4" w:rsidP="00543DF0">
      <w:pPr>
        <w:pStyle w:val="ConsPlusNormal"/>
        <w:widowControl/>
        <w:ind w:firstLine="709"/>
        <w:jc w:val="both"/>
        <w:rPr>
          <w:rFonts w:ascii="Times New Roman" w:eastAsia="Times New Roman" w:hAnsi="Times New Roman"/>
          <w:sz w:val="26"/>
          <w:szCs w:val="26"/>
          <w:lang w:eastAsia="en-US"/>
        </w:rPr>
      </w:pPr>
      <w:r w:rsidRPr="00F02368">
        <w:rPr>
          <w:rFonts w:ascii="Times New Roman" w:eastAsia="Times New Roman" w:hAnsi="Times New Roman"/>
          <w:sz w:val="26"/>
          <w:szCs w:val="26"/>
          <w:lang w:eastAsia="en-US"/>
        </w:rPr>
        <w:t>60. Заявитель может обратиться с жалобой, в том числе в следующих случаях:</w:t>
      </w:r>
    </w:p>
    <w:p w:rsidR="00AD5FB4" w:rsidRPr="00F02368" w:rsidRDefault="00AD5FB4" w:rsidP="00543DF0">
      <w:pPr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6"/>
          <w:szCs w:val="26"/>
          <w:lang w:eastAsia="en-US"/>
        </w:rPr>
      </w:pPr>
      <w:r w:rsidRPr="00F02368">
        <w:rPr>
          <w:rFonts w:ascii="Times New Roman" w:eastAsia="Times New Roman" w:hAnsi="Times New Roman"/>
          <w:sz w:val="26"/>
          <w:szCs w:val="26"/>
          <w:lang w:eastAsia="en-US"/>
        </w:rPr>
        <w:t>1) нарушение срока регистрации заявления заявителя о предоставлении муниципальной услуги;</w:t>
      </w:r>
    </w:p>
    <w:p w:rsidR="00AD5FB4" w:rsidRPr="00F02368" w:rsidRDefault="00AD5FB4" w:rsidP="00543DF0">
      <w:pPr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6"/>
          <w:szCs w:val="26"/>
          <w:lang w:eastAsia="en-US"/>
        </w:rPr>
      </w:pPr>
      <w:r w:rsidRPr="00F02368">
        <w:rPr>
          <w:rFonts w:ascii="Times New Roman" w:eastAsia="Times New Roman" w:hAnsi="Times New Roman"/>
          <w:sz w:val="26"/>
          <w:szCs w:val="26"/>
          <w:lang w:eastAsia="en-US"/>
        </w:rPr>
        <w:t>2) нарушение срока предоставления муниципальной услуги;</w:t>
      </w:r>
    </w:p>
    <w:p w:rsidR="00AD5FB4" w:rsidRPr="00F02368" w:rsidRDefault="00AD5FB4" w:rsidP="00543DF0">
      <w:pPr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6"/>
          <w:szCs w:val="26"/>
          <w:lang w:eastAsia="en-US"/>
        </w:rPr>
      </w:pPr>
      <w:r w:rsidRPr="00F02368">
        <w:rPr>
          <w:rFonts w:ascii="Times New Roman" w:eastAsia="Times New Roman" w:hAnsi="Times New Roman"/>
          <w:sz w:val="26"/>
          <w:szCs w:val="26"/>
          <w:lang w:eastAsia="en-US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Костромской области для предоставления муниципальной услуги;</w:t>
      </w:r>
    </w:p>
    <w:p w:rsidR="00AD5FB4" w:rsidRPr="00F02368" w:rsidRDefault="00AD5FB4" w:rsidP="00543DF0">
      <w:pPr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6"/>
          <w:szCs w:val="26"/>
          <w:lang w:eastAsia="en-US"/>
        </w:rPr>
      </w:pPr>
      <w:r w:rsidRPr="00F02368">
        <w:rPr>
          <w:rFonts w:ascii="Times New Roman" w:eastAsia="Times New Roman" w:hAnsi="Times New Roman"/>
          <w:sz w:val="26"/>
          <w:szCs w:val="26"/>
          <w:lang w:eastAsia="en-US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Костромской области, муниципальными правовыми актами для предоставления муниципальной услуги у заявителя;</w:t>
      </w:r>
    </w:p>
    <w:p w:rsidR="00AD5FB4" w:rsidRPr="00F02368" w:rsidRDefault="00AD5FB4" w:rsidP="00543DF0">
      <w:pPr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6"/>
          <w:szCs w:val="26"/>
          <w:lang w:eastAsia="en-US"/>
        </w:rPr>
      </w:pPr>
      <w:proofErr w:type="gramStart"/>
      <w:r w:rsidRPr="00F02368">
        <w:rPr>
          <w:rFonts w:ascii="Times New Roman" w:eastAsia="Times New Roman" w:hAnsi="Times New Roman"/>
          <w:sz w:val="26"/>
          <w:szCs w:val="26"/>
          <w:lang w:eastAsia="en-US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Костромской области, муниципальными правовыми актами;</w:t>
      </w:r>
      <w:proofErr w:type="gramEnd"/>
    </w:p>
    <w:p w:rsidR="00AD5FB4" w:rsidRPr="00F02368" w:rsidRDefault="003152C0" w:rsidP="00543DF0">
      <w:pPr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6"/>
          <w:szCs w:val="26"/>
          <w:lang w:eastAsia="en-US"/>
        </w:rPr>
      </w:pPr>
      <w:r w:rsidRPr="00F02368">
        <w:rPr>
          <w:rFonts w:ascii="Times New Roman" w:eastAsia="Times New Roman" w:hAnsi="Times New Roman"/>
          <w:sz w:val="26"/>
          <w:szCs w:val="26"/>
          <w:lang w:eastAsia="en-US"/>
        </w:rPr>
        <w:lastRenderedPageBreak/>
        <w:t xml:space="preserve">6) </w:t>
      </w:r>
      <w:r w:rsidR="00AD5FB4" w:rsidRPr="00F02368">
        <w:rPr>
          <w:rFonts w:ascii="Times New Roman" w:eastAsia="Times New Roman" w:hAnsi="Times New Roman"/>
          <w:sz w:val="26"/>
          <w:szCs w:val="26"/>
          <w:lang w:eastAsia="en-US"/>
        </w:rPr>
        <w:t>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Костромской области, муниципальными правовыми актами;</w:t>
      </w:r>
    </w:p>
    <w:p w:rsidR="00AD5FB4" w:rsidRPr="00F02368" w:rsidRDefault="00AD5FB4" w:rsidP="00543DF0">
      <w:pPr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6"/>
          <w:szCs w:val="26"/>
          <w:lang w:eastAsia="en-US"/>
        </w:rPr>
      </w:pPr>
      <w:proofErr w:type="gramStart"/>
      <w:r w:rsidRPr="00F02368">
        <w:rPr>
          <w:rFonts w:ascii="Times New Roman" w:eastAsia="Times New Roman" w:hAnsi="Times New Roman"/>
          <w:sz w:val="26"/>
          <w:szCs w:val="26"/>
          <w:lang w:eastAsia="en-US"/>
        </w:rPr>
        <w:t xml:space="preserve">7) </w:t>
      </w:r>
      <w:r w:rsidR="00211DF5" w:rsidRPr="00F02368">
        <w:rPr>
          <w:rFonts w:ascii="Times New Roman" w:eastAsia="Times New Roman" w:hAnsi="Times New Roman"/>
          <w:sz w:val="26"/>
          <w:szCs w:val="26"/>
        </w:rPr>
        <w:t>отказ Администрации, должностного лица Администрации</w:t>
      </w:r>
      <w:r w:rsidR="003152C0" w:rsidRPr="00F02368">
        <w:rPr>
          <w:rFonts w:ascii="Times New Roman" w:eastAsia="Times New Roman" w:hAnsi="Times New Roman"/>
          <w:sz w:val="26"/>
          <w:szCs w:val="26"/>
        </w:rPr>
        <w:t xml:space="preserve">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</w:t>
      </w:r>
      <w:r w:rsidRPr="00F02368">
        <w:rPr>
          <w:rFonts w:ascii="Times New Roman" w:eastAsia="Times New Roman" w:hAnsi="Times New Roman"/>
          <w:sz w:val="26"/>
          <w:szCs w:val="26"/>
          <w:lang w:eastAsia="en-US"/>
        </w:rPr>
        <w:t>.</w:t>
      </w:r>
      <w:proofErr w:type="gramEnd"/>
    </w:p>
    <w:p w:rsidR="00886422" w:rsidRPr="00F02368" w:rsidRDefault="00AD5FB4" w:rsidP="00543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  <w:lang w:eastAsia="en-US"/>
        </w:rPr>
        <w:t xml:space="preserve">61. Жалоба подается в письменной форме на бумажном </w:t>
      </w:r>
      <w:r w:rsidR="00211DF5" w:rsidRPr="00F02368">
        <w:rPr>
          <w:rFonts w:ascii="Times New Roman" w:eastAsia="Times New Roman" w:hAnsi="Times New Roman"/>
          <w:sz w:val="26"/>
          <w:szCs w:val="26"/>
          <w:lang w:eastAsia="en-US"/>
        </w:rPr>
        <w:t>носителе, в электронной форме в Администрацию</w:t>
      </w:r>
      <w:r w:rsidR="00886422" w:rsidRPr="00F02368">
        <w:rPr>
          <w:rFonts w:ascii="Times New Roman" w:eastAsia="Times New Roman" w:hAnsi="Times New Roman"/>
          <w:i/>
          <w:sz w:val="26"/>
          <w:szCs w:val="26"/>
        </w:rPr>
        <w:t>.</w:t>
      </w:r>
    </w:p>
    <w:p w:rsidR="00AD5FB4" w:rsidRPr="00F02368" w:rsidRDefault="00AD5FB4" w:rsidP="00543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en-US"/>
        </w:rPr>
      </w:pPr>
      <w:r w:rsidRPr="00F02368">
        <w:rPr>
          <w:rFonts w:ascii="Times New Roman" w:eastAsia="Times New Roman" w:hAnsi="Times New Roman"/>
          <w:sz w:val="26"/>
          <w:szCs w:val="26"/>
          <w:lang w:eastAsia="en-US"/>
        </w:rPr>
        <w:t xml:space="preserve">62. </w:t>
      </w:r>
      <w:r w:rsidR="00886422" w:rsidRPr="00F02368">
        <w:rPr>
          <w:rFonts w:ascii="Times New Roman" w:eastAsia="Times New Roman" w:hAnsi="Times New Roman"/>
          <w:sz w:val="26"/>
          <w:szCs w:val="26"/>
        </w:rPr>
        <w:t>Жалоба может быть направлена по почте</w:t>
      </w:r>
      <w:r w:rsidR="00211DF5" w:rsidRPr="00F02368">
        <w:rPr>
          <w:rFonts w:ascii="Times New Roman" w:eastAsia="Times New Roman" w:hAnsi="Times New Roman"/>
          <w:sz w:val="26"/>
          <w:szCs w:val="26"/>
        </w:rPr>
        <w:t>, через МФЦ,  официальный сайт Администрации</w:t>
      </w:r>
      <w:r w:rsidR="00886422" w:rsidRPr="00F02368">
        <w:rPr>
          <w:rFonts w:ascii="Times New Roman" w:eastAsia="Times New Roman" w:hAnsi="Times New Roman"/>
          <w:iCs/>
          <w:sz w:val="26"/>
          <w:szCs w:val="26"/>
        </w:rPr>
        <w:t>,</w:t>
      </w:r>
      <w:r w:rsidR="00886422" w:rsidRPr="00F02368">
        <w:rPr>
          <w:rFonts w:ascii="Times New Roman" w:eastAsia="Times New Roman" w:hAnsi="Times New Roman"/>
          <w:sz w:val="26"/>
          <w:szCs w:val="26"/>
        </w:rPr>
        <w:t xml:space="preserve"> федеральную государственную информационную систему «Единый портал государственных и муниципальных услуг (функций)» (</w:t>
      </w:r>
      <w:hyperlink r:id="rId24" w:history="1">
        <w:r w:rsidR="00886422" w:rsidRPr="00F02368">
          <w:rPr>
            <w:rFonts w:ascii="Times New Roman" w:eastAsia="Times New Roman" w:hAnsi="Times New Roman"/>
            <w:sz w:val="26"/>
            <w:szCs w:val="26"/>
            <w:lang w:val="en-US"/>
          </w:rPr>
          <w:t>www</w:t>
        </w:r>
        <w:r w:rsidR="00886422" w:rsidRPr="00F02368">
          <w:rPr>
            <w:rFonts w:ascii="Times New Roman" w:eastAsia="Times New Roman" w:hAnsi="Times New Roman"/>
            <w:sz w:val="26"/>
            <w:szCs w:val="26"/>
          </w:rPr>
          <w:t>.</w:t>
        </w:r>
        <w:proofErr w:type="spellStart"/>
        <w:r w:rsidR="00886422" w:rsidRPr="00F02368">
          <w:rPr>
            <w:rFonts w:ascii="Times New Roman" w:eastAsia="Times New Roman" w:hAnsi="Times New Roman"/>
            <w:sz w:val="26"/>
            <w:szCs w:val="26"/>
            <w:lang w:val="en-US"/>
          </w:rPr>
          <w:t>gosuslugi</w:t>
        </w:r>
        <w:proofErr w:type="spellEnd"/>
        <w:r w:rsidR="00886422" w:rsidRPr="00F02368">
          <w:rPr>
            <w:rFonts w:ascii="Times New Roman" w:eastAsia="Times New Roman" w:hAnsi="Times New Roman"/>
            <w:sz w:val="26"/>
            <w:szCs w:val="26"/>
          </w:rPr>
          <w:t>.</w:t>
        </w:r>
        <w:proofErr w:type="spellStart"/>
        <w:r w:rsidR="00886422" w:rsidRPr="00F02368">
          <w:rPr>
            <w:rFonts w:ascii="Times New Roman" w:eastAsia="Times New Roman" w:hAnsi="Times New Roman"/>
            <w:sz w:val="26"/>
            <w:szCs w:val="26"/>
            <w:lang w:val="en-US"/>
          </w:rPr>
          <w:t>ru</w:t>
        </w:r>
        <w:proofErr w:type="spellEnd"/>
      </w:hyperlink>
      <w:r w:rsidR="00886422" w:rsidRPr="00F02368">
        <w:rPr>
          <w:rFonts w:ascii="Times New Roman" w:eastAsia="Times New Roman" w:hAnsi="Times New Roman"/>
          <w:sz w:val="26"/>
          <w:szCs w:val="26"/>
        </w:rPr>
        <w:t>), региональную информационную систему «Единый портал Костромской области» (44gosuslugi.ru), а также может быть принята при личном приеме заявителя</w:t>
      </w:r>
      <w:r w:rsidRPr="00F02368">
        <w:rPr>
          <w:rFonts w:ascii="Times New Roman" w:eastAsia="Times New Roman" w:hAnsi="Times New Roman"/>
          <w:sz w:val="26"/>
          <w:szCs w:val="26"/>
          <w:lang w:eastAsia="en-US"/>
        </w:rPr>
        <w:t>.</w:t>
      </w:r>
    </w:p>
    <w:p w:rsidR="00AD5FB4" w:rsidRPr="00F02368" w:rsidRDefault="00AD5FB4" w:rsidP="00543DF0">
      <w:pPr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6"/>
          <w:szCs w:val="26"/>
          <w:lang w:eastAsia="en-US"/>
        </w:rPr>
      </w:pPr>
      <w:r w:rsidRPr="00F02368">
        <w:rPr>
          <w:rFonts w:ascii="Times New Roman" w:eastAsia="Times New Roman" w:hAnsi="Times New Roman"/>
          <w:sz w:val="26"/>
          <w:szCs w:val="26"/>
          <w:lang w:eastAsia="en-US"/>
        </w:rPr>
        <w:t>63. Жалоба должна содержать:</w:t>
      </w:r>
    </w:p>
    <w:p w:rsidR="00AD5FB4" w:rsidRPr="00F02368" w:rsidRDefault="00AD5FB4" w:rsidP="00543DF0">
      <w:pPr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6"/>
          <w:szCs w:val="26"/>
          <w:lang w:eastAsia="en-US"/>
        </w:rPr>
      </w:pPr>
      <w:r w:rsidRPr="00F02368">
        <w:rPr>
          <w:rFonts w:ascii="Times New Roman" w:eastAsia="Times New Roman" w:hAnsi="Times New Roman"/>
          <w:sz w:val="26"/>
          <w:szCs w:val="26"/>
          <w:lang w:eastAsia="en-US"/>
        </w:rPr>
        <w:t>1) наименование органа, предоставляющего муниципальную услугу, должностного лица органа, предоставляющего муниципальную услугу, решен</w:t>
      </w:r>
      <w:r w:rsidR="002B07E2" w:rsidRPr="00F02368">
        <w:rPr>
          <w:rFonts w:ascii="Times New Roman" w:eastAsia="Times New Roman" w:hAnsi="Times New Roman"/>
          <w:sz w:val="26"/>
          <w:szCs w:val="26"/>
          <w:lang w:eastAsia="en-US"/>
        </w:rPr>
        <w:t>ия,</w:t>
      </w:r>
      <w:r w:rsidRPr="00F02368">
        <w:rPr>
          <w:rFonts w:ascii="Times New Roman" w:eastAsia="Times New Roman" w:hAnsi="Times New Roman"/>
          <w:sz w:val="26"/>
          <w:szCs w:val="26"/>
          <w:lang w:eastAsia="en-US"/>
        </w:rPr>
        <w:t xml:space="preserve"> действия (бездействие) которых обжалуются;</w:t>
      </w:r>
    </w:p>
    <w:p w:rsidR="00AD5FB4" w:rsidRPr="00F02368" w:rsidRDefault="00AD5FB4" w:rsidP="00543DF0">
      <w:pPr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6"/>
          <w:szCs w:val="26"/>
          <w:lang w:eastAsia="en-US"/>
        </w:rPr>
      </w:pPr>
      <w:proofErr w:type="gramStart"/>
      <w:r w:rsidRPr="00F02368">
        <w:rPr>
          <w:rFonts w:ascii="Times New Roman" w:eastAsia="Times New Roman" w:hAnsi="Times New Roman"/>
          <w:sz w:val="26"/>
          <w:szCs w:val="26"/>
          <w:lang w:eastAsia="en-US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AD5FB4" w:rsidRPr="00F02368" w:rsidRDefault="00AD5FB4" w:rsidP="00543DF0">
      <w:pPr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6"/>
          <w:szCs w:val="26"/>
          <w:lang w:eastAsia="en-US"/>
        </w:rPr>
      </w:pPr>
      <w:r w:rsidRPr="00F02368">
        <w:rPr>
          <w:rFonts w:ascii="Times New Roman" w:eastAsia="Times New Roman" w:hAnsi="Times New Roman"/>
          <w:sz w:val="26"/>
          <w:szCs w:val="26"/>
          <w:lang w:eastAsia="en-US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услугу;</w:t>
      </w:r>
    </w:p>
    <w:p w:rsidR="00AD5FB4" w:rsidRPr="00F02368" w:rsidRDefault="00AD5FB4" w:rsidP="00543DF0">
      <w:pPr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6"/>
          <w:szCs w:val="26"/>
          <w:lang w:eastAsia="en-US"/>
        </w:rPr>
      </w:pPr>
      <w:r w:rsidRPr="00F02368">
        <w:rPr>
          <w:rFonts w:ascii="Times New Roman" w:eastAsia="Times New Roman" w:hAnsi="Times New Roman"/>
          <w:sz w:val="26"/>
          <w:szCs w:val="26"/>
          <w:lang w:eastAsia="en-US"/>
        </w:rPr>
        <w:t xml:space="preserve"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</w:t>
      </w:r>
    </w:p>
    <w:p w:rsidR="00AD5FB4" w:rsidRPr="00F02368" w:rsidRDefault="00AD5FB4" w:rsidP="00543D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  <w:lang w:eastAsia="en-US"/>
        </w:rPr>
        <w:t xml:space="preserve">64. </w:t>
      </w:r>
      <w:r w:rsidRPr="00F02368">
        <w:rPr>
          <w:rFonts w:ascii="Times New Roman" w:hAnsi="Times New Roman"/>
          <w:sz w:val="26"/>
          <w:szCs w:val="26"/>
        </w:rPr>
        <w:t>При рассмотрении жалобы заявитель имеет право:</w:t>
      </w:r>
    </w:p>
    <w:p w:rsidR="00AD5FB4" w:rsidRPr="00F02368" w:rsidRDefault="00AD5FB4" w:rsidP="00543D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1) представлять документы (их копии), подтверждающие доводы заявителя, либо обращаться с просьбой об их истребовании, в том числе в электронной форме;</w:t>
      </w:r>
    </w:p>
    <w:p w:rsidR="00AD5FB4" w:rsidRPr="00F02368" w:rsidRDefault="00AD5FB4" w:rsidP="00543D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2) знакомиться с документами и материалами, касающимися рассмотрения жалобы,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тайну;</w:t>
      </w:r>
    </w:p>
    <w:p w:rsidR="00AD5FB4" w:rsidRPr="00F02368" w:rsidRDefault="00AD5FB4" w:rsidP="00543D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3) получать в письменной форме и по желанию заявителя в электронной форме ответ по существу поставленных в жалобе вопросов;</w:t>
      </w:r>
    </w:p>
    <w:p w:rsidR="00AD5FB4" w:rsidRPr="00F02368" w:rsidRDefault="00AD5FB4" w:rsidP="00543DF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4) обращаться с заявлением о прекращении рассмотрения жалобы.</w:t>
      </w:r>
    </w:p>
    <w:p w:rsidR="00974788" w:rsidRPr="00F02368" w:rsidRDefault="00AD5FB4" w:rsidP="00543DF0">
      <w:pPr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  <w:lang w:eastAsia="en-US"/>
        </w:rPr>
        <w:t xml:space="preserve">65. </w:t>
      </w:r>
      <w:proofErr w:type="gramStart"/>
      <w:r w:rsidR="00211DF5" w:rsidRPr="00F02368">
        <w:rPr>
          <w:rFonts w:ascii="Times New Roman" w:eastAsia="Times New Roman" w:hAnsi="Times New Roman"/>
          <w:sz w:val="26"/>
          <w:szCs w:val="26"/>
        </w:rPr>
        <w:t>Жалоба, поступившая в Администрацию</w:t>
      </w:r>
      <w:r w:rsidR="00974788" w:rsidRPr="00F02368">
        <w:rPr>
          <w:rFonts w:ascii="Times New Roman" w:eastAsia="Times New Roman" w:hAnsi="Times New Roman"/>
          <w:i/>
          <w:iCs/>
          <w:sz w:val="26"/>
          <w:szCs w:val="26"/>
        </w:rPr>
        <w:t xml:space="preserve">, </w:t>
      </w:r>
      <w:r w:rsidR="00974788" w:rsidRPr="00F02368">
        <w:rPr>
          <w:rFonts w:ascii="Times New Roman" w:eastAsia="Times New Roman" w:hAnsi="Times New Roman"/>
          <w:sz w:val="26"/>
          <w:szCs w:val="26"/>
        </w:rPr>
        <w:t xml:space="preserve"> подлежит рассмотрению должностным лицом, наделенным полномочиями по рассмотрению жалоб, в течение пятнадцати рабочих дней со дня ее регистрации, </w:t>
      </w:r>
      <w:r w:rsidR="00211DF5" w:rsidRPr="00F02368">
        <w:rPr>
          <w:rFonts w:ascii="Times New Roman" w:eastAsia="Times New Roman" w:hAnsi="Times New Roman"/>
          <w:sz w:val="26"/>
          <w:szCs w:val="26"/>
        </w:rPr>
        <w:t>а в случае обжалования отказа  Администрации</w:t>
      </w:r>
      <w:r w:rsidR="00974788" w:rsidRPr="00F02368">
        <w:rPr>
          <w:rFonts w:ascii="Times New Roman" w:eastAsia="Times New Roman" w:hAnsi="Times New Roman"/>
          <w:i/>
          <w:iCs/>
          <w:sz w:val="26"/>
          <w:szCs w:val="26"/>
        </w:rPr>
        <w:t xml:space="preserve">, </w:t>
      </w:r>
      <w:r w:rsidR="00974788" w:rsidRPr="00F02368">
        <w:rPr>
          <w:rFonts w:ascii="Times New Roman" w:eastAsia="Times New Roman" w:hAnsi="Times New Roman"/>
          <w:sz w:val="26"/>
          <w:szCs w:val="26"/>
        </w:rPr>
        <w:t xml:space="preserve"> долж</w:t>
      </w:r>
      <w:r w:rsidR="00211DF5" w:rsidRPr="00F02368">
        <w:rPr>
          <w:rFonts w:ascii="Times New Roman" w:eastAsia="Times New Roman" w:hAnsi="Times New Roman"/>
          <w:sz w:val="26"/>
          <w:szCs w:val="26"/>
        </w:rPr>
        <w:t>ностного лица Администрации</w:t>
      </w:r>
      <w:r w:rsidR="00974788" w:rsidRPr="00F02368">
        <w:rPr>
          <w:rFonts w:ascii="Times New Roman" w:eastAsia="Times New Roman" w:hAnsi="Times New Roman"/>
          <w:sz w:val="26"/>
          <w:szCs w:val="26"/>
        </w:rPr>
        <w:t xml:space="preserve">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</w:t>
      </w:r>
      <w:proofErr w:type="gramEnd"/>
      <w:r w:rsidR="00974788" w:rsidRPr="00F02368">
        <w:rPr>
          <w:rFonts w:ascii="Times New Roman" w:eastAsia="Times New Roman" w:hAnsi="Times New Roman"/>
          <w:sz w:val="26"/>
          <w:szCs w:val="26"/>
        </w:rPr>
        <w:t xml:space="preserve"> регистрации. </w:t>
      </w:r>
    </w:p>
    <w:p w:rsidR="00E14F90" w:rsidRPr="00F02368" w:rsidRDefault="00E14F90" w:rsidP="00543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66. Основания для приостановления рассмотрения жалобы отсутствуют.</w:t>
      </w:r>
    </w:p>
    <w:p w:rsidR="00E14F90" w:rsidRPr="00F02368" w:rsidRDefault="00E14F90" w:rsidP="00543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 xml:space="preserve">67. Ответ на жалобу не дается в случаях, если в ней (в соответствии с порядком </w:t>
      </w:r>
      <w:r w:rsidRPr="00F02368">
        <w:rPr>
          <w:rFonts w:ascii="Times New Roman" w:eastAsia="Times New Roman" w:hAnsi="Times New Roman"/>
          <w:sz w:val="26"/>
          <w:szCs w:val="26"/>
        </w:rPr>
        <w:lastRenderedPageBreak/>
        <w:t>подачи и рассмотрения жалоб на нарушение порядка предоставления муниципальных услуг на территории муниципального образования):</w:t>
      </w:r>
    </w:p>
    <w:p w:rsidR="00E14F90" w:rsidRPr="00F02368" w:rsidRDefault="00E14F90" w:rsidP="00543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 xml:space="preserve">1) не </w:t>
      </w:r>
      <w:proofErr w:type="gramStart"/>
      <w:r w:rsidRPr="00F02368">
        <w:rPr>
          <w:rFonts w:ascii="Times New Roman" w:eastAsia="Times New Roman" w:hAnsi="Times New Roman"/>
          <w:sz w:val="26"/>
          <w:szCs w:val="26"/>
        </w:rPr>
        <w:t>указаны</w:t>
      </w:r>
      <w:proofErr w:type="gramEnd"/>
      <w:r w:rsidRPr="00F02368">
        <w:rPr>
          <w:rFonts w:ascii="Times New Roman" w:eastAsia="Times New Roman" w:hAnsi="Times New Roman"/>
          <w:sz w:val="26"/>
          <w:szCs w:val="26"/>
        </w:rPr>
        <w:t xml:space="preserve"> фамилия заявителя, направившего жалобу, и адрес, по которому должен быть направлен ответ;</w:t>
      </w:r>
    </w:p>
    <w:p w:rsidR="00E14F90" w:rsidRPr="00F02368" w:rsidRDefault="00E14F90" w:rsidP="00543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2) обжалуется судебное решение (в течение семи дней со дня регистрации возвращается заявителю, направившему жалобу, с разъяснением порядка обжалования данного судебного решения);</w:t>
      </w:r>
    </w:p>
    <w:p w:rsidR="00E14F90" w:rsidRPr="00F02368" w:rsidRDefault="00E14F90" w:rsidP="00543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3) содержатся нецензурные либо оскорбительные выражения, угрозы жизни, здоровью и имуществу должностного лица, а также членов его семьи (жалоба остается без ответа по существу поставленных в ней вопросов, при этом заявителю, направившему жалобу, сообщается о недопустимости злоупотребления правом);</w:t>
      </w:r>
    </w:p>
    <w:p w:rsidR="00E14F90" w:rsidRPr="00F02368" w:rsidRDefault="00E14F90" w:rsidP="00543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4) текст не поддается прочтению (жалоба не подлежит рассмотрению, о чем в течение трех дней со дня регистрации сообщается заявителю, направившему жалобу, если его фамилия и адрес поддаются прочтению);</w:t>
      </w:r>
    </w:p>
    <w:p w:rsidR="00E14F90" w:rsidRPr="00F02368" w:rsidRDefault="00E14F90" w:rsidP="00543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proofErr w:type="gramStart"/>
      <w:r w:rsidRPr="00F02368">
        <w:rPr>
          <w:rFonts w:ascii="Times New Roman" w:eastAsia="Times New Roman" w:hAnsi="Times New Roman"/>
          <w:sz w:val="26"/>
          <w:szCs w:val="26"/>
        </w:rPr>
        <w:t>5) содержится вопрос, на который заявителю неоднократно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 либо уполномоченное на то лицо вправе принять решение о безосновательности очередной жалобы и прекращении переписки с заявителем по данному вопросу при условии, что указанная жалоба и ранее направляемые жалобы</w:t>
      </w:r>
      <w:proofErr w:type="gramEnd"/>
      <w:r w:rsidRPr="00F02368">
        <w:rPr>
          <w:rFonts w:ascii="Times New Roman" w:eastAsia="Times New Roman" w:hAnsi="Times New Roman"/>
          <w:sz w:val="26"/>
          <w:szCs w:val="26"/>
        </w:rPr>
        <w:t xml:space="preserve"> направлялись в один и тот же государственный орган или одному и тому же должностному лицу. О данном решении уведомляется заявитель, направивший жалобу;</w:t>
      </w:r>
    </w:p>
    <w:p w:rsidR="00E14F90" w:rsidRPr="00F02368" w:rsidRDefault="00E14F90" w:rsidP="00E14F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6) содержится вопрос, ответ на который не может быть дан без разглашения сведений, составляющих государственную или иную охраняемую федеральным законом тайну (заявителю, направившему жалобу, сообщается о невозможности дать ответ по существу поставленного вопроса в связи с недопустимостью разглашения указанных сведений).</w:t>
      </w:r>
    </w:p>
    <w:p w:rsidR="00E14F90" w:rsidRPr="00F02368" w:rsidRDefault="00E14F90" w:rsidP="00E14F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68. По р</w:t>
      </w:r>
      <w:r w:rsidR="00211DF5" w:rsidRPr="00F02368">
        <w:rPr>
          <w:rFonts w:ascii="Times New Roman" w:eastAsia="Times New Roman" w:hAnsi="Times New Roman"/>
          <w:sz w:val="26"/>
          <w:szCs w:val="26"/>
        </w:rPr>
        <w:t>езультатам рассмотрения жалобы Администрация</w:t>
      </w:r>
      <w:r w:rsidRPr="00F02368">
        <w:rPr>
          <w:rFonts w:ascii="Times New Roman" w:eastAsia="Times New Roman" w:hAnsi="Times New Roman"/>
          <w:sz w:val="26"/>
          <w:szCs w:val="26"/>
        </w:rPr>
        <w:t xml:space="preserve"> принимает одно из следующих решений:</w:t>
      </w:r>
    </w:p>
    <w:p w:rsidR="00E14F90" w:rsidRPr="00F02368" w:rsidRDefault="00E14F90" w:rsidP="00E14F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proofErr w:type="gramStart"/>
      <w:r w:rsidRPr="00F02368">
        <w:rPr>
          <w:rFonts w:ascii="Times New Roman" w:eastAsia="Times New Roman" w:hAnsi="Times New Roman"/>
          <w:sz w:val="26"/>
          <w:szCs w:val="26"/>
        </w:rPr>
        <w:t>1) удовлетворяет жалобу, в том числе, в форме отмены принятого р</w:t>
      </w:r>
      <w:r w:rsidR="00211DF5" w:rsidRPr="00F02368">
        <w:rPr>
          <w:rFonts w:ascii="Times New Roman" w:eastAsia="Times New Roman" w:hAnsi="Times New Roman"/>
          <w:sz w:val="26"/>
          <w:szCs w:val="26"/>
        </w:rPr>
        <w:t>ешения, исправления допущенных Администрацией</w:t>
      </w:r>
      <w:r w:rsidRPr="00F02368">
        <w:rPr>
          <w:rFonts w:ascii="Times New Roman" w:eastAsia="Times New Roman" w:hAnsi="Times New Roman"/>
          <w:sz w:val="26"/>
          <w:szCs w:val="26"/>
        </w:rPr>
        <w:t xml:space="preserve">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Костромской области муниципальными нормативными актами, а также в иных формах;</w:t>
      </w:r>
      <w:proofErr w:type="gramEnd"/>
    </w:p>
    <w:p w:rsidR="00E14F90" w:rsidRPr="00F02368" w:rsidRDefault="00E14F90" w:rsidP="00E14F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2) отказывает в удовлетворении жалобы.</w:t>
      </w:r>
    </w:p>
    <w:p w:rsidR="00E14F90" w:rsidRPr="00F02368" w:rsidRDefault="00E14F90" w:rsidP="00E14F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69. Не позднее дня, следующего за днем принятия решения, указанного в пункте 68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AD5FB4" w:rsidRPr="00F02368" w:rsidRDefault="00E14F90" w:rsidP="00211DF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 xml:space="preserve">70.  В случае установления в ходе или по результатам </w:t>
      </w:r>
      <w:proofErr w:type="gramStart"/>
      <w:r w:rsidRPr="00F02368">
        <w:rPr>
          <w:rFonts w:ascii="Times New Roman" w:eastAsia="Times New Roman" w:hAnsi="Times New Roman"/>
          <w:sz w:val="26"/>
          <w:szCs w:val="26"/>
        </w:rPr>
        <w:t>рассмотрения жалобы признаков состава административного правонарушения</w:t>
      </w:r>
      <w:proofErr w:type="gramEnd"/>
      <w:r w:rsidRPr="00F02368">
        <w:rPr>
          <w:rFonts w:ascii="Times New Roman" w:eastAsia="Times New Roman" w:hAnsi="Times New Roman"/>
          <w:sz w:val="26"/>
          <w:szCs w:val="26"/>
        </w:rPr>
        <w:t xml:space="preserve"> или преступления должностное    </w:t>
      </w:r>
      <w:r w:rsidR="00211DF5" w:rsidRPr="00F02368">
        <w:rPr>
          <w:rFonts w:ascii="Times New Roman" w:eastAsia="Times New Roman" w:hAnsi="Times New Roman"/>
          <w:sz w:val="26"/>
          <w:szCs w:val="26"/>
        </w:rPr>
        <w:t>лицо,</w:t>
      </w:r>
      <w:r w:rsidRPr="00F02368">
        <w:rPr>
          <w:rFonts w:ascii="Times New Roman" w:eastAsia="Times New Roman" w:hAnsi="Times New Roman"/>
          <w:sz w:val="26"/>
          <w:szCs w:val="26"/>
        </w:rPr>
        <w:t xml:space="preserve">  наделенное   полномочиями   по   рассмотрению   жалоб, незамедлительно направляет имеющиеся материалы в органы прокуратуры.</w:t>
      </w:r>
    </w:p>
    <w:p w:rsidR="00AD5FB4" w:rsidRPr="00CC2339" w:rsidRDefault="00AD5FB4" w:rsidP="00FB4088">
      <w:pPr>
        <w:spacing w:after="0" w:line="240" w:lineRule="auto"/>
        <w:jc w:val="right"/>
        <w:rPr>
          <w:rFonts w:ascii="Times New Roman" w:hAnsi="Times New Roman"/>
        </w:rPr>
      </w:pPr>
      <w:r w:rsidRPr="00F02368">
        <w:rPr>
          <w:sz w:val="26"/>
          <w:szCs w:val="26"/>
        </w:rPr>
        <w:br w:type="page"/>
      </w:r>
      <w:r w:rsidR="00D0049F" w:rsidRPr="00CC2339">
        <w:rPr>
          <w:rFonts w:ascii="Times New Roman" w:hAnsi="Times New Roman"/>
        </w:rPr>
        <w:lastRenderedPageBreak/>
        <w:t>П</w:t>
      </w:r>
      <w:r w:rsidRPr="00CC2339">
        <w:rPr>
          <w:rFonts w:ascii="Times New Roman" w:hAnsi="Times New Roman"/>
        </w:rPr>
        <w:t>риложение №1</w:t>
      </w:r>
    </w:p>
    <w:p w:rsidR="00AD5FB4" w:rsidRPr="00CC2339" w:rsidRDefault="00FB4088" w:rsidP="00FB408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CC2339">
        <w:rPr>
          <w:rFonts w:ascii="Times New Roman" w:hAnsi="Times New Roman"/>
        </w:rPr>
        <w:t>к а</w:t>
      </w:r>
      <w:r w:rsidR="00AD5FB4" w:rsidRPr="00CC2339">
        <w:rPr>
          <w:rFonts w:ascii="Times New Roman" w:hAnsi="Times New Roman"/>
        </w:rPr>
        <w:t>дминистративному регламенту</w:t>
      </w:r>
    </w:p>
    <w:p w:rsidR="00FB4088" w:rsidRPr="00CC2339" w:rsidRDefault="00FB4088" w:rsidP="00FB408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CC2339">
        <w:rPr>
          <w:rFonts w:ascii="Times New Roman" w:hAnsi="Times New Roman"/>
        </w:rPr>
        <w:t xml:space="preserve">предоставлениямуниципальной услуги </w:t>
      </w:r>
    </w:p>
    <w:p w:rsidR="00D472F0" w:rsidRPr="00CC2339" w:rsidRDefault="00FB4088" w:rsidP="00FB408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CC2339">
        <w:rPr>
          <w:rFonts w:ascii="Times New Roman" w:hAnsi="Times New Roman"/>
        </w:rPr>
        <w:t>по утверждению</w:t>
      </w:r>
      <w:r w:rsidR="00D472F0" w:rsidRPr="00CC2339">
        <w:rPr>
          <w:rFonts w:ascii="Times New Roman" w:hAnsi="Times New Roman"/>
        </w:rPr>
        <w:t xml:space="preserve"> схемы расположения </w:t>
      </w:r>
    </w:p>
    <w:p w:rsidR="00AD5FB4" w:rsidRPr="00CC2339" w:rsidRDefault="00D472F0" w:rsidP="00FB40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</w:rPr>
      </w:pPr>
      <w:r w:rsidRPr="00CC2339">
        <w:rPr>
          <w:rFonts w:ascii="Times New Roman" w:hAnsi="Times New Roman"/>
        </w:rPr>
        <w:t>земельного участка на кадастро</w:t>
      </w:r>
      <w:r w:rsidR="005729C2" w:rsidRPr="00CC2339">
        <w:rPr>
          <w:rFonts w:ascii="Times New Roman" w:hAnsi="Times New Roman"/>
        </w:rPr>
        <w:t>во</w:t>
      </w:r>
      <w:r w:rsidRPr="00CC2339">
        <w:rPr>
          <w:rFonts w:ascii="Times New Roman" w:hAnsi="Times New Roman"/>
        </w:rPr>
        <w:t>м плане территории</w:t>
      </w:r>
    </w:p>
    <w:p w:rsidR="00AD5FB4" w:rsidRPr="00F02368" w:rsidRDefault="00AD5FB4" w:rsidP="00FA4170">
      <w:pPr>
        <w:pStyle w:val="ConsPlusNormal"/>
        <w:ind w:firstLine="0"/>
        <w:rPr>
          <w:rFonts w:ascii="Times New Roman" w:hAnsi="Times New Roman"/>
          <w:sz w:val="26"/>
          <w:szCs w:val="26"/>
        </w:rPr>
      </w:pPr>
      <w:bookmarkStart w:id="1" w:name="Par522"/>
      <w:bookmarkEnd w:id="1"/>
    </w:p>
    <w:p w:rsidR="00AD5FB4" w:rsidRPr="00F02368" w:rsidRDefault="00AD5FB4" w:rsidP="00AD5FB4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</w:p>
    <w:p w:rsidR="00AD5FB4" w:rsidRPr="00F02368" w:rsidRDefault="00AD5FB4" w:rsidP="00AD5FB4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F02368">
        <w:rPr>
          <w:rFonts w:ascii="Times New Roman" w:hAnsi="Times New Roman"/>
          <w:b/>
          <w:sz w:val="26"/>
          <w:szCs w:val="26"/>
        </w:rPr>
        <w:t>Сведения о местонахождении и номерах контактных телефонов</w:t>
      </w:r>
    </w:p>
    <w:p w:rsidR="00AD5FB4" w:rsidRPr="00F02368" w:rsidRDefault="00AD5FB4" w:rsidP="00AD5FB4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F02368">
        <w:rPr>
          <w:rFonts w:ascii="Times New Roman" w:hAnsi="Times New Roman"/>
          <w:b/>
          <w:sz w:val="26"/>
          <w:szCs w:val="26"/>
        </w:rPr>
        <w:t>органов и организаций, в которых заявители могут</w:t>
      </w:r>
    </w:p>
    <w:p w:rsidR="00AD5FB4" w:rsidRPr="00F02368" w:rsidRDefault="00AD5FB4" w:rsidP="00AD5FB4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F02368">
        <w:rPr>
          <w:rFonts w:ascii="Times New Roman" w:hAnsi="Times New Roman"/>
          <w:b/>
          <w:sz w:val="26"/>
          <w:szCs w:val="26"/>
        </w:rPr>
        <w:t>получить документы, необходимые для предоставления</w:t>
      </w:r>
    </w:p>
    <w:p w:rsidR="00AD5FB4" w:rsidRPr="00F02368" w:rsidRDefault="00AD5FB4" w:rsidP="00AD5FB4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F02368">
        <w:rPr>
          <w:rFonts w:ascii="Times New Roman" w:hAnsi="Times New Roman"/>
          <w:b/>
          <w:sz w:val="26"/>
          <w:szCs w:val="26"/>
        </w:rPr>
        <w:t>муниципальной услуги</w:t>
      </w:r>
    </w:p>
    <w:p w:rsidR="00AD5FB4" w:rsidRPr="00F02368" w:rsidRDefault="00AD5FB4" w:rsidP="00AD5FB4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  <w:sz w:val="26"/>
          <w:szCs w:val="26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65"/>
        <w:gridCol w:w="4013"/>
        <w:gridCol w:w="2835"/>
        <w:gridCol w:w="2126"/>
      </w:tblGrid>
      <w:tr w:rsidR="00230ED0" w:rsidRPr="00F02368" w:rsidTr="00942CF7">
        <w:trPr>
          <w:trHeight w:val="598"/>
          <w:tblCellSpacing w:w="5" w:type="nil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D0" w:rsidRPr="00F02368" w:rsidRDefault="00230ED0" w:rsidP="00AA6AD0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02368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proofErr w:type="spellStart"/>
            <w:r w:rsidRPr="00F02368">
              <w:rPr>
                <w:rFonts w:ascii="Times New Roman" w:hAnsi="Times New Roman"/>
                <w:sz w:val="26"/>
                <w:szCs w:val="26"/>
              </w:rPr>
              <w:t>№</w:t>
            </w:r>
            <w:proofErr w:type="spellEnd"/>
            <w:r w:rsidRPr="00F0236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F02368">
              <w:rPr>
                <w:rFonts w:ascii="Times New Roman" w:hAnsi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F02368">
              <w:rPr>
                <w:rFonts w:ascii="Times New Roman" w:hAnsi="Times New Roman"/>
                <w:sz w:val="26"/>
                <w:szCs w:val="26"/>
              </w:rPr>
              <w:t>/</w:t>
            </w:r>
            <w:proofErr w:type="spellStart"/>
            <w:r w:rsidRPr="00F02368">
              <w:rPr>
                <w:rFonts w:ascii="Times New Roman" w:hAnsi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D0" w:rsidRPr="00F02368" w:rsidRDefault="00230ED0" w:rsidP="004B47E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02368">
              <w:rPr>
                <w:rFonts w:ascii="Times New Roman" w:hAnsi="Times New Roman"/>
                <w:sz w:val="26"/>
                <w:szCs w:val="26"/>
              </w:rPr>
              <w:t>Название органа,</w:t>
            </w:r>
          </w:p>
          <w:p w:rsidR="00230ED0" w:rsidRPr="00F02368" w:rsidRDefault="00230ED0" w:rsidP="004B47E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02368">
              <w:rPr>
                <w:rFonts w:ascii="Times New Roman" w:hAnsi="Times New Roman"/>
                <w:sz w:val="26"/>
                <w:szCs w:val="26"/>
              </w:rPr>
              <w:t xml:space="preserve"> учреждения, организации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D0" w:rsidRPr="00F02368" w:rsidRDefault="00230ED0" w:rsidP="0095461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02368">
              <w:rPr>
                <w:rFonts w:ascii="Times New Roman" w:hAnsi="Times New Roman"/>
                <w:sz w:val="26"/>
                <w:szCs w:val="26"/>
              </w:rPr>
              <w:t>Адрес местоположения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D0" w:rsidRPr="00F02368" w:rsidRDefault="00230ED0" w:rsidP="0095461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02368">
              <w:rPr>
                <w:rFonts w:ascii="Times New Roman" w:hAnsi="Times New Roman"/>
                <w:sz w:val="26"/>
                <w:szCs w:val="26"/>
              </w:rPr>
              <w:t>Номер телефона</w:t>
            </w:r>
          </w:p>
        </w:tc>
      </w:tr>
      <w:tr w:rsidR="00230ED0" w:rsidRPr="00F02368" w:rsidTr="00942CF7">
        <w:trPr>
          <w:trHeight w:val="299"/>
          <w:tblCellSpacing w:w="5" w:type="nil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D0" w:rsidRPr="00F02368" w:rsidRDefault="00230ED0" w:rsidP="007F141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0236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D0" w:rsidRPr="00F02368" w:rsidRDefault="00230ED0" w:rsidP="00C00E3F">
            <w:pPr>
              <w:pStyle w:val="ae"/>
              <w:snapToGrid w:val="0"/>
              <w:spacing w:after="0" w:line="100" w:lineRule="atLeast"/>
              <w:jc w:val="center"/>
              <w:rPr>
                <w:sz w:val="26"/>
                <w:szCs w:val="26"/>
              </w:rPr>
            </w:pPr>
            <w:r w:rsidRPr="00F02368">
              <w:rPr>
                <w:sz w:val="26"/>
                <w:szCs w:val="26"/>
              </w:rPr>
              <w:t>Администрация Октябрьского муниципального района Костромской области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D0" w:rsidRPr="00F02368" w:rsidRDefault="00230ED0" w:rsidP="00C00E3F">
            <w:pPr>
              <w:pStyle w:val="ae"/>
              <w:snapToGrid w:val="0"/>
              <w:spacing w:after="0" w:line="100" w:lineRule="atLeast"/>
              <w:jc w:val="center"/>
              <w:rPr>
                <w:sz w:val="26"/>
                <w:szCs w:val="26"/>
              </w:rPr>
            </w:pPr>
            <w:r w:rsidRPr="00F02368">
              <w:rPr>
                <w:sz w:val="26"/>
                <w:szCs w:val="26"/>
              </w:rPr>
              <w:t>157780 Костромская область, село Боговарово, улица Победы, дом 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D0" w:rsidRPr="00F02368" w:rsidRDefault="00230ED0" w:rsidP="00C00E3F">
            <w:pPr>
              <w:pStyle w:val="ae"/>
              <w:snapToGrid w:val="0"/>
              <w:spacing w:after="0" w:line="100" w:lineRule="atLeast"/>
              <w:jc w:val="center"/>
              <w:rPr>
                <w:sz w:val="26"/>
                <w:szCs w:val="26"/>
              </w:rPr>
            </w:pPr>
            <w:r w:rsidRPr="00F02368">
              <w:rPr>
                <w:sz w:val="26"/>
                <w:szCs w:val="26"/>
              </w:rPr>
              <w:t>(49451) 21-2-83</w:t>
            </w:r>
          </w:p>
        </w:tc>
      </w:tr>
      <w:tr w:rsidR="00942CF7" w:rsidRPr="00F02368" w:rsidTr="00942CF7">
        <w:trPr>
          <w:trHeight w:val="299"/>
          <w:tblCellSpacing w:w="5" w:type="nil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CF7" w:rsidRPr="00F02368" w:rsidRDefault="00942CF7" w:rsidP="00C00E3F">
            <w:pPr>
              <w:pStyle w:val="ae"/>
              <w:snapToGrid w:val="0"/>
              <w:spacing w:after="0" w:line="100" w:lineRule="atLeast"/>
              <w:jc w:val="center"/>
              <w:rPr>
                <w:sz w:val="26"/>
                <w:szCs w:val="26"/>
              </w:rPr>
            </w:pPr>
            <w:r w:rsidRPr="00F02368">
              <w:rPr>
                <w:sz w:val="26"/>
                <w:szCs w:val="26"/>
              </w:rPr>
              <w:t>2</w:t>
            </w:r>
          </w:p>
        </w:tc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CF7" w:rsidRPr="00F02368" w:rsidRDefault="00942CF7" w:rsidP="00942CF7">
            <w:pPr>
              <w:widowControl w:val="0"/>
              <w:snapToGri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02368">
              <w:rPr>
                <w:rFonts w:ascii="Times New Roman" w:hAnsi="Times New Roman"/>
                <w:color w:val="000000"/>
                <w:sz w:val="26"/>
                <w:szCs w:val="26"/>
              </w:rPr>
              <w:t>Управление Федеральной службы государственной регистрации, кадастра и картографии по Костромской области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CF7" w:rsidRPr="00F02368" w:rsidRDefault="00942CF7" w:rsidP="00C00E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02368">
              <w:rPr>
                <w:rFonts w:ascii="Times New Roman" w:hAnsi="Times New Roman" w:cs="Times New Roman"/>
                <w:sz w:val="26"/>
                <w:szCs w:val="26"/>
              </w:rPr>
              <w:t>поселок Вохма, улица Советская, дом 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CF7" w:rsidRPr="00F02368" w:rsidRDefault="00942CF7" w:rsidP="00C00E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02368">
              <w:rPr>
                <w:rFonts w:ascii="Times New Roman" w:hAnsi="Times New Roman" w:cs="Times New Roman"/>
                <w:sz w:val="26"/>
                <w:szCs w:val="26"/>
              </w:rPr>
              <w:t>(49450) 2-14-30</w:t>
            </w:r>
          </w:p>
        </w:tc>
      </w:tr>
      <w:tr w:rsidR="00942CF7" w:rsidRPr="00F02368" w:rsidTr="00942CF7">
        <w:trPr>
          <w:trHeight w:val="299"/>
          <w:tblCellSpacing w:w="5" w:type="nil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CF7" w:rsidRPr="00F02368" w:rsidRDefault="00942CF7" w:rsidP="00C00E3F">
            <w:pPr>
              <w:pStyle w:val="ae"/>
              <w:snapToGrid w:val="0"/>
              <w:spacing w:after="0" w:line="100" w:lineRule="atLeast"/>
              <w:jc w:val="center"/>
              <w:rPr>
                <w:sz w:val="26"/>
                <w:szCs w:val="26"/>
              </w:rPr>
            </w:pPr>
            <w:r w:rsidRPr="00F02368">
              <w:rPr>
                <w:sz w:val="26"/>
                <w:szCs w:val="26"/>
              </w:rPr>
              <w:t>3</w:t>
            </w:r>
          </w:p>
        </w:tc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CF7" w:rsidRPr="00F02368" w:rsidRDefault="00942CF7" w:rsidP="00C00E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02368">
              <w:rPr>
                <w:rFonts w:ascii="Times New Roman" w:hAnsi="Times New Roman" w:cs="Times New Roman"/>
                <w:sz w:val="26"/>
                <w:szCs w:val="26"/>
              </w:rPr>
              <w:t>Областное государственное казённое учреждение Костромской области «Многофункциональный центр предоставления государственных и муниципальных услуг населению»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CF7" w:rsidRPr="00F02368" w:rsidRDefault="00942CF7" w:rsidP="00C00E3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02368">
              <w:rPr>
                <w:rFonts w:ascii="Times New Roman" w:hAnsi="Times New Roman"/>
                <w:sz w:val="26"/>
                <w:szCs w:val="26"/>
              </w:rPr>
              <w:t>село Боговарово, улица Чапаева, дом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CF7" w:rsidRPr="00F02368" w:rsidRDefault="00942CF7" w:rsidP="00C00E3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02368">
              <w:rPr>
                <w:rFonts w:ascii="Times New Roman" w:hAnsi="Times New Roman"/>
                <w:sz w:val="26"/>
                <w:szCs w:val="26"/>
              </w:rPr>
              <w:t>(49451) 2-10-44</w:t>
            </w:r>
          </w:p>
        </w:tc>
      </w:tr>
    </w:tbl>
    <w:p w:rsidR="00AD5FB4" w:rsidRPr="00F02368" w:rsidRDefault="00AD5FB4" w:rsidP="00AD5FB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AD5FB4" w:rsidRPr="00F02368" w:rsidRDefault="00AD5FB4" w:rsidP="00AD5FB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942CF7" w:rsidRPr="00F02368" w:rsidRDefault="00942CF7" w:rsidP="00942CF7">
      <w:pPr>
        <w:ind w:firstLine="720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 xml:space="preserve">Адрес электронной почты:   </w:t>
      </w:r>
      <w:proofErr w:type="spellStart"/>
      <w:r w:rsidRPr="00F02368">
        <w:rPr>
          <w:rFonts w:ascii="Times New Roman" w:hAnsi="Times New Roman"/>
          <w:sz w:val="26"/>
          <w:szCs w:val="26"/>
          <w:lang w:val="en-US"/>
        </w:rPr>
        <w:t>oktyabrskiy</w:t>
      </w:r>
      <w:proofErr w:type="spellEnd"/>
      <w:r w:rsidRPr="00F02368">
        <w:rPr>
          <w:rFonts w:ascii="Times New Roman" w:hAnsi="Times New Roman"/>
          <w:sz w:val="26"/>
          <w:szCs w:val="26"/>
        </w:rPr>
        <w:t>@</w:t>
      </w:r>
      <w:proofErr w:type="spellStart"/>
      <w:r w:rsidRPr="00F02368">
        <w:rPr>
          <w:rFonts w:ascii="Times New Roman" w:hAnsi="Times New Roman"/>
          <w:sz w:val="26"/>
          <w:szCs w:val="26"/>
          <w:lang w:val="en-US"/>
        </w:rPr>
        <w:t>adm</w:t>
      </w:r>
      <w:proofErr w:type="spellEnd"/>
      <w:r w:rsidRPr="00F02368">
        <w:rPr>
          <w:rFonts w:ascii="Times New Roman" w:hAnsi="Times New Roman"/>
          <w:sz w:val="26"/>
          <w:szCs w:val="26"/>
        </w:rPr>
        <w:t>44/</w:t>
      </w:r>
      <w:proofErr w:type="spellStart"/>
      <w:r w:rsidRPr="00F02368">
        <w:rPr>
          <w:rFonts w:ascii="Times New Roman" w:hAnsi="Times New Roman"/>
          <w:sz w:val="26"/>
          <w:szCs w:val="26"/>
          <w:lang w:val="en-US"/>
        </w:rPr>
        <w:t>ru</w:t>
      </w:r>
      <w:proofErr w:type="spellEnd"/>
      <w:r w:rsidRPr="00F02368">
        <w:rPr>
          <w:rFonts w:ascii="Times New Roman" w:hAnsi="Times New Roman"/>
          <w:color w:val="4F81BD"/>
          <w:sz w:val="26"/>
          <w:szCs w:val="26"/>
        </w:rPr>
        <w:t>;</w:t>
      </w:r>
      <w:r w:rsidRPr="00F02368">
        <w:rPr>
          <w:rFonts w:ascii="Times New Roman" w:hAnsi="Times New Roman"/>
          <w:sz w:val="26"/>
          <w:szCs w:val="26"/>
        </w:rPr>
        <w:t xml:space="preserve"> </w:t>
      </w:r>
    </w:p>
    <w:p w:rsidR="00942CF7" w:rsidRPr="00F02368" w:rsidRDefault="00942CF7" w:rsidP="00942CF7">
      <w:pPr>
        <w:ind w:firstLine="720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 xml:space="preserve">Интернет – адрес: </w:t>
      </w:r>
      <w:r w:rsidRPr="00F02368">
        <w:rPr>
          <w:rFonts w:ascii="Times New Roman" w:hAnsi="Times New Roman"/>
          <w:sz w:val="26"/>
          <w:szCs w:val="26"/>
          <w:lang w:val="en-US"/>
        </w:rPr>
        <w:t>www</w:t>
      </w:r>
      <w:r w:rsidRPr="00F02368">
        <w:rPr>
          <w:rFonts w:ascii="Times New Roman" w:hAnsi="Times New Roman"/>
          <w:sz w:val="26"/>
          <w:szCs w:val="26"/>
        </w:rPr>
        <w:t>.</w:t>
      </w:r>
      <w:proofErr w:type="spellStart"/>
      <w:r w:rsidRPr="00F02368">
        <w:rPr>
          <w:rFonts w:ascii="Times New Roman" w:hAnsi="Times New Roman"/>
          <w:sz w:val="26"/>
          <w:szCs w:val="26"/>
          <w:lang w:val="en-US"/>
        </w:rPr>
        <w:t>bogovarovo</w:t>
      </w:r>
      <w:proofErr w:type="spellEnd"/>
      <w:r w:rsidRPr="00F02368">
        <w:rPr>
          <w:rFonts w:ascii="Times New Roman" w:hAnsi="Times New Roman"/>
          <w:sz w:val="26"/>
          <w:szCs w:val="26"/>
        </w:rPr>
        <w:t>.</w:t>
      </w:r>
      <w:proofErr w:type="spellStart"/>
      <w:r w:rsidRPr="00F02368">
        <w:rPr>
          <w:rFonts w:ascii="Times New Roman" w:hAnsi="Times New Roman"/>
          <w:sz w:val="26"/>
          <w:szCs w:val="26"/>
          <w:lang w:val="en-US"/>
        </w:rPr>
        <w:t>adm</w:t>
      </w:r>
      <w:proofErr w:type="spellEnd"/>
      <w:r w:rsidRPr="00F02368">
        <w:rPr>
          <w:rFonts w:ascii="Times New Roman" w:hAnsi="Times New Roman"/>
          <w:sz w:val="26"/>
          <w:szCs w:val="26"/>
        </w:rPr>
        <w:t>44.</w:t>
      </w:r>
      <w:proofErr w:type="spellStart"/>
      <w:r w:rsidRPr="00F02368">
        <w:rPr>
          <w:rFonts w:ascii="Times New Roman" w:hAnsi="Times New Roman"/>
          <w:sz w:val="26"/>
          <w:szCs w:val="26"/>
          <w:lang w:val="en-US"/>
        </w:rPr>
        <w:t>ru</w:t>
      </w:r>
      <w:proofErr w:type="spellEnd"/>
      <w:r w:rsidRPr="00F02368">
        <w:rPr>
          <w:rFonts w:ascii="Times New Roman" w:hAnsi="Times New Roman"/>
          <w:sz w:val="26"/>
          <w:szCs w:val="26"/>
        </w:rPr>
        <w:t xml:space="preserve"> </w:t>
      </w:r>
    </w:p>
    <w:p w:rsidR="00CC2339" w:rsidRPr="00A95528" w:rsidRDefault="00CC2339" w:rsidP="00CC233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Cs/>
          <w:sz w:val="26"/>
          <w:szCs w:val="26"/>
        </w:rPr>
      </w:pPr>
      <w:r w:rsidRPr="00A95528">
        <w:rPr>
          <w:rFonts w:ascii="Times New Roman" w:hAnsi="Times New Roman"/>
          <w:bCs/>
          <w:sz w:val="26"/>
          <w:szCs w:val="26"/>
        </w:rPr>
        <w:t>График работы администрации</w:t>
      </w:r>
    </w:p>
    <w:p w:rsidR="00CC2339" w:rsidRPr="00A95528" w:rsidRDefault="00CC2339" w:rsidP="00CC23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  <w:u w:val="single"/>
        </w:rPr>
      </w:pPr>
    </w:p>
    <w:tbl>
      <w:tblPr>
        <w:tblStyle w:val="af0"/>
        <w:tblW w:w="0" w:type="auto"/>
        <w:tblLook w:val="04A0"/>
      </w:tblPr>
      <w:tblGrid>
        <w:gridCol w:w="3227"/>
        <w:gridCol w:w="6060"/>
      </w:tblGrid>
      <w:tr w:rsidR="00CC2339" w:rsidRPr="00A95528" w:rsidTr="0031329A">
        <w:tc>
          <w:tcPr>
            <w:tcW w:w="3227" w:type="dxa"/>
          </w:tcPr>
          <w:p w:rsidR="00CC2339" w:rsidRPr="00A95528" w:rsidRDefault="00CC2339" w:rsidP="003132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95528">
              <w:rPr>
                <w:rFonts w:ascii="Times New Roman" w:hAnsi="Times New Roman"/>
                <w:bCs/>
                <w:sz w:val="26"/>
                <w:szCs w:val="26"/>
              </w:rPr>
              <w:t>День недели</w:t>
            </w:r>
          </w:p>
        </w:tc>
        <w:tc>
          <w:tcPr>
            <w:tcW w:w="6060" w:type="dxa"/>
          </w:tcPr>
          <w:p w:rsidR="00CC2339" w:rsidRPr="00A95528" w:rsidRDefault="00CC2339" w:rsidP="003132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95528">
              <w:rPr>
                <w:rFonts w:ascii="Times New Roman" w:hAnsi="Times New Roman"/>
                <w:bCs/>
                <w:sz w:val="26"/>
                <w:szCs w:val="26"/>
              </w:rPr>
              <w:t>Время работы</w:t>
            </w:r>
          </w:p>
        </w:tc>
      </w:tr>
      <w:tr w:rsidR="00CC2339" w:rsidRPr="00A95528" w:rsidTr="0031329A">
        <w:tc>
          <w:tcPr>
            <w:tcW w:w="3227" w:type="dxa"/>
          </w:tcPr>
          <w:p w:rsidR="00CC2339" w:rsidRPr="00A95528" w:rsidRDefault="00CC2339" w:rsidP="003132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95528">
              <w:rPr>
                <w:rFonts w:ascii="Times New Roman" w:hAnsi="Times New Roman"/>
                <w:bCs/>
                <w:sz w:val="26"/>
                <w:szCs w:val="26"/>
              </w:rPr>
              <w:t>Понедельник</w:t>
            </w:r>
          </w:p>
        </w:tc>
        <w:tc>
          <w:tcPr>
            <w:tcW w:w="6060" w:type="dxa"/>
          </w:tcPr>
          <w:p w:rsidR="00CC2339" w:rsidRPr="00A95528" w:rsidRDefault="00CC2339" w:rsidP="003132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95528">
              <w:rPr>
                <w:rFonts w:ascii="Times New Roman" w:hAnsi="Times New Roman"/>
                <w:bCs/>
                <w:sz w:val="26"/>
                <w:szCs w:val="26"/>
              </w:rPr>
              <w:t>с 08.30 – до 16.30 перерыв с 12.00 до 13.00</w:t>
            </w:r>
          </w:p>
        </w:tc>
      </w:tr>
      <w:tr w:rsidR="00CC2339" w:rsidRPr="00A95528" w:rsidTr="0031329A">
        <w:tc>
          <w:tcPr>
            <w:tcW w:w="3227" w:type="dxa"/>
          </w:tcPr>
          <w:p w:rsidR="00CC2339" w:rsidRPr="00A95528" w:rsidRDefault="00CC2339" w:rsidP="003132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95528">
              <w:rPr>
                <w:rFonts w:ascii="Times New Roman" w:hAnsi="Times New Roman"/>
                <w:bCs/>
                <w:sz w:val="26"/>
                <w:szCs w:val="26"/>
              </w:rPr>
              <w:t>Вторник</w:t>
            </w:r>
          </w:p>
        </w:tc>
        <w:tc>
          <w:tcPr>
            <w:tcW w:w="6060" w:type="dxa"/>
          </w:tcPr>
          <w:p w:rsidR="00CC2339" w:rsidRPr="00A95528" w:rsidRDefault="00CC2339" w:rsidP="003132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95528">
              <w:rPr>
                <w:rFonts w:ascii="Times New Roman" w:hAnsi="Times New Roman"/>
                <w:bCs/>
                <w:sz w:val="26"/>
                <w:szCs w:val="26"/>
              </w:rPr>
              <w:t>с 08.30 – до 16.30 перерыв с 12.00 до 13.00</w:t>
            </w:r>
          </w:p>
        </w:tc>
      </w:tr>
      <w:tr w:rsidR="00CC2339" w:rsidRPr="00A95528" w:rsidTr="0031329A">
        <w:tc>
          <w:tcPr>
            <w:tcW w:w="3227" w:type="dxa"/>
          </w:tcPr>
          <w:p w:rsidR="00CC2339" w:rsidRPr="00A95528" w:rsidRDefault="00CC2339" w:rsidP="003132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95528">
              <w:rPr>
                <w:rFonts w:ascii="Times New Roman" w:hAnsi="Times New Roman"/>
                <w:bCs/>
                <w:sz w:val="26"/>
                <w:szCs w:val="26"/>
              </w:rPr>
              <w:t>Среда</w:t>
            </w:r>
          </w:p>
        </w:tc>
        <w:tc>
          <w:tcPr>
            <w:tcW w:w="6060" w:type="dxa"/>
          </w:tcPr>
          <w:p w:rsidR="00CC2339" w:rsidRPr="00A95528" w:rsidRDefault="00CC2339" w:rsidP="003132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95528">
              <w:rPr>
                <w:rFonts w:ascii="Times New Roman" w:hAnsi="Times New Roman"/>
                <w:bCs/>
                <w:sz w:val="26"/>
                <w:szCs w:val="26"/>
              </w:rPr>
              <w:t>с 08.30 – до 16.30 перерыв с 12.00 до 13.00</w:t>
            </w:r>
          </w:p>
        </w:tc>
      </w:tr>
      <w:tr w:rsidR="00CC2339" w:rsidRPr="00A95528" w:rsidTr="0031329A">
        <w:tc>
          <w:tcPr>
            <w:tcW w:w="3227" w:type="dxa"/>
          </w:tcPr>
          <w:p w:rsidR="00CC2339" w:rsidRPr="00A95528" w:rsidRDefault="00CC2339" w:rsidP="003132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95528">
              <w:rPr>
                <w:rFonts w:ascii="Times New Roman" w:hAnsi="Times New Roman"/>
                <w:bCs/>
                <w:sz w:val="26"/>
                <w:szCs w:val="26"/>
              </w:rPr>
              <w:t>Четверг</w:t>
            </w:r>
          </w:p>
        </w:tc>
        <w:tc>
          <w:tcPr>
            <w:tcW w:w="6060" w:type="dxa"/>
          </w:tcPr>
          <w:p w:rsidR="00CC2339" w:rsidRPr="00A95528" w:rsidRDefault="00CC2339" w:rsidP="003132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95528">
              <w:rPr>
                <w:rFonts w:ascii="Times New Roman" w:hAnsi="Times New Roman"/>
                <w:bCs/>
                <w:sz w:val="26"/>
                <w:szCs w:val="26"/>
              </w:rPr>
              <w:t>с 08.30 – до 16.30 перерыв с 12.00 до 13.00</w:t>
            </w:r>
          </w:p>
        </w:tc>
      </w:tr>
      <w:tr w:rsidR="00CC2339" w:rsidRPr="00A95528" w:rsidTr="0031329A">
        <w:tc>
          <w:tcPr>
            <w:tcW w:w="3227" w:type="dxa"/>
          </w:tcPr>
          <w:p w:rsidR="00CC2339" w:rsidRPr="00A95528" w:rsidRDefault="00CC2339" w:rsidP="003132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95528">
              <w:rPr>
                <w:rFonts w:ascii="Times New Roman" w:hAnsi="Times New Roman"/>
                <w:bCs/>
                <w:sz w:val="26"/>
                <w:szCs w:val="26"/>
              </w:rPr>
              <w:t>Пятница</w:t>
            </w:r>
          </w:p>
        </w:tc>
        <w:tc>
          <w:tcPr>
            <w:tcW w:w="6060" w:type="dxa"/>
          </w:tcPr>
          <w:p w:rsidR="00CC2339" w:rsidRPr="00A95528" w:rsidRDefault="00CC2339" w:rsidP="003132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95528">
              <w:rPr>
                <w:rFonts w:ascii="Times New Roman" w:hAnsi="Times New Roman"/>
                <w:bCs/>
                <w:sz w:val="26"/>
                <w:szCs w:val="26"/>
              </w:rPr>
              <w:t>с 08.30 – до 16.30 перерыв с 12.00 до 13.00</w:t>
            </w:r>
          </w:p>
        </w:tc>
      </w:tr>
      <w:tr w:rsidR="00CC2339" w:rsidRPr="00A95528" w:rsidTr="0031329A">
        <w:tc>
          <w:tcPr>
            <w:tcW w:w="3227" w:type="dxa"/>
          </w:tcPr>
          <w:p w:rsidR="00CC2339" w:rsidRPr="00A95528" w:rsidRDefault="00CC2339" w:rsidP="003132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95528">
              <w:rPr>
                <w:rFonts w:ascii="Times New Roman" w:hAnsi="Times New Roman"/>
                <w:bCs/>
                <w:sz w:val="26"/>
                <w:szCs w:val="26"/>
              </w:rPr>
              <w:t>Суббота</w:t>
            </w:r>
          </w:p>
        </w:tc>
        <w:tc>
          <w:tcPr>
            <w:tcW w:w="6060" w:type="dxa"/>
          </w:tcPr>
          <w:p w:rsidR="00CC2339" w:rsidRPr="00A95528" w:rsidRDefault="00CC2339" w:rsidP="003132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95528">
              <w:rPr>
                <w:rFonts w:ascii="Times New Roman" w:hAnsi="Times New Roman"/>
                <w:bCs/>
                <w:sz w:val="26"/>
                <w:szCs w:val="26"/>
              </w:rPr>
              <w:t>Выходной</w:t>
            </w:r>
          </w:p>
        </w:tc>
      </w:tr>
      <w:tr w:rsidR="00CC2339" w:rsidRPr="00A95528" w:rsidTr="0031329A">
        <w:tc>
          <w:tcPr>
            <w:tcW w:w="3227" w:type="dxa"/>
          </w:tcPr>
          <w:p w:rsidR="00CC2339" w:rsidRPr="00A95528" w:rsidRDefault="00CC2339" w:rsidP="003132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95528">
              <w:rPr>
                <w:rFonts w:ascii="Times New Roman" w:hAnsi="Times New Roman"/>
                <w:bCs/>
                <w:sz w:val="26"/>
                <w:szCs w:val="26"/>
              </w:rPr>
              <w:t>Воскресенье</w:t>
            </w:r>
          </w:p>
        </w:tc>
        <w:tc>
          <w:tcPr>
            <w:tcW w:w="6060" w:type="dxa"/>
          </w:tcPr>
          <w:p w:rsidR="00CC2339" w:rsidRPr="00A95528" w:rsidRDefault="00CC2339" w:rsidP="003132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95528">
              <w:rPr>
                <w:rFonts w:ascii="Times New Roman" w:hAnsi="Times New Roman"/>
                <w:bCs/>
                <w:sz w:val="26"/>
                <w:szCs w:val="26"/>
              </w:rPr>
              <w:t xml:space="preserve">Выходной </w:t>
            </w:r>
          </w:p>
        </w:tc>
      </w:tr>
    </w:tbl>
    <w:p w:rsidR="00AD5FB4" w:rsidRPr="00F02368" w:rsidRDefault="00AD5FB4" w:rsidP="00AD5FB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AD5FB4" w:rsidRDefault="00AD5FB4" w:rsidP="00942C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bookmarkStart w:id="2" w:name="Par558"/>
      <w:bookmarkEnd w:id="2"/>
    </w:p>
    <w:p w:rsidR="00CC2339" w:rsidRPr="00F02368" w:rsidRDefault="00CC2339" w:rsidP="00942C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AD5FB4" w:rsidRPr="00CC2339" w:rsidRDefault="00AD5FB4" w:rsidP="00247D19">
      <w:pPr>
        <w:spacing w:after="0"/>
        <w:jc w:val="right"/>
        <w:rPr>
          <w:rFonts w:ascii="Times New Roman" w:hAnsi="Times New Roman"/>
        </w:rPr>
      </w:pPr>
      <w:r w:rsidRPr="00CC2339">
        <w:rPr>
          <w:rFonts w:ascii="Times New Roman" w:hAnsi="Times New Roman"/>
        </w:rPr>
        <w:lastRenderedPageBreak/>
        <w:t>Приложение</w:t>
      </w:r>
      <w:r w:rsidR="00245FAF" w:rsidRPr="00CC2339">
        <w:rPr>
          <w:rFonts w:ascii="Times New Roman" w:hAnsi="Times New Roman"/>
        </w:rPr>
        <w:t xml:space="preserve"> № 2</w:t>
      </w:r>
    </w:p>
    <w:p w:rsidR="00FA4170" w:rsidRPr="00CC2339" w:rsidRDefault="00FA4170" w:rsidP="00247D1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CC2339">
        <w:rPr>
          <w:rFonts w:ascii="Times New Roman" w:hAnsi="Times New Roman"/>
        </w:rPr>
        <w:t>к административному регламенту</w:t>
      </w:r>
    </w:p>
    <w:p w:rsidR="00FA4170" w:rsidRPr="00CC2339" w:rsidRDefault="00FA4170" w:rsidP="00247D1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CC2339">
        <w:rPr>
          <w:rFonts w:ascii="Times New Roman" w:hAnsi="Times New Roman"/>
        </w:rPr>
        <w:t xml:space="preserve">предоставлениямуниципальной услуги </w:t>
      </w:r>
    </w:p>
    <w:p w:rsidR="00FA4170" w:rsidRPr="00CC2339" w:rsidRDefault="00FA4170" w:rsidP="00247D1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CC2339">
        <w:rPr>
          <w:rFonts w:ascii="Times New Roman" w:hAnsi="Times New Roman"/>
        </w:rPr>
        <w:t xml:space="preserve">по утверждению схемы расположения </w:t>
      </w:r>
    </w:p>
    <w:p w:rsidR="00AD5FB4" w:rsidRPr="00CC2339" w:rsidRDefault="00FA4170" w:rsidP="00247D1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CC2339">
        <w:rPr>
          <w:rFonts w:ascii="Times New Roman" w:hAnsi="Times New Roman"/>
        </w:rPr>
        <w:t>земельного участка на кадастровом плане территории</w:t>
      </w:r>
    </w:p>
    <w:p w:rsidR="00FA4170" w:rsidRPr="00F02368" w:rsidRDefault="00FA4170" w:rsidP="00FA41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247D19" w:rsidRPr="00F02368" w:rsidRDefault="00247D19" w:rsidP="00AD5F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02368">
        <w:rPr>
          <w:rFonts w:ascii="Times New Roman" w:hAnsi="Times New Roman"/>
          <w:b/>
          <w:sz w:val="26"/>
          <w:szCs w:val="26"/>
        </w:rPr>
        <w:t>З</w:t>
      </w:r>
      <w:r w:rsidR="00361AC1" w:rsidRPr="00F02368">
        <w:rPr>
          <w:rFonts w:ascii="Times New Roman" w:hAnsi="Times New Roman"/>
          <w:b/>
          <w:sz w:val="26"/>
          <w:szCs w:val="26"/>
        </w:rPr>
        <w:t>аявление</w:t>
      </w:r>
      <w:r w:rsidR="00AD5FB4" w:rsidRPr="00F02368">
        <w:rPr>
          <w:rFonts w:ascii="Times New Roman" w:hAnsi="Times New Roman"/>
          <w:b/>
          <w:sz w:val="26"/>
          <w:szCs w:val="26"/>
        </w:rPr>
        <w:t xml:space="preserve"> о</w:t>
      </w:r>
      <w:r w:rsidR="00245FAF" w:rsidRPr="00F02368">
        <w:rPr>
          <w:rFonts w:ascii="Times New Roman" w:hAnsi="Times New Roman"/>
          <w:b/>
          <w:sz w:val="26"/>
          <w:szCs w:val="26"/>
        </w:rPr>
        <w:t xml:space="preserve">б утверждении схемы расположения </w:t>
      </w:r>
    </w:p>
    <w:p w:rsidR="00AD5FB4" w:rsidRPr="00F02368" w:rsidRDefault="00245FAF" w:rsidP="00AD5F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02368">
        <w:rPr>
          <w:rFonts w:ascii="Times New Roman" w:hAnsi="Times New Roman"/>
          <w:b/>
          <w:sz w:val="26"/>
          <w:szCs w:val="26"/>
        </w:rPr>
        <w:t>земельного участка на кадастровом плане территории</w:t>
      </w:r>
    </w:p>
    <w:p w:rsidR="00AD5FB4" w:rsidRPr="00F02368" w:rsidRDefault="00AD5FB4" w:rsidP="00AD5F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AD5FB4" w:rsidRPr="00F02368" w:rsidRDefault="00AD5FB4" w:rsidP="00247D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6"/>
          <w:szCs w:val="26"/>
        </w:rPr>
      </w:pPr>
      <w:r w:rsidRPr="00F02368">
        <w:rPr>
          <w:rFonts w:ascii="Times New Roman" w:hAnsi="Times New Roman"/>
          <w:i/>
          <w:sz w:val="26"/>
          <w:szCs w:val="26"/>
        </w:rPr>
        <w:t xml:space="preserve">(заявитель </w:t>
      </w:r>
      <w:r w:rsidR="00536EAB" w:rsidRPr="00F02368">
        <w:rPr>
          <w:rFonts w:ascii="Times New Roman" w:hAnsi="Times New Roman"/>
          <w:i/>
          <w:sz w:val="26"/>
          <w:szCs w:val="26"/>
        </w:rPr>
        <w:t>–</w:t>
      </w:r>
      <w:r w:rsidRPr="00F02368">
        <w:rPr>
          <w:rFonts w:ascii="Times New Roman" w:hAnsi="Times New Roman"/>
          <w:i/>
          <w:sz w:val="26"/>
          <w:szCs w:val="26"/>
        </w:rPr>
        <w:t xml:space="preserve"> гражданин</w:t>
      </w:r>
      <w:r w:rsidR="00536EAB" w:rsidRPr="00F02368">
        <w:rPr>
          <w:rFonts w:ascii="Times New Roman" w:hAnsi="Times New Roman"/>
          <w:i/>
          <w:sz w:val="26"/>
          <w:szCs w:val="26"/>
        </w:rPr>
        <w:t>, ИП</w:t>
      </w:r>
      <w:r w:rsidRPr="00F02368">
        <w:rPr>
          <w:rFonts w:ascii="Times New Roman" w:hAnsi="Times New Roman"/>
          <w:i/>
          <w:sz w:val="26"/>
          <w:szCs w:val="26"/>
        </w:rPr>
        <w:t>)</w:t>
      </w:r>
    </w:p>
    <w:tbl>
      <w:tblPr>
        <w:tblW w:w="10503" w:type="dxa"/>
        <w:tblLook w:val="00A0"/>
      </w:tblPr>
      <w:tblGrid>
        <w:gridCol w:w="4327"/>
        <w:gridCol w:w="6176"/>
      </w:tblGrid>
      <w:tr w:rsidR="00AD5FB4" w:rsidRPr="00F02368" w:rsidTr="00942CF7">
        <w:tc>
          <w:tcPr>
            <w:tcW w:w="4786" w:type="dxa"/>
          </w:tcPr>
          <w:p w:rsidR="00AD5FB4" w:rsidRPr="00F02368" w:rsidRDefault="00AD5FB4" w:rsidP="00AA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717" w:type="dxa"/>
          </w:tcPr>
          <w:p w:rsidR="00AD5FB4" w:rsidRPr="00F02368" w:rsidRDefault="00211DF5" w:rsidP="00AA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02368">
              <w:rPr>
                <w:rFonts w:ascii="Times New Roman" w:hAnsi="Times New Roman"/>
                <w:sz w:val="26"/>
                <w:szCs w:val="26"/>
              </w:rPr>
              <w:t>Главе Октябрьского муниципального района Костромской области</w:t>
            </w:r>
          </w:p>
          <w:p w:rsidR="00AD5FB4" w:rsidRPr="00F02368" w:rsidRDefault="00AD5FB4" w:rsidP="00AA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02368">
              <w:rPr>
                <w:rFonts w:ascii="Times New Roman" w:hAnsi="Times New Roman"/>
                <w:sz w:val="26"/>
                <w:szCs w:val="26"/>
              </w:rPr>
              <w:t>_______________</w:t>
            </w:r>
            <w:r w:rsidR="000870E3" w:rsidRPr="00F02368">
              <w:rPr>
                <w:rFonts w:ascii="Times New Roman" w:hAnsi="Times New Roman"/>
                <w:sz w:val="26"/>
                <w:szCs w:val="26"/>
              </w:rPr>
              <w:t>______________</w:t>
            </w:r>
            <w:r w:rsidRPr="00F02368">
              <w:rPr>
                <w:rFonts w:ascii="Times New Roman" w:hAnsi="Times New Roman"/>
                <w:sz w:val="26"/>
                <w:szCs w:val="26"/>
              </w:rPr>
              <w:t>__</w:t>
            </w:r>
            <w:r w:rsidR="00CF4D7C" w:rsidRPr="00F02368">
              <w:rPr>
                <w:rFonts w:ascii="Times New Roman" w:hAnsi="Times New Roman"/>
                <w:sz w:val="26"/>
                <w:szCs w:val="26"/>
              </w:rPr>
              <w:t>_</w:t>
            </w:r>
            <w:r w:rsidRPr="00F02368">
              <w:rPr>
                <w:rFonts w:ascii="Times New Roman" w:hAnsi="Times New Roman"/>
                <w:sz w:val="26"/>
                <w:szCs w:val="26"/>
              </w:rPr>
              <w:t>______</w:t>
            </w:r>
          </w:p>
          <w:p w:rsidR="000870E3" w:rsidRPr="00F02368" w:rsidRDefault="00AD5FB4" w:rsidP="00AA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02368">
              <w:rPr>
                <w:rFonts w:ascii="Times New Roman" w:hAnsi="Times New Roman"/>
                <w:sz w:val="26"/>
                <w:szCs w:val="26"/>
              </w:rPr>
              <w:t>от _</w:t>
            </w:r>
            <w:r w:rsidR="00CF4D7C" w:rsidRPr="00F02368">
              <w:rPr>
                <w:rFonts w:ascii="Times New Roman" w:hAnsi="Times New Roman"/>
                <w:sz w:val="26"/>
                <w:szCs w:val="26"/>
              </w:rPr>
              <w:t>_</w:t>
            </w:r>
            <w:r w:rsidR="000870E3" w:rsidRPr="00F02368">
              <w:rPr>
                <w:rFonts w:ascii="Times New Roman" w:hAnsi="Times New Roman"/>
                <w:sz w:val="26"/>
                <w:szCs w:val="26"/>
              </w:rPr>
              <w:t>__________________________________</w:t>
            </w:r>
          </w:p>
          <w:p w:rsidR="00AD5FB4" w:rsidRPr="00F02368" w:rsidRDefault="00AD5FB4" w:rsidP="00AA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02368">
              <w:rPr>
                <w:rFonts w:ascii="Times New Roman" w:hAnsi="Times New Roman"/>
                <w:sz w:val="26"/>
                <w:szCs w:val="26"/>
              </w:rPr>
              <w:t>Дата рождения: ______</w:t>
            </w:r>
            <w:r w:rsidR="000870E3" w:rsidRPr="00F02368">
              <w:rPr>
                <w:rFonts w:ascii="Times New Roman" w:hAnsi="Times New Roman"/>
                <w:sz w:val="26"/>
                <w:szCs w:val="26"/>
              </w:rPr>
              <w:t>_______</w:t>
            </w:r>
            <w:r w:rsidRPr="00F02368">
              <w:rPr>
                <w:rFonts w:ascii="Times New Roman" w:hAnsi="Times New Roman"/>
                <w:sz w:val="26"/>
                <w:szCs w:val="26"/>
              </w:rPr>
              <w:t>_________</w:t>
            </w:r>
            <w:r w:rsidR="00CF4D7C" w:rsidRPr="00F02368">
              <w:rPr>
                <w:rFonts w:ascii="Times New Roman" w:hAnsi="Times New Roman"/>
                <w:sz w:val="26"/>
                <w:szCs w:val="26"/>
              </w:rPr>
              <w:t>_</w:t>
            </w:r>
            <w:r w:rsidRPr="00F02368">
              <w:rPr>
                <w:rFonts w:ascii="Times New Roman" w:hAnsi="Times New Roman"/>
                <w:sz w:val="26"/>
                <w:szCs w:val="26"/>
              </w:rPr>
              <w:t>_</w:t>
            </w:r>
          </w:p>
          <w:p w:rsidR="00AD5FB4" w:rsidRPr="00F02368" w:rsidRDefault="00AD5FB4" w:rsidP="00087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F02368">
              <w:rPr>
                <w:rFonts w:ascii="Times New Roman" w:hAnsi="Times New Roman"/>
                <w:i/>
                <w:sz w:val="26"/>
                <w:szCs w:val="26"/>
              </w:rPr>
              <w:t>(для физических лиц)</w:t>
            </w:r>
          </w:p>
          <w:p w:rsidR="00AD5FB4" w:rsidRPr="00F02368" w:rsidRDefault="00AD5FB4" w:rsidP="00AA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02368">
              <w:rPr>
                <w:rFonts w:ascii="Times New Roman" w:hAnsi="Times New Roman"/>
                <w:sz w:val="26"/>
                <w:szCs w:val="26"/>
              </w:rPr>
              <w:t>Адрес: _____</w:t>
            </w:r>
            <w:r w:rsidR="000870E3" w:rsidRPr="00F02368">
              <w:rPr>
                <w:rFonts w:ascii="Times New Roman" w:hAnsi="Times New Roman"/>
                <w:sz w:val="26"/>
                <w:szCs w:val="26"/>
              </w:rPr>
              <w:t>________</w:t>
            </w:r>
            <w:r w:rsidRPr="00F02368">
              <w:rPr>
                <w:rFonts w:ascii="Times New Roman" w:hAnsi="Times New Roman"/>
                <w:sz w:val="26"/>
                <w:szCs w:val="26"/>
              </w:rPr>
              <w:t>_________________</w:t>
            </w:r>
            <w:r w:rsidR="00CF4D7C" w:rsidRPr="00F02368">
              <w:rPr>
                <w:rFonts w:ascii="Times New Roman" w:hAnsi="Times New Roman"/>
                <w:sz w:val="26"/>
                <w:szCs w:val="26"/>
              </w:rPr>
              <w:t>_</w:t>
            </w:r>
            <w:r w:rsidRPr="00F02368">
              <w:rPr>
                <w:rFonts w:ascii="Times New Roman" w:hAnsi="Times New Roman"/>
                <w:sz w:val="26"/>
                <w:szCs w:val="26"/>
              </w:rPr>
              <w:t>_</w:t>
            </w:r>
          </w:p>
          <w:p w:rsidR="00AD5FB4" w:rsidRPr="00F02368" w:rsidRDefault="00451B32" w:rsidP="00AA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02368">
              <w:rPr>
                <w:rFonts w:ascii="Times New Roman" w:eastAsia="Times New Roman" w:hAnsi="Times New Roman"/>
                <w:sz w:val="26"/>
                <w:szCs w:val="26"/>
              </w:rPr>
              <w:t>Д</w:t>
            </w:r>
            <w:r w:rsidR="000870E3" w:rsidRPr="00F02368">
              <w:rPr>
                <w:rFonts w:ascii="Times New Roman" w:eastAsia="Times New Roman" w:hAnsi="Times New Roman"/>
                <w:sz w:val="26"/>
                <w:szCs w:val="26"/>
              </w:rPr>
              <w:t xml:space="preserve">окумент, удостоверяющий личность </w:t>
            </w:r>
            <w:r w:rsidR="00AD5FB4" w:rsidRPr="00F02368">
              <w:rPr>
                <w:rFonts w:ascii="Times New Roman" w:hAnsi="Times New Roman"/>
                <w:sz w:val="26"/>
                <w:szCs w:val="26"/>
              </w:rPr>
              <w:t>_________</w:t>
            </w:r>
            <w:r w:rsidR="000870E3" w:rsidRPr="00F02368">
              <w:rPr>
                <w:rFonts w:ascii="Times New Roman" w:hAnsi="Times New Roman"/>
                <w:sz w:val="26"/>
                <w:szCs w:val="26"/>
              </w:rPr>
              <w:t>__________</w:t>
            </w:r>
            <w:r w:rsidRPr="00F02368">
              <w:rPr>
                <w:rFonts w:ascii="Times New Roman" w:hAnsi="Times New Roman"/>
                <w:sz w:val="26"/>
                <w:szCs w:val="26"/>
              </w:rPr>
              <w:t>____</w:t>
            </w:r>
            <w:r w:rsidR="000870E3" w:rsidRPr="00F02368">
              <w:rPr>
                <w:rFonts w:ascii="Times New Roman" w:hAnsi="Times New Roman"/>
                <w:sz w:val="26"/>
                <w:szCs w:val="26"/>
              </w:rPr>
              <w:t>___________</w:t>
            </w:r>
            <w:r w:rsidR="00AD5FB4" w:rsidRPr="00F02368">
              <w:rPr>
                <w:rFonts w:ascii="Times New Roman" w:hAnsi="Times New Roman"/>
                <w:sz w:val="26"/>
                <w:szCs w:val="26"/>
              </w:rPr>
              <w:t>__</w:t>
            </w:r>
            <w:r w:rsidR="00CF4D7C" w:rsidRPr="00F02368">
              <w:rPr>
                <w:rFonts w:ascii="Times New Roman" w:hAnsi="Times New Roman"/>
                <w:sz w:val="26"/>
                <w:szCs w:val="26"/>
              </w:rPr>
              <w:t>_</w:t>
            </w:r>
            <w:r w:rsidR="00AD5FB4" w:rsidRPr="00F02368">
              <w:rPr>
                <w:rFonts w:ascii="Times New Roman" w:hAnsi="Times New Roman"/>
                <w:sz w:val="26"/>
                <w:szCs w:val="26"/>
              </w:rPr>
              <w:t>_</w:t>
            </w:r>
          </w:p>
          <w:p w:rsidR="00AD5FB4" w:rsidRPr="00F02368" w:rsidRDefault="00AD5FB4" w:rsidP="00AA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02368">
              <w:rPr>
                <w:rFonts w:ascii="Times New Roman" w:hAnsi="Times New Roman"/>
                <w:i/>
                <w:sz w:val="26"/>
                <w:szCs w:val="26"/>
              </w:rPr>
              <w:t>(номер, кем и когда выдан)</w:t>
            </w:r>
          </w:p>
          <w:p w:rsidR="00AD5FB4" w:rsidRPr="00F02368" w:rsidRDefault="00AD5FB4" w:rsidP="00AA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02368">
              <w:rPr>
                <w:rFonts w:ascii="Times New Roman" w:hAnsi="Times New Roman"/>
                <w:sz w:val="26"/>
                <w:szCs w:val="26"/>
              </w:rPr>
              <w:t>_________________________</w:t>
            </w:r>
            <w:r w:rsidR="00451B32" w:rsidRPr="00F02368">
              <w:rPr>
                <w:rFonts w:ascii="Times New Roman" w:hAnsi="Times New Roman"/>
                <w:sz w:val="26"/>
                <w:szCs w:val="26"/>
              </w:rPr>
              <w:t>________</w:t>
            </w:r>
            <w:r w:rsidRPr="00F02368">
              <w:rPr>
                <w:rFonts w:ascii="Times New Roman" w:hAnsi="Times New Roman"/>
                <w:sz w:val="26"/>
                <w:szCs w:val="26"/>
              </w:rPr>
              <w:t>__</w:t>
            </w:r>
            <w:r w:rsidR="00CF4D7C" w:rsidRPr="00F02368">
              <w:rPr>
                <w:rFonts w:ascii="Times New Roman" w:hAnsi="Times New Roman"/>
                <w:sz w:val="26"/>
                <w:szCs w:val="26"/>
              </w:rPr>
              <w:t>_</w:t>
            </w:r>
            <w:r w:rsidRPr="00F02368">
              <w:rPr>
                <w:rFonts w:ascii="Times New Roman" w:hAnsi="Times New Roman"/>
                <w:sz w:val="26"/>
                <w:szCs w:val="26"/>
              </w:rPr>
              <w:t>__</w:t>
            </w:r>
          </w:p>
          <w:p w:rsidR="00536EAB" w:rsidRPr="00F02368" w:rsidRDefault="00536EAB" w:rsidP="00AA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02368">
              <w:rPr>
                <w:rFonts w:ascii="Times New Roman" w:hAnsi="Times New Roman"/>
                <w:i/>
                <w:sz w:val="26"/>
                <w:szCs w:val="26"/>
              </w:rPr>
              <w:t>ИНН, ОГРН (для ИП)</w:t>
            </w:r>
          </w:p>
          <w:p w:rsidR="00993FDC" w:rsidRPr="00F02368" w:rsidRDefault="00993FDC" w:rsidP="00AA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02368">
              <w:rPr>
                <w:rFonts w:ascii="Times New Roman" w:hAnsi="Times New Roman"/>
                <w:sz w:val="26"/>
                <w:szCs w:val="26"/>
              </w:rPr>
              <w:t>Почтовый адрес:___________</w:t>
            </w:r>
            <w:r w:rsidR="00451B32" w:rsidRPr="00F02368">
              <w:rPr>
                <w:rFonts w:ascii="Times New Roman" w:hAnsi="Times New Roman"/>
                <w:sz w:val="26"/>
                <w:szCs w:val="26"/>
              </w:rPr>
              <w:t>________</w:t>
            </w:r>
            <w:r w:rsidRPr="00F02368">
              <w:rPr>
                <w:rFonts w:ascii="Times New Roman" w:hAnsi="Times New Roman"/>
                <w:sz w:val="26"/>
                <w:szCs w:val="26"/>
              </w:rPr>
              <w:t>___</w:t>
            </w:r>
            <w:r w:rsidR="00CF4D7C" w:rsidRPr="00F02368">
              <w:rPr>
                <w:rFonts w:ascii="Times New Roman" w:hAnsi="Times New Roman"/>
                <w:sz w:val="26"/>
                <w:szCs w:val="26"/>
              </w:rPr>
              <w:t>_</w:t>
            </w:r>
          </w:p>
          <w:p w:rsidR="00AD5FB4" w:rsidRPr="00F02368" w:rsidRDefault="00AD5FB4" w:rsidP="00AA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02368">
              <w:rPr>
                <w:rFonts w:ascii="Times New Roman" w:hAnsi="Times New Roman"/>
                <w:sz w:val="26"/>
                <w:szCs w:val="26"/>
              </w:rPr>
              <w:t>Адрес электронной почты (при наличии)_________</w:t>
            </w:r>
            <w:r w:rsidR="00451B32" w:rsidRPr="00F02368">
              <w:rPr>
                <w:rFonts w:ascii="Times New Roman" w:hAnsi="Times New Roman"/>
                <w:sz w:val="26"/>
                <w:szCs w:val="26"/>
              </w:rPr>
              <w:t>______</w:t>
            </w:r>
            <w:r w:rsidRPr="00F02368">
              <w:rPr>
                <w:rFonts w:ascii="Times New Roman" w:hAnsi="Times New Roman"/>
                <w:sz w:val="26"/>
                <w:szCs w:val="26"/>
              </w:rPr>
              <w:t>_________</w:t>
            </w:r>
            <w:r w:rsidR="00CA7F80" w:rsidRPr="00F02368">
              <w:rPr>
                <w:rFonts w:ascii="Times New Roman" w:hAnsi="Times New Roman"/>
                <w:sz w:val="26"/>
                <w:szCs w:val="26"/>
              </w:rPr>
              <w:t>_________</w:t>
            </w:r>
            <w:r w:rsidRPr="00F02368">
              <w:rPr>
                <w:rFonts w:ascii="Times New Roman" w:hAnsi="Times New Roman"/>
                <w:sz w:val="26"/>
                <w:szCs w:val="26"/>
              </w:rPr>
              <w:t>___</w:t>
            </w:r>
            <w:r w:rsidR="00CF4D7C" w:rsidRPr="00F02368">
              <w:rPr>
                <w:rFonts w:ascii="Times New Roman" w:hAnsi="Times New Roman"/>
                <w:sz w:val="26"/>
                <w:szCs w:val="26"/>
              </w:rPr>
              <w:t>_</w:t>
            </w:r>
            <w:r w:rsidRPr="00F02368">
              <w:rPr>
                <w:rFonts w:ascii="Times New Roman" w:hAnsi="Times New Roman"/>
                <w:sz w:val="26"/>
                <w:szCs w:val="26"/>
              </w:rPr>
              <w:t>_</w:t>
            </w:r>
          </w:p>
          <w:p w:rsidR="00AD5FB4" w:rsidRPr="00F02368" w:rsidRDefault="00AD5FB4" w:rsidP="00AA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02368">
              <w:rPr>
                <w:rFonts w:ascii="Times New Roman" w:hAnsi="Times New Roman"/>
                <w:sz w:val="26"/>
                <w:szCs w:val="26"/>
              </w:rPr>
              <w:t>Тел. _</w:t>
            </w:r>
            <w:r w:rsidR="00451B32" w:rsidRPr="00F02368">
              <w:rPr>
                <w:rFonts w:ascii="Times New Roman" w:hAnsi="Times New Roman"/>
                <w:sz w:val="26"/>
                <w:szCs w:val="26"/>
              </w:rPr>
              <w:t>_______</w:t>
            </w:r>
            <w:r w:rsidRPr="00F02368">
              <w:rPr>
                <w:rFonts w:ascii="Times New Roman" w:hAnsi="Times New Roman"/>
                <w:sz w:val="26"/>
                <w:szCs w:val="26"/>
              </w:rPr>
              <w:t>______________________</w:t>
            </w:r>
            <w:r w:rsidR="00CA7F80" w:rsidRPr="00F02368">
              <w:rPr>
                <w:rFonts w:ascii="Times New Roman" w:hAnsi="Times New Roman"/>
                <w:sz w:val="26"/>
                <w:szCs w:val="26"/>
              </w:rPr>
              <w:t>_</w:t>
            </w:r>
            <w:r w:rsidR="00CF4D7C" w:rsidRPr="00F02368">
              <w:rPr>
                <w:rFonts w:ascii="Times New Roman" w:hAnsi="Times New Roman"/>
                <w:sz w:val="26"/>
                <w:szCs w:val="26"/>
              </w:rPr>
              <w:t>_</w:t>
            </w:r>
            <w:r w:rsidRPr="00F02368">
              <w:rPr>
                <w:rFonts w:ascii="Times New Roman" w:hAnsi="Times New Roman"/>
                <w:sz w:val="26"/>
                <w:szCs w:val="26"/>
              </w:rPr>
              <w:t>__</w:t>
            </w:r>
          </w:p>
        </w:tc>
      </w:tr>
    </w:tbl>
    <w:p w:rsidR="00AD5FB4" w:rsidRPr="00F02368" w:rsidRDefault="00AD5FB4" w:rsidP="00247D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F02368">
        <w:rPr>
          <w:rFonts w:ascii="Times New Roman" w:hAnsi="Times New Roman"/>
          <w:i/>
          <w:sz w:val="26"/>
          <w:szCs w:val="26"/>
        </w:rPr>
        <w:t>(заявитель - юридическое лицо)</w:t>
      </w:r>
    </w:p>
    <w:tbl>
      <w:tblPr>
        <w:tblW w:w="9648" w:type="dxa"/>
        <w:tblLook w:val="00A0"/>
      </w:tblPr>
      <w:tblGrid>
        <w:gridCol w:w="4492"/>
        <w:gridCol w:w="5156"/>
      </w:tblGrid>
      <w:tr w:rsidR="00AD5FB4" w:rsidRPr="00F02368" w:rsidTr="00CF4D7C">
        <w:trPr>
          <w:trHeight w:val="3328"/>
        </w:trPr>
        <w:tc>
          <w:tcPr>
            <w:tcW w:w="4788" w:type="dxa"/>
          </w:tcPr>
          <w:p w:rsidR="00AD5FB4" w:rsidRPr="00F02368" w:rsidRDefault="00AD5FB4" w:rsidP="00AA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60" w:type="dxa"/>
          </w:tcPr>
          <w:p w:rsidR="00361AC1" w:rsidRPr="00F02368" w:rsidRDefault="00211DF5" w:rsidP="00361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02368">
              <w:rPr>
                <w:rFonts w:ascii="Times New Roman" w:hAnsi="Times New Roman"/>
                <w:sz w:val="26"/>
                <w:szCs w:val="26"/>
              </w:rPr>
              <w:t>Главе Октябрьского муниципального района Костромской области</w:t>
            </w:r>
          </w:p>
          <w:p w:rsidR="00AD5FB4" w:rsidRPr="00F02368" w:rsidRDefault="00AD5FB4" w:rsidP="00AA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02368">
              <w:rPr>
                <w:rFonts w:ascii="Times New Roman" w:hAnsi="Times New Roman"/>
                <w:sz w:val="26"/>
                <w:szCs w:val="26"/>
              </w:rPr>
              <w:t>___________</w:t>
            </w:r>
            <w:r w:rsidR="00451B32" w:rsidRPr="00F02368">
              <w:rPr>
                <w:rFonts w:ascii="Times New Roman" w:hAnsi="Times New Roman"/>
                <w:sz w:val="26"/>
                <w:szCs w:val="26"/>
              </w:rPr>
              <w:t>_______</w:t>
            </w:r>
            <w:r w:rsidRPr="00F02368">
              <w:rPr>
                <w:rFonts w:ascii="Times New Roman" w:hAnsi="Times New Roman"/>
                <w:sz w:val="26"/>
                <w:szCs w:val="26"/>
              </w:rPr>
              <w:t>_______________</w:t>
            </w:r>
            <w:r w:rsidR="00CF4D7C" w:rsidRPr="00F02368">
              <w:rPr>
                <w:rFonts w:ascii="Times New Roman" w:hAnsi="Times New Roman"/>
                <w:sz w:val="26"/>
                <w:szCs w:val="26"/>
              </w:rPr>
              <w:t>__</w:t>
            </w:r>
            <w:r w:rsidRPr="00F02368">
              <w:rPr>
                <w:rFonts w:ascii="Times New Roman" w:hAnsi="Times New Roman"/>
                <w:sz w:val="26"/>
                <w:szCs w:val="26"/>
              </w:rPr>
              <w:t>___</w:t>
            </w:r>
          </w:p>
          <w:p w:rsidR="00AD5FB4" w:rsidRPr="00F02368" w:rsidRDefault="00AD5FB4" w:rsidP="00AA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02368">
              <w:rPr>
                <w:rFonts w:ascii="Times New Roman" w:hAnsi="Times New Roman"/>
                <w:sz w:val="26"/>
                <w:szCs w:val="26"/>
              </w:rPr>
              <w:t>от ____________</w:t>
            </w:r>
            <w:r w:rsidR="00451B32" w:rsidRPr="00F02368">
              <w:rPr>
                <w:rFonts w:ascii="Times New Roman" w:hAnsi="Times New Roman"/>
                <w:sz w:val="26"/>
                <w:szCs w:val="26"/>
              </w:rPr>
              <w:t>_______</w:t>
            </w:r>
            <w:r w:rsidRPr="00F02368">
              <w:rPr>
                <w:rFonts w:ascii="Times New Roman" w:hAnsi="Times New Roman"/>
                <w:sz w:val="26"/>
                <w:szCs w:val="26"/>
              </w:rPr>
              <w:t>_____________</w:t>
            </w:r>
            <w:r w:rsidR="00CF4D7C" w:rsidRPr="00F02368">
              <w:rPr>
                <w:rFonts w:ascii="Times New Roman" w:hAnsi="Times New Roman"/>
                <w:sz w:val="26"/>
                <w:szCs w:val="26"/>
              </w:rPr>
              <w:t>__</w:t>
            </w:r>
            <w:r w:rsidRPr="00F02368">
              <w:rPr>
                <w:rFonts w:ascii="Times New Roman" w:hAnsi="Times New Roman"/>
                <w:sz w:val="26"/>
                <w:szCs w:val="26"/>
              </w:rPr>
              <w:t>__</w:t>
            </w:r>
          </w:p>
          <w:p w:rsidR="00AD5FB4" w:rsidRPr="00F02368" w:rsidRDefault="00AD5FB4" w:rsidP="00AA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02368">
              <w:rPr>
                <w:rFonts w:ascii="Times New Roman" w:hAnsi="Times New Roman"/>
                <w:sz w:val="26"/>
                <w:szCs w:val="26"/>
              </w:rPr>
              <w:t>Юридический и почтовый  адрес: ________</w:t>
            </w:r>
            <w:r w:rsidR="00451B32" w:rsidRPr="00F02368">
              <w:rPr>
                <w:rFonts w:ascii="Times New Roman" w:hAnsi="Times New Roman"/>
                <w:sz w:val="26"/>
                <w:szCs w:val="26"/>
              </w:rPr>
              <w:t>_________________________</w:t>
            </w:r>
            <w:r w:rsidRPr="00F02368">
              <w:rPr>
                <w:rFonts w:ascii="Times New Roman" w:hAnsi="Times New Roman"/>
                <w:sz w:val="26"/>
                <w:szCs w:val="26"/>
              </w:rPr>
              <w:t>_</w:t>
            </w:r>
            <w:r w:rsidR="00CF4D7C" w:rsidRPr="00F02368">
              <w:rPr>
                <w:rFonts w:ascii="Times New Roman" w:hAnsi="Times New Roman"/>
                <w:sz w:val="26"/>
                <w:szCs w:val="26"/>
              </w:rPr>
              <w:t>__</w:t>
            </w:r>
            <w:r w:rsidRPr="00F02368">
              <w:rPr>
                <w:rFonts w:ascii="Times New Roman" w:hAnsi="Times New Roman"/>
                <w:sz w:val="26"/>
                <w:szCs w:val="26"/>
              </w:rPr>
              <w:t>__</w:t>
            </w:r>
          </w:p>
          <w:p w:rsidR="00AD5FB4" w:rsidRPr="00F02368" w:rsidRDefault="00AD5FB4" w:rsidP="00AA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02368">
              <w:rPr>
                <w:rFonts w:ascii="Times New Roman" w:hAnsi="Times New Roman"/>
                <w:sz w:val="26"/>
                <w:szCs w:val="26"/>
              </w:rPr>
              <w:t>Адрес эле</w:t>
            </w:r>
            <w:r w:rsidR="0043003E" w:rsidRPr="00F02368">
              <w:rPr>
                <w:rFonts w:ascii="Times New Roman" w:hAnsi="Times New Roman"/>
                <w:sz w:val="26"/>
                <w:szCs w:val="26"/>
              </w:rPr>
              <w:t>ктронной почты (при наличии) ___</w:t>
            </w:r>
            <w:r w:rsidR="00451B32" w:rsidRPr="00F02368">
              <w:rPr>
                <w:rFonts w:ascii="Times New Roman" w:hAnsi="Times New Roman"/>
                <w:sz w:val="26"/>
                <w:szCs w:val="26"/>
              </w:rPr>
              <w:t>___</w:t>
            </w:r>
            <w:r w:rsidRPr="00F02368">
              <w:rPr>
                <w:rFonts w:ascii="Times New Roman" w:hAnsi="Times New Roman"/>
                <w:sz w:val="26"/>
                <w:szCs w:val="26"/>
              </w:rPr>
              <w:t>________________</w:t>
            </w:r>
            <w:r w:rsidR="00E2383E" w:rsidRPr="00F02368">
              <w:rPr>
                <w:rFonts w:ascii="Times New Roman" w:hAnsi="Times New Roman"/>
                <w:sz w:val="26"/>
                <w:szCs w:val="26"/>
              </w:rPr>
              <w:t>_</w:t>
            </w:r>
            <w:r w:rsidR="0043003E" w:rsidRPr="00F02368">
              <w:rPr>
                <w:rFonts w:ascii="Times New Roman" w:hAnsi="Times New Roman"/>
                <w:sz w:val="26"/>
                <w:szCs w:val="26"/>
              </w:rPr>
              <w:t>_________</w:t>
            </w:r>
            <w:r w:rsidR="00CF4D7C" w:rsidRPr="00F02368">
              <w:rPr>
                <w:rFonts w:ascii="Times New Roman" w:hAnsi="Times New Roman"/>
                <w:sz w:val="26"/>
                <w:szCs w:val="26"/>
              </w:rPr>
              <w:t>__</w:t>
            </w:r>
            <w:r w:rsidR="0043003E" w:rsidRPr="00F02368">
              <w:rPr>
                <w:rFonts w:ascii="Times New Roman" w:hAnsi="Times New Roman"/>
                <w:sz w:val="26"/>
                <w:szCs w:val="26"/>
              </w:rPr>
              <w:t>__</w:t>
            </w:r>
            <w:r w:rsidRPr="00F02368">
              <w:rPr>
                <w:rFonts w:ascii="Times New Roman" w:hAnsi="Times New Roman"/>
                <w:sz w:val="26"/>
                <w:szCs w:val="26"/>
              </w:rPr>
              <w:t>__</w:t>
            </w:r>
          </w:p>
          <w:p w:rsidR="00AD5FB4" w:rsidRPr="00F02368" w:rsidRDefault="00AD5FB4" w:rsidP="00AA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02368">
              <w:rPr>
                <w:rFonts w:ascii="Times New Roman" w:hAnsi="Times New Roman"/>
                <w:sz w:val="26"/>
                <w:szCs w:val="26"/>
              </w:rPr>
              <w:t>ИНН: ______</w:t>
            </w:r>
            <w:r w:rsidR="00451B32" w:rsidRPr="00F02368">
              <w:rPr>
                <w:rFonts w:ascii="Times New Roman" w:hAnsi="Times New Roman"/>
                <w:sz w:val="26"/>
                <w:szCs w:val="26"/>
              </w:rPr>
              <w:t>______</w:t>
            </w:r>
            <w:r w:rsidRPr="00F02368">
              <w:rPr>
                <w:rFonts w:ascii="Times New Roman" w:hAnsi="Times New Roman"/>
                <w:sz w:val="26"/>
                <w:szCs w:val="26"/>
              </w:rPr>
              <w:t>_______________</w:t>
            </w:r>
            <w:r w:rsidR="00CF4D7C" w:rsidRPr="00F02368">
              <w:rPr>
                <w:rFonts w:ascii="Times New Roman" w:hAnsi="Times New Roman"/>
                <w:sz w:val="26"/>
                <w:szCs w:val="26"/>
              </w:rPr>
              <w:t>___</w:t>
            </w:r>
            <w:r w:rsidRPr="00F02368">
              <w:rPr>
                <w:rFonts w:ascii="Times New Roman" w:hAnsi="Times New Roman"/>
                <w:sz w:val="26"/>
                <w:szCs w:val="26"/>
              </w:rPr>
              <w:t>___</w:t>
            </w:r>
          </w:p>
          <w:p w:rsidR="00AD5FB4" w:rsidRPr="00F02368" w:rsidRDefault="00AD5FB4" w:rsidP="00AA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02368">
              <w:rPr>
                <w:rFonts w:ascii="Times New Roman" w:hAnsi="Times New Roman"/>
                <w:sz w:val="26"/>
                <w:szCs w:val="26"/>
              </w:rPr>
              <w:t>ОГРН _____</w:t>
            </w:r>
            <w:r w:rsidR="00E2383E" w:rsidRPr="00F02368">
              <w:rPr>
                <w:rFonts w:ascii="Times New Roman" w:hAnsi="Times New Roman"/>
                <w:sz w:val="26"/>
                <w:szCs w:val="26"/>
              </w:rPr>
              <w:t>_______</w:t>
            </w:r>
            <w:r w:rsidRPr="00F02368">
              <w:rPr>
                <w:rFonts w:ascii="Times New Roman" w:hAnsi="Times New Roman"/>
                <w:sz w:val="26"/>
                <w:szCs w:val="26"/>
              </w:rPr>
              <w:t>______________</w:t>
            </w:r>
            <w:r w:rsidR="00CF4D7C" w:rsidRPr="00F02368">
              <w:rPr>
                <w:rFonts w:ascii="Times New Roman" w:hAnsi="Times New Roman"/>
                <w:sz w:val="26"/>
                <w:szCs w:val="26"/>
              </w:rPr>
              <w:t>___</w:t>
            </w:r>
            <w:r w:rsidRPr="00F02368">
              <w:rPr>
                <w:rFonts w:ascii="Times New Roman" w:hAnsi="Times New Roman"/>
                <w:sz w:val="26"/>
                <w:szCs w:val="26"/>
              </w:rPr>
              <w:t xml:space="preserve">____         </w:t>
            </w:r>
          </w:p>
          <w:p w:rsidR="00AD5FB4" w:rsidRPr="00F02368" w:rsidRDefault="00CF4D7C" w:rsidP="00AA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02368">
              <w:rPr>
                <w:rFonts w:ascii="Times New Roman" w:hAnsi="Times New Roman"/>
                <w:sz w:val="26"/>
                <w:szCs w:val="26"/>
              </w:rPr>
              <w:t xml:space="preserve">Тел. </w:t>
            </w:r>
            <w:r w:rsidR="00AD5FB4" w:rsidRPr="00F02368">
              <w:rPr>
                <w:rFonts w:ascii="Times New Roman" w:hAnsi="Times New Roman"/>
                <w:sz w:val="26"/>
                <w:szCs w:val="26"/>
              </w:rPr>
              <w:t>___________</w:t>
            </w:r>
            <w:r w:rsidRPr="00F02368">
              <w:rPr>
                <w:rFonts w:ascii="Times New Roman" w:hAnsi="Times New Roman"/>
                <w:sz w:val="26"/>
                <w:szCs w:val="26"/>
              </w:rPr>
              <w:t>_____</w:t>
            </w:r>
            <w:r w:rsidR="00AD5FB4" w:rsidRPr="00F02368">
              <w:rPr>
                <w:rFonts w:ascii="Times New Roman" w:hAnsi="Times New Roman"/>
                <w:sz w:val="26"/>
                <w:szCs w:val="26"/>
              </w:rPr>
              <w:t>_</w:t>
            </w:r>
            <w:r w:rsidR="00E2383E" w:rsidRPr="00F02368">
              <w:rPr>
                <w:rFonts w:ascii="Times New Roman" w:hAnsi="Times New Roman"/>
                <w:sz w:val="26"/>
                <w:szCs w:val="26"/>
              </w:rPr>
              <w:t>_______</w:t>
            </w:r>
            <w:r w:rsidR="00AD5FB4" w:rsidRPr="00F02368">
              <w:rPr>
                <w:rFonts w:ascii="Times New Roman" w:hAnsi="Times New Roman"/>
                <w:sz w:val="26"/>
                <w:szCs w:val="26"/>
              </w:rPr>
              <w:t>__________</w:t>
            </w:r>
          </w:p>
        </w:tc>
      </w:tr>
    </w:tbl>
    <w:p w:rsidR="00AD5FB4" w:rsidRPr="00F02368" w:rsidRDefault="00AD5FB4" w:rsidP="00AD5FB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AD5FB4" w:rsidRPr="00F02368" w:rsidRDefault="00937459" w:rsidP="00081760">
      <w:pPr>
        <w:pStyle w:val="ConsPlusNonformat"/>
        <w:ind w:firstLine="709"/>
        <w:rPr>
          <w:rFonts w:ascii="Times New Roman" w:hAnsi="Times New Roman" w:cs="Times New Roman"/>
          <w:sz w:val="26"/>
          <w:szCs w:val="26"/>
        </w:rPr>
      </w:pPr>
      <w:r w:rsidRPr="00F02368">
        <w:rPr>
          <w:rFonts w:ascii="Times New Roman" w:hAnsi="Times New Roman" w:cs="Times New Roman"/>
          <w:sz w:val="26"/>
          <w:szCs w:val="26"/>
        </w:rPr>
        <w:t xml:space="preserve">В целях </w:t>
      </w:r>
      <w:r w:rsidR="00AA4019" w:rsidRPr="00F02368">
        <w:rPr>
          <w:rFonts w:ascii="Times New Roman" w:hAnsi="Times New Roman" w:cs="Times New Roman"/>
          <w:sz w:val="26"/>
          <w:szCs w:val="26"/>
        </w:rPr>
        <w:t xml:space="preserve"> ________________</w:t>
      </w:r>
      <w:r w:rsidR="00AD5FB4" w:rsidRPr="00F02368">
        <w:rPr>
          <w:rFonts w:ascii="Times New Roman" w:hAnsi="Times New Roman" w:cs="Times New Roman"/>
          <w:sz w:val="26"/>
          <w:szCs w:val="26"/>
        </w:rPr>
        <w:t>_______________________</w:t>
      </w:r>
      <w:r w:rsidR="00E2383E" w:rsidRPr="00F02368">
        <w:rPr>
          <w:rFonts w:ascii="Times New Roman" w:hAnsi="Times New Roman" w:cs="Times New Roman"/>
          <w:sz w:val="26"/>
          <w:szCs w:val="26"/>
        </w:rPr>
        <w:t>_____________</w:t>
      </w:r>
      <w:r w:rsidR="00AD5FB4" w:rsidRPr="00F02368">
        <w:rPr>
          <w:rFonts w:ascii="Times New Roman" w:hAnsi="Times New Roman" w:cs="Times New Roman"/>
          <w:sz w:val="26"/>
          <w:szCs w:val="26"/>
        </w:rPr>
        <w:t>__</w:t>
      </w:r>
    </w:p>
    <w:p w:rsidR="00AD5FB4" w:rsidRPr="00F02368" w:rsidRDefault="00AD5FB4" w:rsidP="00AA4019">
      <w:pPr>
        <w:pStyle w:val="ConsPlusNonformat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F02368">
        <w:rPr>
          <w:rFonts w:ascii="Times New Roman" w:hAnsi="Times New Roman" w:cs="Times New Roman"/>
          <w:i/>
          <w:sz w:val="26"/>
          <w:szCs w:val="26"/>
        </w:rPr>
        <w:t>(цель использования)</w:t>
      </w:r>
    </w:p>
    <w:p w:rsidR="00AF74BD" w:rsidRPr="00F02368" w:rsidRDefault="00937459" w:rsidP="00AF74B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02368">
        <w:rPr>
          <w:rFonts w:ascii="Times New Roman" w:hAnsi="Times New Roman" w:cs="Times New Roman"/>
          <w:sz w:val="26"/>
          <w:szCs w:val="26"/>
        </w:rPr>
        <w:t xml:space="preserve">прошу утвердить схему расположения земельного участка </w:t>
      </w:r>
      <w:r w:rsidR="00AF74BD" w:rsidRPr="00F02368">
        <w:rPr>
          <w:rFonts w:ascii="Times New Roman" w:hAnsi="Times New Roman" w:cs="Times New Roman"/>
          <w:sz w:val="26"/>
          <w:szCs w:val="26"/>
        </w:rPr>
        <w:t xml:space="preserve">на кадастровом плане </w:t>
      </w:r>
      <w:r w:rsidRPr="00F02368">
        <w:rPr>
          <w:rFonts w:ascii="Times New Roman" w:hAnsi="Times New Roman" w:cs="Times New Roman"/>
          <w:sz w:val="26"/>
          <w:szCs w:val="26"/>
        </w:rPr>
        <w:t>территории:</w:t>
      </w:r>
    </w:p>
    <w:p w:rsidR="00937459" w:rsidRPr="00F02368" w:rsidRDefault="00AF74BD" w:rsidP="00AF74B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02368">
        <w:rPr>
          <w:rFonts w:ascii="Times New Roman" w:hAnsi="Times New Roman" w:cs="Times New Roman"/>
          <w:sz w:val="26"/>
          <w:szCs w:val="26"/>
        </w:rPr>
        <w:t>местоположение:_________________</w:t>
      </w:r>
      <w:r w:rsidR="00937459" w:rsidRPr="00F02368">
        <w:rPr>
          <w:rFonts w:ascii="Times New Roman" w:hAnsi="Times New Roman" w:cs="Times New Roman"/>
          <w:sz w:val="26"/>
          <w:szCs w:val="26"/>
        </w:rPr>
        <w:t>___________________________</w:t>
      </w:r>
      <w:r w:rsidR="00220DF8" w:rsidRPr="00F02368">
        <w:rPr>
          <w:rFonts w:ascii="Times New Roman" w:hAnsi="Times New Roman" w:cs="Times New Roman"/>
          <w:sz w:val="26"/>
          <w:szCs w:val="26"/>
        </w:rPr>
        <w:t>_</w:t>
      </w:r>
      <w:r w:rsidR="00AA4019" w:rsidRPr="00F02368">
        <w:rPr>
          <w:rFonts w:ascii="Times New Roman" w:hAnsi="Times New Roman" w:cs="Times New Roman"/>
          <w:sz w:val="26"/>
          <w:szCs w:val="26"/>
        </w:rPr>
        <w:t>_</w:t>
      </w:r>
      <w:r w:rsidR="00EB7C94" w:rsidRPr="00F02368">
        <w:rPr>
          <w:rFonts w:ascii="Times New Roman" w:hAnsi="Times New Roman" w:cs="Times New Roman"/>
          <w:sz w:val="26"/>
          <w:szCs w:val="26"/>
        </w:rPr>
        <w:t>____,</w:t>
      </w:r>
    </w:p>
    <w:p w:rsidR="00937459" w:rsidRPr="00F02368" w:rsidRDefault="00937459" w:rsidP="00AA4019">
      <w:pPr>
        <w:pStyle w:val="ConsPlusNonformat"/>
        <w:ind w:firstLine="708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F02368">
        <w:rPr>
          <w:rFonts w:ascii="Times New Roman" w:hAnsi="Times New Roman" w:cs="Times New Roman"/>
          <w:i/>
          <w:sz w:val="26"/>
          <w:szCs w:val="26"/>
        </w:rPr>
        <w:t>(адрес или описание местоположения земельного участка)</w:t>
      </w:r>
    </w:p>
    <w:p w:rsidR="00AD5FB4" w:rsidRPr="00F02368" w:rsidRDefault="00937459" w:rsidP="00AD5FB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F02368">
        <w:rPr>
          <w:rFonts w:ascii="Times New Roman" w:hAnsi="Times New Roman" w:cs="Times New Roman"/>
          <w:sz w:val="26"/>
          <w:szCs w:val="26"/>
        </w:rPr>
        <w:t xml:space="preserve">площадью </w:t>
      </w:r>
      <w:r w:rsidR="00AA4019" w:rsidRPr="00F02368">
        <w:rPr>
          <w:rFonts w:ascii="Times New Roman" w:hAnsi="Times New Roman" w:cs="Times New Roman"/>
          <w:sz w:val="26"/>
          <w:szCs w:val="26"/>
        </w:rPr>
        <w:t>___</w:t>
      </w:r>
      <w:r w:rsidRPr="00F02368">
        <w:rPr>
          <w:rFonts w:ascii="Times New Roman" w:hAnsi="Times New Roman" w:cs="Times New Roman"/>
          <w:sz w:val="26"/>
          <w:szCs w:val="26"/>
        </w:rPr>
        <w:t>______________________________________________</w:t>
      </w:r>
      <w:r w:rsidR="00E2383E" w:rsidRPr="00F02368">
        <w:rPr>
          <w:rFonts w:ascii="Times New Roman" w:hAnsi="Times New Roman" w:cs="Times New Roman"/>
          <w:sz w:val="26"/>
          <w:szCs w:val="26"/>
        </w:rPr>
        <w:t>_</w:t>
      </w:r>
      <w:r w:rsidR="00220DF8" w:rsidRPr="00F02368">
        <w:rPr>
          <w:rFonts w:ascii="Times New Roman" w:hAnsi="Times New Roman" w:cs="Times New Roman"/>
          <w:sz w:val="26"/>
          <w:szCs w:val="26"/>
        </w:rPr>
        <w:t>____</w:t>
      </w:r>
      <w:r w:rsidR="00E2383E" w:rsidRPr="00F02368">
        <w:rPr>
          <w:rFonts w:ascii="Times New Roman" w:hAnsi="Times New Roman" w:cs="Times New Roman"/>
          <w:sz w:val="26"/>
          <w:szCs w:val="26"/>
        </w:rPr>
        <w:t>_____</w:t>
      </w:r>
      <w:r w:rsidR="00EB7C94" w:rsidRPr="00F02368">
        <w:rPr>
          <w:rFonts w:ascii="Times New Roman" w:hAnsi="Times New Roman" w:cs="Times New Roman"/>
          <w:sz w:val="26"/>
          <w:szCs w:val="26"/>
        </w:rPr>
        <w:t>_,</w:t>
      </w:r>
    </w:p>
    <w:p w:rsidR="00937459" w:rsidRPr="00F02368" w:rsidRDefault="00937459" w:rsidP="00AD5FB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F02368">
        <w:rPr>
          <w:rFonts w:ascii="Times New Roman" w:hAnsi="Times New Roman" w:cs="Times New Roman"/>
          <w:sz w:val="26"/>
          <w:szCs w:val="26"/>
        </w:rPr>
        <w:t>кадастровый номер (при на</w:t>
      </w:r>
      <w:r w:rsidR="00016421" w:rsidRPr="00F02368">
        <w:rPr>
          <w:rFonts w:ascii="Times New Roman" w:hAnsi="Times New Roman" w:cs="Times New Roman"/>
          <w:sz w:val="26"/>
          <w:szCs w:val="26"/>
        </w:rPr>
        <w:t>личии)____</w:t>
      </w:r>
      <w:r w:rsidRPr="00F02368">
        <w:rPr>
          <w:rFonts w:ascii="Times New Roman" w:hAnsi="Times New Roman" w:cs="Times New Roman"/>
          <w:sz w:val="26"/>
          <w:szCs w:val="26"/>
        </w:rPr>
        <w:t>____________________________</w:t>
      </w:r>
      <w:r w:rsidR="00E2383E" w:rsidRPr="00F02368">
        <w:rPr>
          <w:rFonts w:ascii="Times New Roman" w:hAnsi="Times New Roman" w:cs="Times New Roman"/>
          <w:sz w:val="26"/>
          <w:szCs w:val="26"/>
        </w:rPr>
        <w:t>___</w:t>
      </w:r>
      <w:r w:rsidR="00220DF8" w:rsidRPr="00F02368">
        <w:rPr>
          <w:rFonts w:ascii="Times New Roman" w:hAnsi="Times New Roman" w:cs="Times New Roman"/>
          <w:sz w:val="26"/>
          <w:szCs w:val="26"/>
        </w:rPr>
        <w:t>___</w:t>
      </w:r>
      <w:r w:rsidR="00E2383E" w:rsidRPr="00F02368">
        <w:rPr>
          <w:rFonts w:ascii="Times New Roman" w:hAnsi="Times New Roman" w:cs="Times New Roman"/>
          <w:sz w:val="26"/>
          <w:szCs w:val="26"/>
        </w:rPr>
        <w:t>_</w:t>
      </w:r>
      <w:r w:rsidR="00EB7C94" w:rsidRPr="00F02368">
        <w:rPr>
          <w:rFonts w:ascii="Times New Roman" w:hAnsi="Times New Roman" w:cs="Times New Roman"/>
          <w:sz w:val="26"/>
          <w:szCs w:val="26"/>
        </w:rPr>
        <w:t>_,</w:t>
      </w:r>
    </w:p>
    <w:p w:rsidR="00937459" w:rsidRPr="00F02368" w:rsidRDefault="00937459" w:rsidP="00AD5FB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F02368">
        <w:rPr>
          <w:rFonts w:ascii="Times New Roman" w:hAnsi="Times New Roman" w:cs="Times New Roman"/>
          <w:sz w:val="26"/>
          <w:szCs w:val="26"/>
        </w:rPr>
        <w:lastRenderedPageBreak/>
        <w:t>вид разрешенного использован</w:t>
      </w:r>
      <w:r w:rsidR="00016421" w:rsidRPr="00F02368">
        <w:rPr>
          <w:rFonts w:ascii="Times New Roman" w:hAnsi="Times New Roman" w:cs="Times New Roman"/>
          <w:sz w:val="26"/>
          <w:szCs w:val="26"/>
        </w:rPr>
        <w:t>ия (при наличии)_____</w:t>
      </w:r>
      <w:r w:rsidR="00220DF8" w:rsidRPr="00F02368">
        <w:rPr>
          <w:rFonts w:ascii="Times New Roman" w:hAnsi="Times New Roman" w:cs="Times New Roman"/>
          <w:sz w:val="26"/>
          <w:szCs w:val="26"/>
        </w:rPr>
        <w:t>___</w:t>
      </w:r>
      <w:r w:rsidR="00016421" w:rsidRPr="00F02368">
        <w:rPr>
          <w:rFonts w:ascii="Times New Roman" w:hAnsi="Times New Roman" w:cs="Times New Roman"/>
          <w:sz w:val="26"/>
          <w:szCs w:val="26"/>
        </w:rPr>
        <w:t>_</w:t>
      </w:r>
      <w:r w:rsidRPr="00F02368">
        <w:rPr>
          <w:rFonts w:ascii="Times New Roman" w:hAnsi="Times New Roman" w:cs="Times New Roman"/>
          <w:sz w:val="26"/>
          <w:szCs w:val="26"/>
        </w:rPr>
        <w:t>_______________</w:t>
      </w:r>
      <w:r w:rsidR="00E2383E" w:rsidRPr="00F02368">
        <w:rPr>
          <w:rFonts w:ascii="Times New Roman" w:hAnsi="Times New Roman" w:cs="Times New Roman"/>
          <w:sz w:val="26"/>
          <w:szCs w:val="26"/>
        </w:rPr>
        <w:t>__</w:t>
      </w:r>
      <w:r w:rsidR="001841E9" w:rsidRPr="00F02368">
        <w:rPr>
          <w:rFonts w:ascii="Times New Roman" w:hAnsi="Times New Roman" w:cs="Times New Roman"/>
          <w:sz w:val="26"/>
          <w:szCs w:val="26"/>
        </w:rPr>
        <w:t>__.</w:t>
      </w:r>
    </w:p>
    <w:p w:rsidR="00AD5FB4" w:rsidRPr="00F02368" w:rsidRDefault="00EB7C94" w:rsidP="00942CF7">
      <w:pPr>
        <w:pStyle w:val="ConsPlusNonformat"/>
        <w:tabs>
          <w:tab w:val="left" w:pos="709"/>
        </w:tabs>
        <w:rPr>
          <w:rFonts w:ascii="Times New Roman" w:hAnsi="Times New Roman" w:cs="Times New Roman"/>
          <w:sz w:val="26"/>
          <w:szCs w:val="26"/>
        </w:rPr>
      </w:pPr>
      <w:r w:rsidRPr="00F02368">
        <w:rPr>
          <w:rFonts w:ascii="Times New Roman" w:hAnsi="Times New Roman" w:cs="Times New Roman"/>
          <w:sz w:val="26"/>
          <w:szCs w:val="26"/>
        </w:rPr>
        <w:t>По доверенности №</w:t>
      </w:r>
      <w:r w:rsidR="00A50DAA" w:rsidRPr="00F0236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50DAA" w:rsidRPr="00F02368">
        <w:rPr>
          <w:rFonts w:ascii="Times New Roman" w:hAnsi="Times New Roman" w:cs="Times New Roman"/>
          <w:sz w:val="26"/>
          <w:szCs w:val="26"/>
        </w:rPr>
        <w:t>____________</w:t>
      </w:r>
      <w:proofErr w:type="gramStart"/>
      <w:r w:rsidR="00A50DAA" w:rsidRPr="00F02368">
        <w:rPr>
          <w:rFonts w:ascii="Times New Roman" w:hAnsi="Times New Roman" w:cs="Times New Roman"/>
          <w:sz w:val="26"/>
          <w:szCs w:val="26"/>
        </w:rPr>
        <w:t>от</w:t>
      </w:r>
      <w:proofErr w:type="spellEnd"/>
      <w:proofErr w:type="gramEnd"/>
      <w:r w:rsidR="00A50DAA" w:rsidRPr="00F02368">
        <w:rPr>
          <w:rFonts w:ascii="Times New Roman" w:hAnsi="Times New Roman" w:cs="Times New Roman"/>
          <w:sz w:val="26"/>
          <w:szCs w:val="26"/>
        </w:rPr>
        <w:t xml:space="preserve"> </w:t>
      </w:r>
      <w:r w:rsidR="00016421" w:rsidRPr="00F02368">
        <w:rPr>
          <w:rFonts w:ascii="Times New Roman" w:hAnsi="Times New Roman" w:cs="Times New Roman"/>
          <w:sz w:val="26"/>
          <w:szCs w:val="26"/>
        </w:rPr>
        <w:t>________________</w:t>
      </w:r>
      <w:r w:rsidR="00AD5FB4" w:rsidRPr="00F02368">
        <w:rPr>
          <w:rFonts w:ascii="Times New Roman" w:hAnsi="Times New Roman" w:cs="Times New Roman"/>
          <w:sz w:val="26"/>
          <w:szCs w:val="26"/>
        </w:rPr>
        <w:t>_____________</w:t>
      </w:r>
      <w:r w:rsidR="00E2383E" w:rsidRPr="00F02368">
        <w:rPr>
          <w:rFonts w:ascii="Times New Roman" w:hAnsi="Times New Roman" w:cs="Times New Roman"/>
          <w:sz w:val="26"/>
          <w:szCs w:val="26"/>
        </w:rPr>
        <w:t>___</w:t>
      </w:r>
      <w:r w:rsidRPr="00F02368">
        <w:rPr>
          <w:rFonts w:ascii="Times New Roman" w:hAnsi="Times New Roman" w:cs="Times New Roman"/>
          <w:sz w:val="26"/>
          <w:szCs w:val="26"/>
        </w:rPr>
        <w:t>,</w:t>
      </w:r>
    </w:p>
    <w:p w:rsidR="00AD5FB4" w:rsidRPr="00F02368" w:rsidRDefault="00A50DAA" w:rsidP="00AD5FB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F02368">
        <w:rPr>
          <w:rFonts w:ascii="Times New Roman" w:hAnsi="Times New Roman" w:cs="Times New Roman"/>
          <w:sz w:val="26"/>
          <w:szCs w:val="26"/>
        </w:rPr>
        <w:t>н</w:t>
      </w:r>
      <w:r w:rsidR="00EB7C94" w:rsidRPr="00F02368">
        <w:rPr>
          <w:rFonts w:ascii="Times New Roman" w:hAnsi="Times New Roman" w:cs="Times New Roman"/>
          <w:sz w:val="26"/>
          <w:szCs w:val="26"/>
        </w:rPr>
        <w:t>а имя _____</w:t>
      </w:r>
      <w:r w:rsidR="00016421" w:rsidRPr="00F02368">
        <w:rPr>
          <w:rFonts w:ascii="Times New Roman" w:hAnsi="Times New Roman" w:cs="Times New Roman"/>
          <w:sz w:val="26"/>
          <w:szCs w:val="26"/>
        </w:rPr>
        <w:t>____</w:t>
      </w:r>
      <w:r w:rsidR="00AD5FB4" w:rsidRPr="00F02368">
        <w:rPr>
          <w:rFonts w:ascii="Times New Roman" w:hAnsi="Times New Roman" w:cs="Times New Roman"/>
          <w:sz w:val="26"/>
          <w:szCs w:val="26"/>
        </w:rPr>
        <w:t>_______________________________________________</w:t>
      </w:r>
      <w:r w:rsidR="00E2383E" w:rsidRPr="00F02368">
        <w:rPr>
          <w:rFonts w:ascii="Times New Roman" w:hAnsi="Times New Roman" w:cs="Times New Roman"/>
          <w:sz w:val="26"/>
          <w:szCs w:val="26"/>
        </w:rPr>
        <w:t>_</w:t>
      </w:r>
      <w:r w:rsidR="00220DF8" w:rsidRPr="00F02368">
        <w:rPr>
          <w:rFonts w:ascii="Times New Roman" w:hAnsi="Times New Roman" w:cs="Times New Roman"/>
          <w:sz w:val="26"/>
          <w:szCs w:val="26"/>
        </w:rPr>
        <w:t>___</w:t>
      </w:r>
      <w:r w:rsidR="00E2383E" w:rsidRPr="00F02368">
        <w:rPr>
          <w:rFonts w:ascii="Times New Roman" w:hAnsi="Times New Roman" w:cs="Times New Roman"/>
          <w:sz w:val="26"/>
          <w:szCs w:val="26"/>
        </w:rPr>
        <w:t>__</w:t>
      </w:r>
      <w:r w:rsidR="00EB7C94" w:rsidRPr="00F02368">
        <w:rPr>
          <w:rFonts w:ascii="Times New Roman" w:hAnsi="Times New Roman" w:cs="Times New Roman"/>
          <w:sz w:val="26"/>
          <w:szCs w:val="26"/>
        </w:rPr>
        <w:t>.</w:t>
      </w:r>
    </w:p>
    <w:p w:rsidR="00AD5FB4" w:rsidRPr="00F02368" w:rsidRDefault="00AD5FB4" w:rsidP="00AD5FB4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D5FB4" w:rsidRPr="00F02368" w:rsidRDefault="00AD5FB4" w:rsidP="00AD5FB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F02368">
        <w:rPr>
          <w:rFonts w:ascii="Times New Roman" w:hAnsi="Times New Roman" w:cs="Times New Roman"/>
          <w:sz w:val="26"/>
          <w:szCs w:val="26"/>
        </w:rPr>
        <w:t>К заявлению прилагаются следующие документы:</w:t>
      </w:r>
    </w:p>
    <w:p w:rsidR="00AD5FB4" w:rsidRPr="00F02368" w:rsidRDefault="00AD5FB4" w:rsidP="00AD5FB4">
      <w:pPr>
        <w:pStyle w:val="ConsPlusNonformat"/>
        <w:numPr>
          <w:ilvl w:val="0"/>
          <w:numId w:val="33"/>
        </w:numPr>
        <w:rPr>
          <w:rFonts w:ascii="Times New Roman" w:hAnsi="Times New Roman" w:cs="Times New Roman"/>
          <w:sz w:val="26"/>
          <w:szCs w:val="26"/>
        </w:rPr>
      </w:pPr>
      <w:r w:rsidRPr="00F02368">
        <w:rPr>
          <w:rFonts w:ascii="Times New Roman" w:hAnsi="Times New Roman" w:cs="Times New Roman"/>
          <w:sz w:val="26"/>
          <w:szCs w:val="26"/>
        </w:rPr>
        <w:t>_________________________________________________________</w:t>
      </w:r>
      <w:r w:rsidR="00220DF8" w:rsidRPr="00F02368">
        <w:rPr>
          <w:rFonts w:ascii="Times New Roman" w:hAnsi="Times New Roman" w:cs="Times New Roman"/>
          <w:sz w:val="26"/>
          <w:szCs w:val="26"/>
        </w:rPr>
        <w:t>___</w:t>
      </w:r>
      <w:r w:rsidRPr="00F02368">
        <w:rPr>
          <w:rFonts w:ascii="Times New Roman" w:hAnsi="Times New Roman" w:cs="Times New Roman"/>
          <w:sz w:val="26"/>
          <w:szCs w:val="26"/>
        </w:rPr>
        <w:t>__</w:t>
      </w:r>
      <w:r w:rsidR="00942CF7" w:rsidRPr="00F02368">
        <w:rPr>
          <w:rFonts w:ascii="Times New Roman" w:hAnsi="Times New Roman" w:cs="Times New Roman"/>
          <w:sz w:val="26"/>
          <w:szCs w:val="26"/>
        </w:rPr>
        <w:t>_</w:t>
      </w:r>
    </w:p>
    <w:p w:rsidR="00DC03C5" w:rsidRPr="00F02368" w:rsidRDefault="00DC03C5" w:rsidP="00AD5FB4">
      <w:pPr>
        <w:pStyle w:val="ConsPlusNonformat"/>
        <w:numPr>
          <w:ilvl w:val="0"/>
          <w:numId w:val="33"/>
        </w:numPr>
        <w:rPr>
          <w:rFonts w:ascii="Times New Roman" w:hAnsi="Times New Roman" w:cs="Times New Roman"/>
          <w:sz w:val="26"/>
          <w:szCs w:val="26"/>
        </w:rPr>
      </w:pPr>
      <w:r w:rsidRPr="00F02368">
        <w:rPr>
          <w:rFonts w:ascii="Times New Roman" w:hAnsi="Times New Roman" w:cs="Times New Roman"/>
          <w:sz w:val="26"/>
          <w:szCs w:val="26"/>
        </w:rPr>
        <w:t>_________________________________________________________</w:t>
      </w:r>
      <w:r w:rsidR="00220DF8" w:rsidRPr="00F02368">
        <w:rPr>
          <w:rFonts w:ascii="Times New Roman" w:hAnsi="Times New Roman" w:cs="Times New Roman"/>
          <w:sz w:val="26"/>
          <w:szCs w:val="26"/>
        </w:rPr>
        <w:t>___</w:t>
      </w:r>
      <w:r w:rsidR="00942CF7" w:rsidRPr="00F02368">
        <w:rPr>
          <w:rFonts w:ascii="Times New Roman" w:hAnsi="Times New Roman" w:cs="Times New Roman"/>
          <w:sz w:val="26"/>
          <w:szCs w:val="26"/>
        </w:rPr>
        <w:t>___</w:t>
      </w:r>
    </w:p>
    <w:p w:rsidR="00AD5FB4" w:rsidRPr="00F02368" w:rsidRDefault="00016421" w:rsidP="00AD5FB4">
      <w:pPr>
        <w:pStyle w:val="ConsPlusNonformat"/>
        <w:ind w:left="360"/>
        <w:rPr>
          <w:rFonts w:ascii="Times New Roman" w:hAnsi="Times New Roman" w:cs="Times New Roman"/>
          <w:sz w:val="26"/>
          <w:szCs w:val="26"/>
        </w:rPr>
      </w:pPr>
      <w:proofErr w:type="gramStart"/>
      <w:r w:rsidRPr="00F02368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F02368">
        <w:rPr>
          <w:rFonts w:ascii="Times New Roman" w:hAnsi="Times New Roman" w:cs="Times New Roman"/>
          <w:sz w:val="26"/>
          <w:szCs w:val="26"/>
        </w:rPr>
        <w:t>.  _</w:t>
      </w:r>
      <w:proofErr w:type="gramEnd"/>
      <w:r w:rsidRPr="00F02368">
        <w:rPr>
          <w:rFonts w:ascii="Times New Roman" w:hAnsi="Times New Roman" w:cs="Times New Roman"/>
          <w:sz w:val="26"/>
          <w:szCs w:val="26"/>
        </w:rPr>
        <w:t>____</w:t>
      </w:r>
      <w:r w:rsidR="00AD5FB4" w:rsidRPr="00F02368">
        <w:rPr>
          <w:rFonts w:ascii="Times New Roman" w:hAnsi="Times New Roman" w:cs="Times New Roman"/>
          <w:sz w:val="26"/>
          <w:szCs w:val="26"/>
        </w:rPr>
        <w:t>____________________________________________________</w:t>
      </w:r>
      <w:r w:rsidR="00220DF8" w:rsidRPr="00F02368">
        <w:rPr>
          <w:rFonts w:ascii="Times New Roman" w:hAnsi="Times New Roman" w:cs="Times New Roman"/>
          <w:sz w:val="26"/>
          <w:szCs w:val="26"/>
        </w:rPr>
        <w:t>___</w:t>
      </w:r>
      <w:r w:rsidR="00AD5FB4" w:rsidRPr="00F02368">
        <w:rPr>
          <w:rFonts w:ascii="Times New Roman" w:hAnsi="Times New Roman" w:cs="Times New Roman"/>
          <w:sz w:val="26"/>
          <w:szCs w:val="26"/>
        </w:rPr>
        <w:t>____</w:t>
      </w:r>
    </w:p>
    <w:p w:rsidR="00CF4D7C" w:rsidRPr="00F02368" w:rsidRDefault="00CF4D7C" w:rsidP="00AD5FB4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B6117" w:rsidRPr="00F02368" w:rsidRDefault="007B6117" w:rsidP="007B6117">
      <w:pPr>
        <w:spacing w:after="1" w:line="20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 xml:space="preserve">Заявителю известно, что в соответствии с </w:t>
      </w:r>
      <w:hyperlink r:id="rId25" w:history="1">
        <w:proofErr w:type="spellStart"/>
        <w:r w:rsidRPr="00F02368">
          <w:rPr>
            <w:rFonts w:ascii="Times New Roman" w:hAnsi="Times New Roman"/>
            <w:sz w:val="26"/>
            <w:szCs w:val="26"/>
          </w:rPr>
          <w:t>пп</w:t>
        </w:r>
        <w:proofErr w:type="spellEnd"/>
        <w:r w:rsidRPr="00F02368">
          <w:rPr>
            <w:rFonts w:ascii="Times New Roman" w:hAnsi="Times New Roman"/>
            <w:sz w:val="26"/>
            <w:szCs w:val="26"/>
          </w:rPr>
          <w:t>. 4 п. 1 ст. 6</w:t>
        </w:r>
      </w:hyperlink>
      <w:r w:rsidRPr="00F02368">
        <w:rPr>
          <w:rFonts w:ascii="Times New Roman" w:hAnsi="Times New Roman"/>
          <w:sz w:val="26"/>
          <w:szCs w:val="26"/>
        </w:rPr>
        <w:t xml:space="preserve"> Федерального закона от 27.07.2006 № 152-ФЗ «О персональных данных» администрации осуществляет обработку персональных данных субъекта персональных данных, указанных в заявлении, в целях и объеме, необходимых для предоставления муниципальной услуги.</w:t>
      </w:r>
    </w:p>
    <w:p w:rsidR="00F26BC2" w:rsidRPr="00F02368" w:rsidRDefault="00F26BC2" w:rsidP="00AD5FB4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D5FB4" w:rsidRPr="00F02368" w:rsidRDefault="00A50DAA" w:rsidP="00AD5FB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F02368">
        <w:rPr>
          <w:rFonts w:ascii="Times New Roman" w:hAnsi="Times New Roman" w:cs="Times New Roman"/>
          <w:sz w:val="26"/>
          <w:szCs w:val="26"/>
        </w:rPr>
        <w:t>«___»</w:t>
      </w:r>
      <w:r w:rsidR="00AD5FB4" w:rsidRPr="00F02368">
        <w:rPr>
          <w:rFonts w:ascii="Times New Roman" w:hAnsi="Times New Roman" w:cs="Times New Roman"/>
          <w:sz w:val="26"/>
          <w:szCs w:val="26"/>
        </w:rPr>
        <w:t xml:space="preserve"> ______________ 20__ г.                 _____________________</w:t>
      </w:r>
    </w:p>
    <w:p w:rsidR="007643E5" w:rsidRPr="00F02368" w:rsidRDefault="00CF4D7C" w:rsidP="00016421">
      <w:pPr>
        <w:pStyle w:val="ConsPlusNonformat"/>
        <w:shd w:val="clear" w:color="auto" w:fill="FFFFFF" w:themeFill="background1"/>
        <w:rPr>
          <w:rFonts w:ascii="Times New Roman" w:hAnsi="Times New Roman" w:cs="Times New Roman"/>
          <w:i/>
          <w:sz w:val="26"/>
          <w:szCs w:val="26"/>
        </w:rPr>
      </w:pPr>
      <w:r w:rsidRPr="00F02368">
        <w:rPr>
          <w:rFonts w:ascii="Times New Roman" w:hAnsi="Times New Roman" w:cs="Times New Roman"/>
          <w:i/>
          <w:sz w:val="26"/>
          <w:szCs w:val="26"/>
        </w:rPr>
        <w:t xml:space="preserve">   </w:t>
      </w:r>
      <w:r w:rsidR="00942CF7" w:rsidRPr="00F02368">
        <w:rPr>
          <w:rFonts w:ascii="Times New Roman" w:hAnsi="Times New Roman" w:cs="Times New Roman"/>
          <w:i/>
          <w:sz w:val="26"/>
          <w:szCs w:val="26"/>
        </w:rPr>
        <w:t xml:space="preserve">                  </w:t>
      </w:r>
      <w:r w:rsidRPr="00F02368">
        <w:rPr>
          <w:rFonts w:ascii="Times New Roman" w:hAnsi="Times New Roman" w:cs="Times New Roman"/>
          <w:i/>
          <w:sz w:val="26"/>
          <w:szCs w:val="26"/>
        </w:rPr>
        <w:t xml:space="preserve">(дата)      </w:t>
      </w:r>
      <w:r w:rsidR="00942CF7" w:rsidRPr="00F02368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</w:t>
      </w:r>
      <w:r w:rsidR="00AD5FB4" w:rsidRPr="00F02368">
        <w:rPr>
          <w:rFonts w:ascii="Times New Roman" w:hAnsi="Times New Roman" w:cs="Times New Roman"/>
          <w:i/>
          <w:sz w:val="26"/>
          <w:szCs w:val="26"/>
        </w:rPr>
        <w:t>(подпись)</w:t>
      </w:r>
    </w:p>
    <w:p w:rsidR="00016421" w:rsidRPr="00F02368" w:rsidRDefault="00016421" w:rsidP="00016421">
      <w:pPr>
        <w:pStyle w:val="ConsPlusNonformat"/>
        <w:shd w:val="clear" w:color="auto" w:fill="FFFFFF" w:themeFill="background1"/>
        <w:rPr>
          <w:rFonts w:ascii="Times New Roman" w:hAnsi="Times New Roman" w:cs="Times New Roman"/>
          <w:sz w:val="26"/>
          <w:szCs w:val="26"/>
        </w:rPr>
      </w:pPr>
    </w:p>
    <w:p w:rsidR="00CF4D7C" w:rsidRPr="00F02368" w:rsidRDefault="00CF4D7C" w:rsidP="00016421">
      <w:pPr>
        <w:pStyle w:val="ConsPlusNonformat"/>
        <w:shd w:val="clear" w:color="auto" w:fill="FFFFFF" w:themeFill="background1"/>
        <w:rPr>
          <w:rFonts w:ascii="Times New Roman" w:hAnsi="Times New Roman" w:cs="Times New Roman"/>
          <w:sz w:val="26"/>
          <w:szCs w:val="26"/>
        </w:rPr>
      </w:pPr>
    </w:p>
    <w:p w:rsidR="00CF20B9" w:rsidRPr="00F02368" w:rsidRDefault="00CF20B9" w:rsidP="00781B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2368">
        <w:rPr>
          <w:rFonts w:ascii="Times New Roman" w:eastAsiaTheme="minorHAnsi" w:hAnsi="Times New Roman"/>
          <w:sz w:val="26"/>
          <w:szCs w:val="26"/>
          <w:lang w:eastAsia="en-US"/>
        </w:rPr>
        <w:t>Укажите способ уведомления о ходе предоставления муниципальной услуги:</w:t>
      </w:r>
    </w:p>
    <w:p w:rsidR="00CF20B9" w:rsidRPr="00F02368" w:rsidRDefault="00403365" w:rsidP="004033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2368">
        <w:rPr>
          <w:rFonts w:ascii="Times New Roman" w:eastAsiaTheme="minorHAnsi" w:hAnsi="Times New Roman"/>
          <w:noProof/>
          <w:sz w:val="26"/>
          <w:szCs w:val="26"/>
        </w:rPr>
        <w:drawing>
          <wp:inline distT="0" distB="0" distL="0" distR="0">
            <wp:extent cx="171450" cy="14287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42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02368">
        <w:rPr>
          <w:rFonts w:ascii="Times New Roman" w:eastAsiaTheme="minorHAnsi" w:hAnsi="Times New Roman"/>
          <w:sz w:val="26"/>
          <w:szCs w:val="26"/>
          <w:lang w:eastAsia="en-US"/>
        </w:rPr>
        <w:t xml:space="preserve"> посредством телефонного звонка;</w:t>
      </w:r>
    </w:p>
    <w:p w:rsidR="00403365" w:rsidRPr="00F02368" w:rsidRDefault="00403365" w:rsidP="004033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2368">
        <w:rPr>
          <w:rFonts w:ascii="Times New Roman" w:eastAsiaTheme="minorHAnsi" w:hAnsi="Times New Roman"/>
          <w:noProof/>
          <w:sz w:val="26"/>
          <w:szCs w:val="26"/>
        </w:rPr>
        <w:drawing>
          <wp:inline distT="0" distB="0" distL="0" distR="0">
            <wp:extent cx="170815" cy="14033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02368">
        <w:rPr>
          <w:rFonts w:ascii="Times New Roman" w:eastAsiaTheme="minorHAnsi" w:hAnsi="Times New Roman"/>
          <w:sz w:val="26"/>
          <w:szCs w:val="26"/>
          <w:lang w:eastAsia="en-US"/>
        </w:rPr>
        <w:t xml:space="preserve"> посредством электронной почты;</w:t>
      </w:r>
    </w:p>
    <w:p w:rsidR="00403365" w:rsidRPr="00F02368" w:rsidRDefault="00403365" w:rsidP="004033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2368">
        <w:rPr>
          <w:rFonts w:ascii="Times New Roman" w:eastAsiaTheme="minorHAnsi" w:hAnsi="Times New Roman"/>
          <w:noProof/>
          <w:sz w:val="26"/>
          <w:szCs w:val="26"/>
        </w:rPr>
        <w:drawing>
          <wp:inline distT="0" distB="0" distL="0" distR="0">
            <wp:extent cx="170815" cy="14033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02368">
        <w:rPr>
          <w:rFonts w:ascii="Times New Roman" w:eastAsiaTheme="minorHAnsi" w:hAnsi="Times New Roman"/>
          <w:sz w:val="26"/>
          <w:szCs w:val="26"/>
          <w:lang w:eastAsia="en-US"/>
        </w:rPr>
        <w:t xml:space="preserve"> укажите иной способ ___________________</w:t>
      </w:r>
      <w:r w:rsidR="00220DF8" w:rsidRPr="00F02368">
        <w:rPr>
          <w:rFonts w:ascii="Times New Roman" w:eastAsiaTheme="minorHAnsi" w:hAnsi="Times New Roman"/>
          <w:sz w:val="26"/>
          <w:szCs w:val="26"/>
          <w:lang w:eastAsia="en-US"/>
        </w:rPr>
        <w:t>____</w:t>
      </w:r>
      <w:r w:rsidR="00942CF7" w:rsidRPr="00F02368">
        <w:rPr>
          <w:rFonts w:ascii="Times New Roman" w:eastAsiaTheme="minorHAnsi" w:hAnsi="Times New Roman"/>
          <w:sz w:val="26"/>
          <w:szCs w:val="26"/>
          <w:lang w:eastAsia="en-US"/>
        </w:rPr>
        <w:t>________________________</w:t>
      </w:r>
      <w:r w:rsidRPr="00F02368">
        <w:rPr>
          <w:rFonts w:ascii="Times New Roman" w:eastAsiaTheme="minorHAnsi" w:hAnsi="Times New Roman"/>
          <w:sz w:val="26"/>
          <w:szCs w:val="26"/>
          <w:lang w:eastAsia="en-US"/>
        </w:rPr>
        <w:t>.</w:t>
      </w:r>
    </w:p>
    <w:p w:rsidR="00403365" w:rsidRPr="00F02368" w:rsidRDefault="00403365" w:rsidP="004033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4303CC" w:rsidRPr="00F02368" w:rsidRDefault="004303CC" w:rsidP="00220DF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2368">
        <w:rPr>
          <w:rFonts w:ascii="Times New Roman" w:eastAsiaTheme="minorHAnsi" w:hAnsi="Times New Roman"/>
          <w:sz w:val="26"/>
          <w:szCs w:val="26"/>
          <w:lang w:eastAsia="en-US"/>
        </w:rPr>
        <w:t>Укажите с</w:t>
      </w:r>
      <w:r w:rsidR="00BA23CD" w:rsidRPr="00F02368">
        <w:rPr>
          <w:rFonts w:ascii="Times New Roman" w:eastAsiaTheme="minorHAnsi" w:hAnsi="Times New Roman"/>
          <w:sz w:val="26"/>
          <w:szCs w:val="26"/>
          <w:lang w:eastAsia="en-US"/>
        </w:rPr>
        <w:t>пособ предоставления результатов рассмотрения заявления органом местного самоуправления:</w:t>
      </w:r>
    </w:p>
    <w:p w:rsidR="00BA23CD" w:rsidRPr="00F02368" w:rsidRDefault="00920D58" w:rsidP="00781B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noProof/>
          <w:sz w:val="26"/>
          <w:szCs w:val="26"/>
        </w:rPr>
        <w:pict>
          <v:rect id="_x0000_s1063" style="position:absolute;left:0;text-align:left;margin-left:6.2pt;margin-top:6.25pt;width:11.75pt;height:8.35pt;z-index:251675648"/>
        </w:pict>
      </w:r>
      <w:r w:rsidR="00BA23CD" w:rsidRPr="00F02368">
        <w:rPr>
          <w:rFonts w:ascii="Times New Roman" w:eastAsiaTheme="minorHAnsi" w:hAnsi="Times New Roman"/>
          <w:sz w:val="26"/>
          <w:szCs w:val="26"/>
          <w:lang w:eastAsia="en-US"/>
        </w:rPr>
        <w:t>в виде бумажного документа, который заявитель получает непосредственно при личном обращении;</w:t>
      </w:r>
    </w:p>
    <w:p w:rsidR="00BA23CD" w:rsidRPr="00F02368" w:rsidRDefault="00781B32" w:rsidP="00781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2368">
        <w:rPr>
          <w:rFonts w:ascii="Times New Roman" w:eastAsiaTheme="minorHAnsi" w:hAnsi="Times New Roman"/>
          <w:noProof/>
          <w:sz w:val="26"/>
          <w:szCs w:val="26"/>
        </w:rPr>
        <w:drawing>
          <wp:inline distT="0" distB="0" distL="0" distR="0">
            <wp:extent cx="171450" cy="1333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A23CD" w:rsidRPr="00F02368">
        <w:rPr>
          <w:rFonts w:ascii="Times New Roman" w:eastAsiaTheme="minorHAnsi" w:hAnsi="Times New Roman"/>
          <w:sz w:val="26"/>
          <w:szCs w:val="26"/>
          <w:lang w:eastAsia="en-US"/>
        </w:rPr>
        <w:t>в виде бумажного документа, который направляется заявителю посредством почтового отправления;</w:t>
      </w:r>
    </w:p>
    <w:p w:rsidR="00BA23CD" w:rsidRPr="00F02368" w:rsidRDefault="00781B32" w:rsidP="00781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2368">
        <w:rPr>
          <w:rFonts w:ascii="Times New Roman" w:eastAsiaTheme="minorHAnsi" w:hAnsi="Times New Roman"/>
          <w:noProof/>
          <w:sz w:val="26"/>
          <w:szCs w:val="26"/>
        </w:rPr>
        <w:drawing>
          <wp:inline distT="0" distB="0" distL="0" distR="0">
            <wp:extent cx="171450" cy="1333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A23CD" w:rsidRPr="00F02368">
        <w:rPr>
          <w:rFonts w:ascii="Times New Roman" w:eastAsiaTheme="minorHAnsi" w:hAnsi="Times New Roman"/>
          <w:sz w:val="26"/>
          <w:szCs w:val="26"/>
          <w:lang w:eastAsia="en-US"/>
        </w:rPr>
        <w:t>в виде электронного документа, размещенного на официальном сайте, ссылка на который направляется заявителю посредством электронной почты;</w:t>
      </w:r>
    </w:p>
    <w:p w:rsidR="00BA23CD" w:rsidRPr="00F02368" w:rsidRDefault="004303CC" w:rsidP="00781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F02368">
        <w:rPr>
          <w:rFonts w:ascii="Times New Roman" w:eastAsiaTheme="minorHAnsi" w:hAnsi="Times New Roman"/>
          <w:noProof/>
          <w:sz w:val="26"/>
          <w:szCs w:val="26"/>
        </w:rPr>
        <w:drawing>
          <wp:inline distT="0" distB="0" distL="0" distR="0">
            <wp:extent cx="171450" cy="1333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A23CD" w:rsidRPr="00F02368">
        <w:rPr>
          <w:rFonts w:ascii="Times New Roman" w:eastAsiaTheme="minorHAnsi" w:hAnsi="Times New Roman"/>
          <w:sz w:val="26"/>
          <w:szCs w:val="26"/>
          <w:lang w:eastAsia="en-US"/>
        </w:rPr>
        <w:t>в виде электронного документа, который направляется заявителю посредством электронной почты.</w:t>
      </w:r>
    </w:p>
    <w:p w:rsidR="00CF20B9" w:rsidRPr="00F02368" w:rsidRDefault="00CF20B9" w:rsidP="00781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7643E5" w:rsidRPr="00F02368" w:rsidRDefault="007643E5" w:rsidP="00016421">
      <w:pPr>
        <w:shd w:val="clear" w:color="auto" w:fill="FFFFFF" w:themeFill="background1"/>
        <w:spacing w:after="0"/>
        <w:jc w:val="right"/>
        <w:rPr>
          <w:rFonts w:ascii="Times New Roman" w:hAnsi="Times New Roman"/>
          <w:sz w:val="26"/>
          <w:szCs w:val="26"/>
        </w:rPr>
      </w:pPr>
    </w:p>
    <w:p w:rsidR="00DC03C5" w:rsidRPr="00F02368" w:rsidRDefault="00DC03C5" w:rsidP="00016421">
      <w:pPr>
        <w:shd w:val="clear" w:color="auto" w:fill="FFFFFF" w:themeFill="background1"/>
        <w:spacing w:after="0"/>
        <w:jc w:val="right"/>
        <w:rPr>
          <w:rFonts w:ascii="Times New Roman" w:hAnsi="Times New Roman"/>
          <w:sz w:val="26"/>
          <w:szCs w:val="26"/>
        </w:rPr>
      </w:pPr>
    </w:p>
    <w:p w:rsidR="00DC03C5" w:rsidRPr="00F02368" w:rsidRDefault="00DC03C5" w:rsidP="00016421">
      <w:pPr>
        <w:shd w:val="clear" w:color="auto" w:fill="FFFFFF" w:themeFill="background1"/>
        <w:spacing w:after="0"/>
        <w:jc w:val="right"/>
        <w:rPr>
          <w:rFonts w:ascii="Times New Roman" w:hAnsi="Times New Roman"/>
          <w:sz w:val="26"/>
          <w:szCs w:val="26"/>
        </w:rPr>
      </w:pPr>
    </w:p>
    <w:p w:rsidR="00DC03C5" w:rsidRPr="00F02368" w:rsidRDefault="00DC03C5" w:rsidP="00016421">
      <w:pPr>
        <w:shd w:val="clear" w:color="auto" w:fill="FFFFFF" w:themeFill="background1"/>
        <w:spacing w:after="0"/>
        <w:jc w:val="right"/>
        <w:rPr>
          <w:rFonts w:ascii="Times New Roman" w:hAnsi="Times New Roman"/>
          <w:sz w:val="26"/>
          <w:szCs w:val="26"/>
        </w:rPr>
      </w:pPr>
    </w:p>
    <w:p w:rsidR="00DC03C5" w:rsidRPr="00F02368" w:rsidRDefault="00DC03C5" w:rsidP="00016421">
      <w:pPr>
        <w:shd w:val="clear" w:color="auto" w:fill="FFFFFF" w:themeFill="background1"/>
        <w:spacing w:after="0"/>
        <w:jc w:val="right"/>
        <w:rPr>
          <w:rFonts w:ascii="Times New Roman" w:hAnsi="Times New Roman"/>
          <w:sz w:val="26"/>
          <w:szCs w:val="26"/>
        </w:rPr>
      </w:pPr>
    </w:p>
    <w:p w:rsidR="00DC03C5" w:rsidRPr="00F02368" w:rsidRDefault="00DC03C5" w:rsidP="00016421">
      <w:pPr>
        <w:shd w:val="clear" w:color="auto" w:fill="FFFFFF" w:themeFill="background1"/>
        <w:spacing w:after="0"/>
        <w:jc w:val="right"/>
        <w:rPr>
          <w:rFonts w:ascii="Times New Roman" w:hAnsi="Times New Roman"/>
          <w:sz w:val="26"/>
          <w:szCs w:val="26"/>
        </w:rPr>
      </w:pPr>
    </w:p>
    <w:p w:rsidR="00DC03C5" w:rsidRPr="00F02368" w:rsidRDefault="00DC03C5" w:rsidP="00016421">
      <w:pPr>
        <w:shd w:val="clear" w:color="auto" w:fill="FFFFFF" w:themeFill="background1"/>
        <w:spacing w:after="0"/>
        <w:jc w:val="right"/>
        <w:rPr>
          <w:rFonts w:ascii="Times New Roman" w:hAnsi="Times New Roman"/>
          <w:sz w:val="26"/>
          <w:szCs w:val="26"/>
        </w:rPr>
      </w:pPr>
    </w:p>
    <w:p w:rsidR="00DC03C5" w:rsidRPr="00F02368" w:rsidRDefault="00DC03C5" w:rsidP="00016421">
      <w:pPr>
        <w:shd w:val="clear" w:color="auto" w:fill="FFFFFF" w:themeFill="background1"/>
        <w:spacing w:after="0"/>
        <w:jc w:val="right"/>
        <w:rPr>
          <w:rFonts w:ascii="Times New Roman" w:hAnsi="Times New Roman"/>
          <w:sz w:val="26"/>
          <w:szCs w:val="26"/>
        </w:rPr>
      </w:pPr>
    </w:p>
    <w:p w:rsidR="003A211C" w:rsidRPr="00F02368" w:rsidRDefault="003A211C" w:rsidP="003A211C">
      <w:pPr>
        <w:spacing w:after="0"/>
        <w:rPr>
          <w:rFonts w:ascii="Times New Roman" w:hAnsi="Times New Roman"/>
          <w:sz w:val="26"/>
          <w:szCs w:val="26"/>
        </w:rPr>
      </w:pPr>
    </w:p>
    <w:p w:rsidR="00BA23CD" w:rsidRDefault="00BA23CD" w:rsidP="000D2450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2639B8" w:rsidRDefault="002639B8" w:rsidP="000D2450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2639B8" w:rsidRDefault="002639B8" w:rsidP="000D2450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2639B8" w:rsidRDefault="002639B8" w:rsidP="000D2450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2639B8" w:rsidRPr="00F02368" w:rsidRDefault="002639B8" w:rsidP="000D2450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AD5FB4" w:rsidRPr="002639B8" w:rsidRDefault="00AD5FB4" w:rsidP="000D2450">
      <w:pPr>
        <w:spacing w:after="0" w:line="240" w:lineRule="auto"/>
        <w:jc w:val="right"/>
        <w:rPr>
          <w:rFonts w:ascii="Times New Roman" w:hAnsi="Times New Roman"/>
        </w:rPr>
      </w:pPr>
      <w:r w:rsidRPr="002639B8">
        <w:rPr>
          <w:rFonts w:ascii="Times New Roman" w:hAnsi="Times New Roman"/>
        </w:rPr>
        <w:lastRenderedPageBreak/>
        <w:t xml:space="preserve">Приложение № </w:t>
      </w:r>
      <w:r w:rsidR="00245FAF" w:rsidRPr="002639B8">
        <w:rPr>
          <w:rFonts w:ascii="Times New Roman" w:hAnsi="Times New Roman"/>
        </w:rPr>
        <w:t>3</w:t>
      </w:r>
    </w:p>
    <w:p w:rsidR="00FA4170" w:rsidRPr="002639B8" w:rsidRDefault="00FA4170" w:rsidP="000D245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2639B8">
        <w:rPr>
          <w:rFonts w:ascii="Times New Roman" w:hAnsi="Times New Roman"/>
        </w:rPr>
        <w:t>к административному регламенту</w:t>
      </w:r>
    </w:p>
    <w:p w:rsidR="00FA4170" w:rsidRPr="002639B8" w:rsidRDefault="00FA4170" w:rsidP="000D245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2639B8">
        <w:rPr>
          <w:rFonts w:ascii="Times New Roman" w:hAnsi="Times New Roman"/>
        </w:rPr>
        <w:t xml:space="preserve">предоставлениямуниципальной услуги </w:t>
      </w:r>
    </w:p>
    <w:p w:rsidR="00FA4170" w:rsidRPr="002639B8" w:rsidRDefault="00FA4170" w:rsidP="000D245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2639B8">
        <w:rPr>
          <w:rFonts w:ascii="Times New Roman" w:hAnsi="Times New Roman"/>
        </w:rPr>
        <w:t xml:space="preserve">по утверждению схемы расположения </w:t>
      </w:r>
    </w:p>
    <w:p w:rsidR="00AD5FB4" w:rsidRPr="002639B8" w:rsidRDefault="00FA4170" w:rsidP="000D245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2639B8">
        <w:rPr>
          <w:rFonts w:ascii="Times New Roman" w:hAnsi="Times New Roman"/>
        </w:rPr>
        <w:t>земельного участка на кадастровом плане территории</w:t>
      </w:r>
    </w:p>
    <w:p w:rsidR="00AD5FB4" w:rsidRPr="00F02368" w:rsidRDefault="00AD5FB4" w:rsidP="00AD5F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AD5FB4" w:rsidRPr="00F02368" w:rsidRDefault="00AD5FB4" w:rsidP="00AD5F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bookmarkStart w:id="3" w:name="Par658"/>
      <w:bookmarkEnd w:id="3"/>
      <w:r w:rsidRPr="00F02368">
        <w:rPr>
          <w:rFonts w:ascii="Times New Roman" w:hAnsi="Times New Roman"/>
          <w:b/>
          <w:sz w:val="26"/>
          <w:szCs w:val="26"/>
        </w:rPr>
        <w:t>Блок-схема предоставления муниципальной услуги</w:t>
      </w:r>
    </w:p>
    <w:p w:rsidR="00AD5FB4" w:rsidRPr="00F02368" w:rsidRDefault="00AD5FB4" w:rsidP="00AD5F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AD5FB4" w:rsidRPr="00F02368" w:rsidRDefault="00920D58" w:rsidP="00AD5FB4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57.45pt;margin-top:7.55pt;width:352.5pt;height:35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">
            <v:textbox style="mso-next-textbox:#Text Box 2">
              <w:txbxContent>
                <w:p w:rsidR="008402D3" w:rsidRPr="00E937AC" w:rsidRDefault="008402D3" w:rsidP="00AD5FB4">
                  <w:pPr>
                    <w:pStyle w:val="ConsPlusNonformat"/>
                    <w:jc w:val="center"/>
                  </w:pPr>
                  <w:bookmarkStart w:id="4" w:name="Par1"/>
                  <w:bookmarkStart w:id="5" w:name="Par42"/>
                  <w:bookmarkEnd w:id="4"/>
                  <w:bookmarkEnd w:id="5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Обращение заявителя с заявлением </w:t>
                  </w:r>
                  <w:r w:rsidRPr="00E0763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док</w:t>
                  </w:r>
                  <w:r w:rsidRPr="00E0763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ументами,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необходимыми для предоставления м</w:t>
                  </w:r>
                  <w:r w:rsidRPr="00E076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униципальной услуги</w:t>
                  </w:r>
                </w:p>
              </w:txbxContent>
            </v:textbox>
          </v:shape>
        </w:pict>
      </w:r>
    </w:p>
    <w:p w:rsidR="00AD5FB4" w:rsidRPr="00F02368" w:rsidRDefault="00920D58" w:rsidP="00AD5FB4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3" o:spid="_x0000_s1027" type="#_x0000_t34" style="position:absolute;left:0;text-align:left;margin-left:230.95pt;margin-top:26.7pt;width:19.25pt;height:.05pt;rotation:90;flip:x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" adj="10772,79207200,-365349">
            <v:stroke endarrow="block"/>
          </v:shape>
        </w:pict>
      </w:r>
    </w:p>
    <w:p w:rsidR="00AD5FB4" w:rsidRPr="00F02368" w:rsidRDefault="00920D58" w:rsidP="00AD5FB4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Text Box 4" o:spid="_x0000_s1028" type="#_x0000_t202" style="position:absolute;left:0;text-align:left;margin-left:126.25pt;margin-top:10.9pt;width:222.6pt;height:23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">
            <v:textbox style="mso-next-textbox:#Text Box 4">
              <w:txbxContent>
                <w:p w:rsidR="008402D3" w:rsidRPr="006E2213" w:rsidRDefault="008402D3" w:rsidP="00AD5FB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E2213">
                    <w:rPr>
                      <w:rFonts w:ascii="Times New Roman" w:hAnsi="Times New Roman"/>
                      <w:sz w:val="24"/>
                      <w:szCs w:val="24"/>
                    </w:rPr>
                    <w:t>Прием и регистрация документов</w:t>
                  </w:r>
                </w:p>
              </w:txbxContent>
            </v:textbox>
          </v:shape>
        </w:pict>
      </w:r>
    </w:p>
    <w:p w:rsidR="00AD5FB4" w:rsidRPr="00F02368" w:rsidRDefault="00920D58" w:rsidP="00AD5FB4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31" type="#_x0000_t34" style="position:absolute;left:0;text-align:left;margin-left:164.35pt;margin-top:84.5pt;width:152.3pt;height:.2pt;rotation:90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" adj=",-24364800,-46185">
            <v:stroke endarrow="block"/>
          </v:shape>
        </w:pict>
      </w:r>
      <w:r>
        <w:rPr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5" type="#_x0000_t32" style="position:absolute;left:0;text-align:left;margin-left:332pt;margin-top:8.45pt;width:0;height:32.15pt;z-index:251669504" o:connectortype="straight">
            <v:stroke endarrow="block"/>
          </v:shape>
        </w:pict>
      </w:r>
      <w:r>
        <w:rPr>
          <w:noProof/>
          <w:sz w:val="26"/>
          <w:szCs w:val="26"/>
        </w:rPr>
        <w:pict>
          <v:shape id="_x0000_s1059" type="#_x0000_t32" style="position:absolute;left:0;text-align:left;margin-left:139.15pt;margin-top:8.45pt;width:.5pt;height:32.15pt;flip:x;z-index:251671552" o:connectortype="straight">
            <v:stroke endarrow="block"/>
          </v:shape>
        </w:pict>
      </w:r>
    </w:p>
    <w:p w:rsidR="00260BFA" w:rsidRPr="00F02368" w:rsidRDefault="00920D58" w:rsidP="00AD5FB4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30" type="#_x0000_t202" style="position:absolute;left:0;text-align:left;margin-left:.25pt;margin-top:15.15pt;width:216.85pt;height:90.1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">
            <v:textbox style="mso-next-textbox:#_x0000_s1030">
              <w:txbxContent>
                <w:p w:rsidR="008402D3" w:rsidRPr="00F634FF" w:rsidRDefault="008402D3" w:rsidP="00AD5FB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6054">
                    <w:rPr>
                      <w:rFonts w:ascii="Times New Roman" w:hAnsi="Times New Roman"/>
                      <w:sz w:val="24"/>
                      <w:szCs w:val="24"/>
                    </w:rPr>
                    <w:t>Истребование документов (сведений), необходимых для предоставления муниципальной услуги, и находящихся в распоряжении других органов и организаций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57" type="#_x0000_t202" style="position:absolute;left:0;text-align:left;margin-left:265.75pt;margin-top:15.15pt;width:185.75pt;height:78.8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">
            <v:textbox style="mso-next-textbox:#_x0000_s1057">
              <w:txbxContent>
                <w:p w:rsidR="008402D3" w:rsidRPr="00F634FF" w:rsidRDefault="008402D3" w:rsidP="00262DC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E7F64">
                    <w:rPr>
                      <w:rFonts w:ascii="Times New Roman" w:eastAsia="Times New Roman" w:hAnsi="Times New Roman"/>
                    </w:rPr>
                    <w:t xml:space="preserve">При наличии оснований для отказа в приеме заявления в форме электронного документа – </w:t>
                  </w:r>
                  <w:r w:rsidRPr="00820083">
                    <w:rPr>
                      <w:rFonts w:ascii="Times New Roman" w:eastAsia="Times New Roman" w:hAnsi="Times New Roman"/>
                    </w:rPr>
                    <w:t>уведомление об отказе в приеме</w:t>
                  </w:r>
                  <w:r>
                    <w:rPr>
                      <w:rFonts w:ascii="Times New Roman" w:eastAsia="Times New Roman" w:hAnsi="Times New Roman"/>
                    </w:rPr>
                    <w:t xml:space="preserve"> документов в электронной форме</w:t>
                  </w:r>
                </w:p>
              </w:txbxContent>
            </v:textbox>
          </v:shape>
        </w:pict>
      </w:r>
    </w:p>
    <w:p w:rsidR="00260BFA" w:rsidRPr="00F02368" w:rsidRDefault="00260BFA" w:rsidP="00AD5FB4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AD5FB4" w:rsidRPr="00F02368" w:rsidRDefault="00AD5FB4" w:rsidP="00AD5FB4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AD5FB4" w:rsidRPr="00F02368" w:rsidRDefault="00AD5FB4" w:rsidP="00AD5FB4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AD5FB4" w:rsidRPr="00F02368" w:rsidRDefault="00920D58" w:rsidP="00AD5FB4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60" type="#_x0000_t32" style="position:absolute;left:0;text-align:left;margin-left:139.15pt;margin-top:3.55pt;width:.05pt;height:30.05pt;z-index:251672576" o:connectortype="straight">
            <v:stroke endarrow="block"/>
          </v:shape>
        </w:pict>
      </w:r>
    </w:p>
    <w:p w:rsidR="00AD5FB4" w:rsidRPr="00F02368" w:rsidRDefault="00920D58" w:rsidP="00AD5FB4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Text Box 17" o:spid="_x0000_s1032" type="#_x0000_t202" style="position:absolute;left:0;text-align:left;margin-left:57.45pt;margin-top:8.1pt;width:352.5pt;height:20.7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">
            <v:textbox style="mso-next-textbox:#Text Box 17">
              <w:txbxContent>
                <w:p w:rsidR="008402D3" w:rsidRPr="00F634FF" w:rsidRDefault="008402D3" w:rsidP="00AD5FB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Экспертиза</w:t>
                  </w:r>
                  <w:r w:rsidRPr="00F634FF">
                    <w:rPr>
                      <w:rFonts w:ascii="Times New Roman" w:hAnsi="Times New Roman"/>
                      <w:sz w:val="24"/>
                      <w:szCs w:val="24"/>
                    </w:rPr>
                    <w:t xml:space="preserve"> документов</w:t>
                  </w:r>
                </w:p>
              </w:txbxContent>
            </v:textbox>
          </v:shape>
        </w:pict>
      </w:r>
    </w:p>
    <w:p w:rsidR="00AD5FB4" w:rsidRPr="00F02368" w:rsidRDefault="00920D58" w:rsidP="00AD5FB4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Text Box 9" o:spid="_x0000_s1033" type="#_x0000_t202" style="position:absolute;left:0;text-align:left;margin-left:271.8pt;margin-top:21pt;width:179.7pt;height:52.5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">
            <v:textbox style="mso-next-textbox:#Text Box 9">
              <w:txbxContent>
                <w:p w:rsidR="008402D3" w:rsidRPr="00054447" w:rsidRDefault="008402D3" w:rsidP="00AD5FB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54447">
                    <w:rPr>
                      <w:rFonts w:ascii="Times New Roman" w:hAnsi="Times New Roman"/>
                      <w:sz w:val="24"/>
                      <w:szCs w:val="24"/>
                    </w:rPr>
                    <w:t>Наличие оснований для отказа в предоставлении муниципальной услуги</w:t>
                  </w:r>
                </w:p>
                <w:p w:rsidR="008402D3" w:rsidRDefault="008402D3" w:rsidP="00AD5FB4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Text Box 7" o:spid="_x0000_s1034" type="#_x0000_t202" style="position:absolute;left:0;text-align:left;margin-left:26.25pt;margin-top:21pt;width:179.7pt;height:52.5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">
            <v:textbox style="mso-next-textbox:#Text Box 7">
              <w:txbxContent>
                <w:p w:rsidR="008402D3" w:rsidRPr="00F634FF" w:rsidRDefault="008402D3" w:rsidP="00AD5FB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634FF">
                    <w:rPr>
                      <w:rFonts w:ascii="Times New Roman" w:hAnsi="Times New Roman"/>
                      <w:sz w:val="24"/>
                      <w:szCs w:val="24"/>
                    </w:rPr>
                    <w:t>Отсутствие оснований для отказа в предоставлении муниципальной услуги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AutoShape 8" o:spid="_x0000_s1035" type="#_x0000_t32" style="position:absolute;left:0;text-align:left;margin-left:370.05pt;margin-top:3.45pt;width:.15pt;height:17.5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">
            <v:stroke endarrow="block"/>
          </v:shape>
        </w:pict>
      </w:r>
      <w:r>
        <w:rPr>
          <w:noProof/>
          <w:sz w:val="26"/>
          <w:szCs w:val="26"/>
        </w:rPr>
        <w:pict>
          <v:shape id="AutoShape 6" o:spid="_x0000_s1036" type="#_x0000_t32" style="position:absolute;left:0;text-align:left;margin-left:110.7pt;margin-top:3.4pt;width:0;height:17.5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">
            <v:stroke endarrow="block"/>
          </v:shape>
        </w:pict>
      </w:r>
    </w:p>
    <w:p w:rsidR="00AD5FB4" w:rsidRPr="00F02368" w:rsidRDefault="00AD5FB4" w:rsidP="00AD5FB4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AD5FB4" w:rsidRPr="00F02368" w:rsidRDefault="00920D58" w:rsidP="00AD5FB4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53" type="#_x0000_t32" style="position:absolute;left:0;text-align:left;margin-left:82.95pt;margin-top:22.65pt;width:0;height:13.65pt;z-index:251668480" o:connectortype="straight">
            <v:stroke endarrow="block"/>
          </v:shape>
        </w:pict>
      </w:r>
      <w:r>
        <w:rPr>
          <w:noProof/>
          <w:sz w:val="26"/>
          <w:szCs w:val="26"/>
        </w:rPr>
        <w:pict>
          <v:shape id="AutoShape 11" o:spid="_x0000_s1038" type="#_x0000_t32" style="position:absolute;left:0;text-align:left;margin-left:379.2pt;margin-top:22.65pt;width:0;height:17.5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">
            <v:stroke endarrow="block"/>
          </v:shape>
        </w:pict>
      </w:r>
    </w:p>
    <w:p w:rsidR="00AD5FB4" w:rsidRPr="00F02368" w:rsidRDefault="00920D58" w:rsidP="00AD5FB4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Text Box 13" o:spid="_x0000_s1040" type="#_x0000_t202" style="position:absolute;left:0;text-align:left;margin-left:294.2pt;margin-top:14.8pt;width:157.3pt;height:5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">
            <v:textbox style="mso-next-textbox:#Text Box 13">
              <w:txbxContent>
                <w:p w:rsidR="008402D3" w:rsidRDefault="008402D3" w:rsidP="00AD5FB4">
                  <w:pPr>
                    <w:jc w:val="center"/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Принятие решения </w:t>
                  </w:r>
                  <w:r w:rsidRPr="00E07631">
                    <w:rPr>
                      <w:rFonts w:ascii="Times New Roman" w:hAnsi="Times New Roman"/>
                      <w:sz w:val="24"/>
                      <w:szCs w:val="24"/>
                    </w:rPr>
                    <w:t xml:space="preserve">об отказе в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предоставлении муниципальной услуги 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Text Box 12" o:spid="_x0000_s1041" type="#_x0000_t202" style="position:absolute;left:0;text-align:left;margin-left:-9.3pt;margin-top:10.9pt;width:148.45pt;height:63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">
            <v:textbox style="mso-next-textbox:#Text Box 12">
              <w:txbxContent>
                <w:p w:rsidR="008402D3" w:rsidRDefault="008402D3" w:rsidP="00AD5FB4">
                  <w:pPr>
                    <w:jc w:val="center"/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Принятие решения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опредоставлении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муниципальной услуги </w:t>
                  </w:r>
                </w:p>
                <w:p w:rsidR="008402D3" w:rsidRPr="003852DA" w:rsidRDefault="008402D3" w:rsidP="00AD5FB4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8402D3" w:rsidRDefault="008402D3" w:rsidP="00AD5FB4"/>
              </w:txbxContent>
            </v:textbox>
          </v:shape>
        </w:pict>
      </w:r>
    </w:p>
    <w:p w:rsidR="00AD5FB4" w:rsidRPr="00F02368" w:rsidRDefault="00AD5FB4" w:rsidP="00AD5FB4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AD5FB4" w:rsidRPr="00F02368" w:rsidRDefault="00920D58" w:rsidP="00AD5FB4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62" type="#_x0000_t32" style="position:absolute;left:0;text-align:left;margin-left:82.95pt;margin-top:23.65pt;width:43.3pt;height:18.8pt;z-index:251674624" o:connectortype="straight">
            <v:stroke endarrow="block"/>
          </v:shape>
        </w:pict>
      </w:r>
      <w:r w:rsidRPr="00920D58">
        <w:rPr>
          <w:rFonts w:ascii="Times New Roman" w:hAnsi="Times New Roman"/>
          <w:noProof/>
          <w:sz w:val="26"/>
          <w:szCs w:val="26"/>
        </w:rPr>
        <w:pict>
          <v:shape id="_x0000_s1061" type="#_x0000_t32" style="position:absolute;left:0;text-align:left;margin-left:348.85pt;margin-top:19.9pt;width:30.3pt;height:22.55pt;flip:x;z-index:251673600" o:connectortype="straight">
            <v:stroke endarrow="block"/>
          </v:shape>
        </w:pict>
      </w:r>
    </w:p>
    <w:p w:rsidR="00AD5FB4" w:rsidRPr="00F02368" w:rsidRDefault="00920D58" w:rsidP="00AD5FB4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Text Box 20" o:spid="_x0000_s1045" type="#_x0000_t202" style="position:absolute;left:0;text-align:left;margin-left:126.25pt;margin-top:17pt;width:222.6pt;height:25.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">
            <v:textbox style="mso-next-textbox:#Text Box 20">
              <w:txbxContent>
                <w:p w:rsidR="008402D3" w:rsidRPr="00F74F41" w:rsidRDefault="008402D3" w:rsidP="00AD5FB4">
                  <w:pPr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  <w:u w:val="single"/>
                    </w:rPr>
                  </w:pPr>
                  <w:r w:rsidRPr="00F74F41">
                    <w:rPr>
                      <w:rFonts w:ascii="Times New Roman" w:hAnsi="Times New Roman"/>
                      <w:sz w:val="24"/>
                      <w:szCs w:val="24"/>
                    </w:rPr>
                    <w:t>Выдача документов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заявителю</w:t>
                  </w:r>
                </w:p>
                <w:p w:rsidR="008402D3" w:rsidRDefault="008402D3" w:rsidP="00AD5FB4">
                  <w:pPr>
                    <w:jc w:val="center"/>
                  </w:pPr>
                </w:p>
              </w:txbxContent>
            </v:textbox>
          </v:shape>
        </w:pict>
      </w:r>
    </w:p>
    <w:p w:rsidR="00AD5FB4" w:rsidRPr="00F02368" w:rsidRDefault="00920D58" w:rsidP="00AD5FB4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AutoShape 19" o:spid="_x0000_s1046" type="#_x0000_t32" style="position:absolute;margin-left:348.85pt;margin-top:17pt;width:27pt;height:26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Ko+OQIAAGI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">
            <v:stroke endarrow="block"/>
          </v:shape>
        </w:pict>
      </w:r>
      <w:r>
        <w:rPr>
          <w:noProof/>
          <w:sz w:val="26"/>
          <w:szCs w:val="26"/>
        </w:rPr>
        <w:pict>
          <v:shape id="AutoShape 18" o:spid="_x0000_s1047" type="#_x0000_t32" style="position:absolute;margin-left:98.35pt;margin-top:17pt;width:27.9pt;height:26.5pt;flip:x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">
            <v:stroke endarrow="block"/>
          </v:shape>
        </w:pict>
      </w:r>
    </w:p>
    <w:p w:rsidR="00AD5FB4" w:rsidRPr="00F02368" w:rsidRDefault="00920D58" w:rsidP="00AD5FB4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Text Box 21" o:spid="_x0000_s1048" type="#_x0000_t202" style="position:absolute;left:0;text-align:left;margin-left:-9.3pt;margin-top:18.05pt;width:208.5pt;height:54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">
            <v:textbox style="mso-next-textbox:#Text Box 21">
              <w:txbxContent>
                <w:p w:rsidR="008402D3" w:rsidRPr="00B044E6" w:rsidRDefault="008402D3" w:rsidP="00B43A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044E6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Муниципальный правовой акт</w:t>
                  </w:r>
                </w:p>
                <w:p w:rsidR="008402D3" w:rsidRPr="00EA0056" w:rsidRDefault="008402D3" w:rsidP="00B43A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44E6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об утверждении схемы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расположения земельного участка</w:t>
                  </w:r>
                </w:p>
                <w:p w:rsidR="008402D3" w:rsidRPr="006E2213" w:rsidRDefault="008402D3" w:rsidP="00AD5FB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Text Box 16" o:spid="_x0000_s1049" type="#_x0000_t202" style="position:absolute;left:0;text-align:left;margin-left:255.6pt;margin-top:18.05pt;width:223.35pt;height:81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">
            <v:textbox style="mso-next-textbox:#Text Box 16">
              <w:txbxContent>
                <w:p w:rsidR="008402D3" w:rsidRDefault="008402D3" w:rsidP="00FE21F3">
                  <w:pPr>
                    <w:pStyle w:val="a4"/>
                    <w:spacing w:after="0"/>
                    <w:ind w:left="0"/>
                    <w:jc w:val="center"/>
                    <w:rPr>
                      <w:color w:val="000000"/>
                    </w:rPr>
                  </w:pPr>
                  <w:bookmarkStart w:id="6" w:name="_GoBack"/>
                  <w:r w:rsidRPr="00B044E6">
                    <w:rPr>
                      <w:color w:val="000000"/>
                    </w:rPr>
                    <w:t>Муниципальный правовой акт</w:t>
                  </w:r>
                  <w:r w:rsidRPr="00DF6D36">
                    <w:rPr>
                      <w:color w:val="000000"/>
                    </w:rPr>
                    <w:t xml:space="preserve"> об отказе в</w:t>
                  </w:r>
                  <w:r>
                    <w:rPr>
                      <w:color w:val="000000"/>
                    </w:rPr>
                    <w:t xml:space="preserve"> утверждении схемы и уведомление</w:t>
                  </w:r>
                </w:p>
                <w:p w:rsidR="008402D3" w:rsidRPr="00DF6D36" w:rsidRDefault="008402D3" w:rsidP="00FE21F3">
                  <w:pPr>
                    <w:pStyle w:val="a4"/>
                    <w:spacing w:after="0"/>
                    <w:ind w:left="0"/>
                    <w:jc w:val="center"/>
                    <w:rPr>
                      <w:color w:val="000000"/>
                    </w:rPr>
                  </w:pPr>
                  <w:r w:rsidRPr="00DF6D36">
                    <w:rPr>
                      <w:color w:val="000000"/>
                    </w:rPr>
                    <w:t>об отказе в предоставлении муниципальной услуги</w:t>
                  </w:r>
                  <w:r w:rsidRPr="00626A74">
                    <w:rPr>
                      <w:color w:val="000000"/>
                    </w:rPr>
                    <w:t>расположения земельного участка</w:t>
                  </w:r>
                </w:p>
                <w:p w:rsidR="008402D3" w:rsidRPr="00DF6D36" w:rsidRDefault="008402D3" w:rsidP="00AD5FB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bookmarkEnd w:id="6"/>
                <w:p w:rsidR="008402D3" w:rsidRDefault="008402D3" w:rsidP="00AD5FB4">
                  <w:pPr>
                    <w:jc w:val="center"/>
                  </w:pPr>
                </w:p>
              </w:txbxContent>
            </v:textbox>
          </v:shape>
        </w:pict>
      </w:r>
    </w:p>
    <w:p w:rsidR="00AD5FB4" w:rsidRPr="00F02368" w:rsidRDefault="00AD5FB4" w:rsidP="00AD5FB4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AD5FB4" w:rsidRPr="00F02368" w:rsidRDefault="00AD5FB4" w:rsidP="00AD5FB4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AD5FB4" w:rsidRPr="00F02368" w:rsidRDefault="00AD5FB4" w:rsidP="00AD5FB4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AD5FB4" w:rsidRPr="00F02368" w:rsidRDefault="00AD5FB4" w:rsidP="00AD5FB4">
      <w:pPr>
        <w:rPr>
          <w:rFonts w:ascii="Times New Roman" w:hAnsi="Times New Roman"/>
          <w:sz w:val="26"/>
          <w:szCs w:val="26"/>
        </w:rPr>
      </w:pPr>
      <w:bookmarkStart w:id="7" w:name="Par694"/>
      <w:bookmarkEnd w:id="7"/>
    </w:p>
    <w:p w:rsidR="00AD5FB4" w:rsidRPr="002639B8" w:rsidRDefault="00AD5FB4" w:rsidP="00AD5FB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  <w:r w:rsidRPr="002639B8">
        <w:rPr>
          <w:rFonts w:ascii="Times New Roman" w:hAnsi="Times New Roman"/>
        </w:rPr>
        <w:lastRenderedPageBreak/>
        <w:t>Приложение №</w:t>
      </w:r>
      <w:r w:rsidR="00EA74B8" w:rsidRPr="002639B8">
        <w:rPr>
          <w:rFonts w:ascii="Times New Roman" w:hAnsi="Times New Roman"/>
        </w:rPr>
        <w:t>4</w:t>
      </w:r>
    </w:p>
    <w:p w:rsidR="00FA4170" w:rsidRPr="002639B8" w:rsidRDefault="00FA4170" w:rsidP="00FA41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2639B8">
        <w:rPr>
          <w:rFonts w:ascii="Times New Roman" w:hAnsi="Times New Roman"/>
        </w:rPr>
        <w:t>к административному регламенту</w:t>
      </w:r>
    </w:p>
    <w:p w:rsidR="00FA4170" w:rsidRPr="002639B8" w:rsidRDefault="00FA4170" w:rsidP="00FA41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2639B8">
        <w:rPr>
          <w:rFonts w:ascii="Times New Roman" w:hAnsi="Times New Roman"/>
        </w:rPr>
        <w:t xml:space="preserve">предоставлениямуниципальной услуги </w:t>
      </w:r>
    </w:p>
    <w:p w:rsidR="00FA4170" w:rsidRPr="002639B8" w:rsidRDefault="00FA4170" w:rsidP="00FA41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2639B8">
        <w:rPr>
          <w:rFonts w:ascii="Times New Roman" w:hAnsi="Times New Roman"/>
        </w:rPr>
        <w:t xml:space="preserve">по утверждению схемы расположения </w:t>
      </w:r>
    </w:p>
    <w:p w:rsidR="00AD5FB4" w:rsidRPr="002639B8" w:rsidRDefault="00FA4170" w:rsidP="00FA41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2639B8">
        <w:rPr>
          <w:rFonts w:ascii="Times New Roman" w:hAnsi="Times New Roman"/>
        </w:rPr>
        <w:t>земельного участка на кадастровом плане территории</w:t>
      </w:r>
    </w:p>
    <w:p w:rsidR="00AD5FB4" w:rsidRPr="002639B8" w:rsidRDefault="00AD5FB4" w:rsidP="00AD5FB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</w:p>
    <w:p w:rsidR="00AD5FB4" w:rsidRPr="00F02368" w:rsidRDefault="00717B53" w:rsidP="00717B5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_________________________________</w:t>
      </w:r>
    </w:p>
    <w:p w:rsidR="00717B53" w:rsidRPr="00F02368" w:rsidRDefault="00717B53" w:rsidP="00717B5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i/>
          <w:sz w:val="26"/>
          <w:szCs w:val="26"/>
        </w:rPr>
      </w:pPr>
      <w:bookmarkStart w:id="8" w:name="Par704"/>
      <w:bookmarkEnd w:id="8"/>
      <w:r w:rsidRPr="00F02368">
        <w:rPr>
          <w:rFonts w:ascii="Times New Roman" w:eastAsia="Times New Roman" w:hAnsi="Times New Roman"/>
          <w:i/>
          <w:sz w:val="26"/>
          <w:szCs w:val="26"/>
        </w:rPr>
        <w:t xml:space="preserve">                                     </w:t>
      </w:r>
      <w:proofErr w:type="gramStart"/>
      <w:r w:rsidRPr="00F02368">
        <w:rPr>
          <w:rFonts w:ascii="Times New Roman" w:eastAsia="Times New Roman" w:hAnsi="Times New Roman"/>
          <w:i/>
          <w:sz w:val="26"/>
          <w:szCs w:val="26"/>
        </w:rPr>
        <w:t>(Ф.И.О. заявителя - физического лица</w:t>
      </w:r>
      <w:proofErr w:type="gramEnd"/>
    </w:p>
    <w:p w:rsidR="00717B53" w:rsidRPr="00F02368" w:rsidRDefault="00717B53" w:rsidP="00717B5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i/>
          <w:sz w:val="26"/>
          <w:szCs w:val="26"/>
        </w:rPr>
      </w:pPr>
      <w:r w:rsidRPr="00F02368">
        <w:rPr>
          <w:rFonts w:ascii="Times New Roman" w:eastAsia="Times New Roman" w:hAnsi="Times New Roman"/>
          <w:i/>
          <w:sz w:val="26"/>
          <w:szCs w:val="26"/>
        </w:rPr>
        <w:t xml:space="preserve">                                        либо наименование заявителя -</w:t>
      </w:r>
    </w:p>
    <w:p w:rsidR="00717B53" w:rsidRPr="00F02368" w:rsidRDefault="00717B53" w:rsidP="00717B5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i/>
          <w:sz w:val="26"/>
          <w:szCs w:val="26"/>
        </w:rPr>
      </w:pPr>
      <w:r w:rsidRPr="00F02368">
        <w:rPr>
          <w:rFonts w:ascii="Times New Roman" w:eastAsia="Times New Roman" w:hAnsi="Times New Roman"/>
          <w:i/>
          <w:sz w:val="26"/>
          <w:szCs w:val="26"/>
        </w:rPr>
        <w:t xml:space="preserve">                                    ______________________________________</w:t>
      </w:r>
    </w:p>
    <w:p w:rsidR="00717B53" w:rsidRPr="00F02368" w:rsidRDefault="00717B53" w:rsidP="005A43F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i/>
          <w:sz w:val="26"/>
          <w:szCs w:val="26"/>
        </w:rPr>
      </w:pPr>
      <w:r w:rsidRPr="00F02368">
        <w:rPr>
          <w:rFonts w:ascii="Times New Roman" w:eastAsia="Times New Roman" w:hAnsi="Times New Roman"/>
          <w:i/>
          <w:sz w:val="26"/>
          <w:szCs w:val="26"/>
        </w:rPr>
        <w:t>юридического лица)</w:t>
      </w:r>
    </w:p>
    <w:p w:rsidR="00717B53" w:rsidRPr="00F02368" w:rsidRDefault="00717B53" w:rsidP="00717B5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i/>
          <w:sz w:val="26"/>
          <w:szCs w:val="26"/>
        </w:rPr>
      </w:pPr>
      <w:r w:rsidRPr="00F02368">
        <w:rPr>
          <w:rFonts w:ascii="Times New Roman" w:eastAsia="Times New Roman" w:hAnsi="Times New Roman"/>
          <w:i/>
          <w:sz w:val="26"/>
          <w:szCs w:val="26"/>
        </w:rPr>
        <w:t xml:space="preserve">                                Адрес _________________________________</w:t>
      </w:r>
    </w:p>
    <w:p w:rsidR="00717B53" w:rsidRPr="00F02368" w:rsidRDefault="00717B53" w:rsidP="00717B5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i/>
          <w:sz w:val="26"/>
          <w:szCs w:val="26"/>
        </w:rPr>
      </w:pPr>
      <w:r w:rsidRPr="00F02368">
        <w:rPr>
          <w:rFonts w:ascii="Times New Roman" w:eastAsia="Times New Roman" w:hAnsi="Times New Roman"/>
          <w:i/>
          <w:sz w:val="26"/>
          <w:szCs w:val="26"/>
        </w:rPr>
        <w:t xml:space="preserve">                                           </w:t>
      </w:r>
      <w:proofErr w:type="gramStart"/>
      <w:r w:rsidRPr="00F02368">
        <w:rPr>
          <w:rFonts w:ascii="Times New Roman" w:eastAsia="Times New Roman" w:hAnsi="Times New Roman"/>
          <w:i/>
          <w:sz w:val="26"/>
          <w:szCs w:val="26"/>
        </w:rPr>
        <w:t>(адрес проживания</w:t>
      </w:r>
      <w:proofErr w:type="gramEnd"/>
    </w:p>
    <w:p w:rsidR="00717B53" w:rsidRPr="00F02368" w:rsidRDefault="00717B53" w:rsidP="00717B5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i/>
          <w:sz w:val="26"/>
          <w:szCs w:val="26"/>
        </w:rPr>
      </w:pPr>
      <w:r w:rsidRPr="00F02368">
        <w:rPr>
          <w:rFonts w:ascii="Times New Roman" w:eastAsia="Times New Roman" w:hAnsi="Times New Roman"/>
          <w:i/>
          <w:sz w:val="26"/>
          <w:szCs w:val="26"/>
        </w:rPr>
        <w:t xml:space="preserve">                                    ______________________________________</w:t>
      </w:r>
    </w:p>
    <w:p w:rsidR="00717B53" w:rsidRPr="00F02368" w:rsidRDefault="00717B53" w:rsidP="00717B5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i/>
          <w:sz w:val="26"/>
          <w:szCs w:val="26"/>
        </w:rPr>
      </w:pPr>
      <w:r w:rsidRPr="00F02368">
        <w:rPr>
          <w:rFonts w:ascii="Times New Roman" w:eastAsia="Times New Roman" w:hAnsi="Times New Roman"/>
          <w:i/>
          <w:sz w:val="26"/>
          <w:szCs w:val="26"/>
        </w:rPr>
        <w:t xml:space="preserve">                                       для физического лица либо адрес</w:t>
      </w:r>
    </w:p>
    <w:p w:rsidR="00717B53" w:rsidRPr="00F02368" w:rsidRDefault="00717B53" w:rsidP="00717B5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i/>
          <w:sz w:val="26"/>
          <w:szCs w:val="26"/>
        </w:rPr>
      </w:pPr>
      <w:r w:rsidRPr="00F02368">
        <w:rPr>
          <w:rFonts w:ascii="Times New Roman" w:eastAsia="Times New Roman" w:hAnsi="Times New Roman"/>
          <w:i/>
          <w:sz w:val="26"/>
          <w:szCs w:val="26"/>
        </w:rPr>
        <w:t xml:space="preserve">                                    ______________________________________</w:t>
      </w:r>
    </w:p>
    <w:p w:rsidR="00717B53" w:rsidRPr="00F02368" w:rsidRDefault="00717B53" w:rsidP="00717B5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i/>
          <w:sz w:val="26"/>
          <w:szCs w:val="26"/>
        </w:rPr>
      </w:pPr>
      <w:r w:rsidRPr="00F02368">
        <w:rPr>
          <w:rFonts w:ascii="Times New Roman" w:eastAsia="Times New Roman" w:hAnsi="Times New Roman"/>
          <w:i/>
          <w:sz w:val="26"/>
          <w:szCs w:val="26"/>
        </w:rPr>
        <w:t xml:space="preserve">                                    местонахождения для юридического лица</w:t>
      </w:r>
      <w:r w:rsidR="00061AF0" w:rsidRPr="00F02368">
        <w:rPr>
          <w:rFonts w:ascii="Times New Roman" w:eastAsia="Times New Roman" w:hAnsi="Times New Roman"/>
          <w:i/>
          <w:sz w:val="26"/>
          <w:szCs w:val="26"/>
        </w:rPr>
        <w:t xml:space="preserve"> либо</w:t>
      </w:r>
    </w:p>
    <w:p w:rsidR="00717B53" w:rsidRPr="00F02368" w:rsidRDefault="00717B53" w:rsidP="00717B5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i/>
          <w:sz w:val="26"/>
          <w:szCs w:val="26"/>
        </w:rPr>
      </w:pPr>
      <w:r w:rsidRPr="00F02368">
        <w:rPr>
          <w:rFonts w:ascii="Times New Roman" w:eastAsia="Times New Roman" w:hAnsi="Times New Roman"/>
          <w:i/>
          <w:sz w:val="26"/>
          <w:szCs w:val="26"/>
        </w:rPr>
        <w:t>адрес электронной почты)</w:t>
      </w:r>
    </w:p>
    <w:p w:rsidR="00717B53" w:rsidRPr="00F02368" w:rsidRDefault="00717B53" w:rsidP="00717B5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i/>
          <w:sz w:val="26"/>
          <w:szCs w:val="26"/>
        </w:rPr>
      </w:pPr>
    </w:p>
    <w:p w:rsidR="00717B53" w:rsidRPr="00F02368" w:rsidRDefault="00717B53" w:rsidP="00AD5F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B60E2" w:rsidRPr="00F02368" w:rsidRDefault="005F37AC" w:rsidP="00AD5F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02368">
        <w:rPr>
          <w:rFonts w:ascii="Times New Roman" w:hAnsi="Times New Roman"/>
          <w:b/>
          <w:sz w:val="26"/>
          <w:szCs w:val="26"/>
        </w:rPr>
        <w:t xml:space="preserve">Уведомление </w:t>
      </w:r>
    </w:p>
    <w:p w:rsidR="00AD5FB4" w:rsidRPr="00F02368" w:rsidRDefault="005F37AC" w:rsidP="00AD5F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02368">
        <w:rPr>
          <w:rFonts w:ascii="Times New Roman" w:hAnsi="Times New Roman"/>
          <w:b/>
          <w:sz w:val="26"/>
          <w:szCs w:val="26"/>
        </w:rPr>
        <w:t>о приостановлении срока предоставления муниципальной услуги</w:t>
      </w:r>
    </w:p>
    <w:p w:rsidR="00EB60E2" w:rsidRPr="00F02368" w:rsidRDefault="00EB60E2" w:rsidP="00AD5F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338A9" w:rsidRPr="00F02368" w:rsidRDefault="00D338A9" w:rsidP="006629C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i/>
          <w:sz w:val="26"/>
          <w:szCs w:val="26"/>
        </w:rPr>
      </w:pPr>
    </w:p>
    <w:p w:rsidR="00D338A9" w:rsidRPr="00F02368" w:rsidRDefault="00D338A9" w:rsidP="00D25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hAnsi="Times New Roman"/>
          <w:i/>
          <w:sz w:val="26"/>
          <w:szCs w:val="26"/>
        </w:rPr>
        <w:t>_______________________________________________</w:t>
      </w:r>
      <w:r w:rsidR="00D25EC7" w:rsidRPr="00F02368">
        <w:rPr>
          <w:rFonts w:ascii="Times New Roman" w:hAnsi="Times New Roman"/>
          <w:i/>
          <w:sz w:val="26"/>
          <w:szCs w:val="26"/>
        </w:rPr>
        <w:t>_____________________</w:t>
      </w:r>
      <w:r w:rsidR="003A2C50" w:rsidRPr="00F02368">
        <w:rPr>
          <w:rFonts w:ascii="Times New Roman" w:eastAsia="Times New Roman" w:hAnsi="Times New Roman"/>
          <w:sz w:val="26"/>
          <w:szCs w:val="26"/>
        </w:rPr>
        <w:t xml:space="preserve">, </w:t>
      </w:r>
    </w:p>
    <w:p w:rsidR="00D338A9" w:rsidRPr="002639B8" w:rsidRDefault="002639B8" w:rsidP="00D338A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i/>
        </w:rPr>
      </w:pPr>
      <w:r>
        <w:rPr>
          <w:rFonts w:ascii="Times New Roman" w:eastAsia="Times New Roman" w:hAnsi="Times New Roman"/>
          <w:i/>
        </w:rPr>
        <w:t xml:space="preserve">         </w:t>
      </w:r>
      <w:r w:rsidR="00D338A9" w:rsidRPr="002639B8">
        <w:rPr>
          <w:rFonts w:ascii="Times New Roman" w:eastAsia="Times New Roman" w:hAnsi="Times New Roman"/>
          <w:i/>
        </w:rPr>
        <w:t>(наименование органа местного самоуправления, его структурного подразделения)</w:t>
      </w:r>
    </w:p>
    <w:p w:rsidR="00D25EC7" w:rsidRPr="00F02368" w:rsidRDefault="003A2C50" w:rsidP="00D338A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ра</w:t>
      </w:r>
      <w:r w:rsidR="00A3133E" w:rsidRPr="00F02368">
        <w:rPr>
          <w:rFonts w:ascii="Times New Roman" w:eastAsia="Times New Roman" w:hAnsi="Times New Roman"/>
          <w:sz w:val="26"/>
          <w:szCs w:val="26"/>
        </w:rPr>
        <w:t>ссмотрев Ваше заявление от «___»</w:t>
      </w:r>
      <w:r w:rsidRPr="00F02368">
        <w:rPr>
          <w:rFonts w:ascii="Times New Roman" w:eastAsia="Times New Roman" w:hAnsi="Times New Roman"/>
          <w:sz w:val="26"/>
          <w:szCs w:val="26"/>
        </w:rPr>
        <w:t xml:space="preserve"> _____</w:t>
      </w:r>
      <w:r w:rsidR="00D25EC7" w:rsidRPr="00F02368">
        <w:rPr>
          <w:rFonts w:ascii="Times New Roman" w:eastAsia="Times New Roman" w:hAnsi="Times New Roman"/>
          <w:sz w:val="26"/>
          <w:szCs w:val="26"/>
        </w:rPr>
        <w:t>________ 20__ года №</w:t>
      </w:r>
      <w:r w:rsidRPr="00F02368">
        <w:rPr>
          <w:rFonts w:ascii="Times New Roman" w:eastAsia="Times New Roman" w:hAnsi="Times New Roman"/>
          <w:sz w:val="26"/>
          <w:szCs w:val="26"/>
        </w:rPr>
        <w:t xml:space="preserve"> _____</w:t>
      </w:r>
      <w:r w:rsidR="00D25EC7" w:rsidRPr="00F02368">
        <w:rPr>
          <w:rFonts w:ascii="Times New Roman" w:eastAsia="Times New Roman" w:hAnsi="Times New Roman"/>
          <w:sz w:val="26"/>
          <w:szCs w:val="26"/>
        </w:rPr>
        <w:t>_</w:t>
      </w:r>
      <w:r w:rsidR="00DD2289" w:rsidRPr="00F02368">
        <w:rPr>
          <w:rFonts w:ascii="Times New Roman" w:eastAsia="Times New Roman" w:hAnsi="Times New Roman"/>
          <w:sz w:val="26"/>
          <w:szCs w:val="26"/>
        </w:rPr>
        <w:t>____</w:t>
      </w:r>
      <w:r w:rsidRPr="00F02368">
        <w:rPr>
          <w:rFonts w:ascii="Times New Roman" w:eastAsia="Times New Roman" w:hAnsi="Times New Roman"/>
          <w:sz w:val="26"/>
          <w:szCs w:val="26"/>
        </w:rPr>
        <w:t>_</w:t>
      </w:r>
    </w:p>
    <w:p w:rsidR="003A2C50" w:rsidRPr="00F02368" w:rsidRDefault="003A2C50" w:rsidP="00B7079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об  утверждении  схемы  расположения  земельного   участка  на кадастровом плане территории, сообщает следующее.</w:t>
      </w:r>
    </w:p>
    <w:p w:rsidR="00181D68" w:rsidRPr="00F02368" w:rsidRDefault="00181D68" w:rsidP="00B7079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F02368">
        <w:rPr>
          <w:rFonts w:ascii="Times New Roman" w:eastAsia="Times New Roman" w:hAnsi="Times New Roman"/>
          <w:sz w:val="26"/>
          <w:szCs w:val="26"/>
        </w:rPr>
        <w:t>____________________________________________________________________________________________________________________________________________</w:t>
      </w:r>
      <w:r w:rsidR="002639B8">
        <w:rPr>
          <w:rFonts w:ascii="Times New Roman" w:eastAsia="Times New Roman" w:hAnsi="Times New Roman"/>
          <w:sz w:val="26"/>
          <w:szCs w:val="26"/>
        </w:rPr>
        <w:t>________</w:t>
      </w:r>
    </w:p>
    <w:p w:rsidR="00B7079E" w:rsidRPr="002639B8" w:rsidRDefault="00181D68" w:rsidP="00181D6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i/>
        </w:rPr>
      </w:pPr>
      <w:r w:rsidRPr="002639B8">
        <w:rPr>
          <w:rFonts w:ascii="Times New Roman" w:eastAsia="Times New Roman" w:hAnsi="Times New Roman"/>
          <w:i/>
        </w:rPr>
        <w:t>(основания для приостановления срока муниципальной услуги)</w:t>
      </w:r>
    </w:p>
    <w:p w:rsidR="00EB60E2" w:rsidRPr="00F02368" w:rsidRDefault="00EB60E2" w:rsidP="006629CE">
      <w:pPr>
        <w:pStyle w:val="ConsPlusNonformat"/>
        <w:ind w:left="-142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592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425"/>
        <w:gridCol w:w="284"/>
        <w:gridCol w:w="1984"/>
        <w:gridCol w:w="510"/>
        <w:gridCol w:w="227"/>
        <w:gridCol w:w="539"/>
        <w:gridCol w:w="259"/>
        <w:gridCol w:w="1812"/>
        <w:gridCol w:w="259"/>
        <w:gridCol w:w="3237"/>
        <w:gridCol w:w="886"/>
      </w:tblGrid>
      <w:tr w:rsidR="00EB60E2" w:rsidRPr="00F02368" w:rsidTr="005A3727">
        <w:trPr>
          <w:gridAfter w:val="1"/>
          <w:wAfter w:w="886" w:type="dxa"/>
          <w:trHeight w:val="547"/>
        </w:trPr>
        <w:tc>
          <w:tcPr>
            <w:tcW w:w="413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60E2" w:rsidRPr="00F02368" w:rsidRDefault="00EB60E2" w:rsidP="005A372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60E2" w:rsidRPr="00F02368" w:rsidRDefault="00EB60E2" w:rsidP="005A37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60E2" w:rsidRPr="00F02368" w:rsidRDefault="00EB60E2" w:rsidP="005A37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60E2" w:rsidRPr="00F02368" w:rsidRDefault="00EB60E2" w:rsidP="005A37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60E2" w:rsidRPr="00F02368" w:rsidRDefault="00EB60E2" w:rsidP="005A37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B60E2" w:rsidRPr="00F02368" w:rsidTr="005A3727">
        <w:trPr>
          <w:gridAfter w:val="1"/>
          <w:wAfter w:w="886" w:type="dxa"/>
          <w:trHeight w:val="892"/>
        </w:trPr>
        <w:tc>
          <w:tcPr>
            <w:tcW w:w="41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B60E2" w:rsidRPr="002639B8" w:rsidRDefault="00EB60E2" w:rsidP="002639B8">
            <w:pPr>
              <w:jc w:val="center"/>
              <w:rPr>
                <w:rFonts w:ascii="Times New Roman" w:hAnsi="Times New Roman"/>
                <w:i/>
              </w:rPr>
            </w:pPr>
            <w:r w:rsidRPr="002639B8">
              <w:rPr>
                <w:rFonts w:ascii="Times New Roman" w:hAnsi="Times New Roman"/>
                <w:i/>
              </w:rPr>
              <w:t>(должность лица,</w:t>
            </w:r>
            <w:r w:rsidR="002639B8">
              <w:rPr>
                <w:rFonts w:ascii="Times New Roman" w:hAnsi="Times New Roman"/>
                <w:i/>
              </w:rPr>
              <w:t xml:space="preserve"> </w:t>
            </w:r>
            <w:r w:rsidRPr="002639B8">
              <w:rPr>
                <w:rFonts w:ascii="Times New Roman" w:hAnsi="Times New Roman"/>
                <w:i/>
              </w:rPr>
              <w:t xml:space="preserve">подписавшего </w:t>
            </w:r>
            <w:r w:rsidR="002639B8">
              <w:rPr>
                <w:rFonts w:ascii="Times New Roman" w:hAnsi="Times New Roman"/>
                <w:i/>
              </w:rPr>
              <w:t xml:space="preserve">      </w:t>
            </w:r>
            <w:r w:rsidRPr="002639B8">
              <w:rPr>
                <w:rFonts w:ascii="Times New Roman" w:hAnsi="Times New Roman"/>
                <w:i/>
              </w:rPr>
              <w:t>уведомление)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EB60E2" w:rsidRPr="002639B8" w:rsidRDefault="00EB60E2" w:rsidP="005A3727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 w:rsidR="00EB60E2" w:rsidRPr="002639B8" w:rsidRDefault="00EB60E2" w:rsidP="005A3727">
            <w:pPr>
              <w:jc w:val="center"/>
              <w:rPr>
                <w:rFonts w:ascii="Times New Roman" w:hAnsi="Times New Roman"/>
                <w:i/>
              </w:rPr>
            </w:pPr>
            <w:r w:rsidRPr="002639B8">
              <w:rPr>
                <w:rFonts w:ascii="Times New Roman" w:hAnsi="Times New Roman"/>
                <w:i/>
              </w:rPr>
              <w:t>(подпись)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EB60E2" w:rsidRPr="002639B8" w:rsidRDefault="00EB60E2" w:rsidP="005A3727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</w:tcPr>
          <w:p w:rsidR="00EB60E2" w:rsidRPr="002639B8" w:rsidRDefault="00EB60E2" w:rsidP="005A3727">
            <w:pPr>
              <w:jc w:val="center"/>
              <w:rPr>
                <w:rFonts w:ascii="Times New Roman" w:hAnsi="Times New Roman"/>
                <w:i/>
              </w:rPr>
            </w:pPr>
            <w:r w:rsidRPr="002639B8">
              <w:rPr>
                <w:rFonts w:ascii="Times New Roman" w:hAnsi="Times New Roman"/>
                <w:i/>
              </w:rPr>
              <w:t>(расшифровка подписи)</w:t>
            </w:r>
          </w:p>
        </w:tc>
      </w:tr>
      <w:tr w:rsidR="00EB60E2" w:rsidRPr="00F02368" w:rsidTr="005A3727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60E2" w:rsidRPr="00F02368" w:rsidRDefault="00EB60E2" w:rsidP="005A372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60E2" w:rsidRPr="00F02368" w:rsidRDefault="00EB60E2" w:rsidP="005A37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60E2" w:rsidRPr="00F02368" w:rsidRDefault="00EB60E2" w:rsidP="005A372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60E2" w:rsidRPr="00F02368" w:rsidRDefault="00EB60E2" w:rsidP="005A37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60E2" w:rsidRPr="00F02368" w:rsidRDefault="00EB60E2" w:rsidP="005A3727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02368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60E2" w:rsidRPr="00F02368" w:rsidRDefault="00EB60E2" w:rsidP="005A372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60E2" w:rsidRPr="00F02368" w:rsidRDefault="00EB60E2" w:rsidP="005A3727">
            <w:pPr>
              <w:rPr>
                <w:rFonts w:ascii="Times New Roman" w:hAnsi="Times New Roman"/>
                <w:sz w:val="26"/>
                <w:szCs w:val="26"/>
              </w:rPr>
            </w:pPr>
            <w:r w:rsidRPr="00F0236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F02368">
              <w:rPr>
                <w:rFonts w:ascii="Times New Roman" w:hAnsi="Times New Roman"/>
                <w:sz w:val="26"/>
                <w:szCs w:val="26"/>
              </w:rPr>
              <w:t>г</w:t>
            </w:r>
            <w:proofErr w:type="gramEnd"/>
            <w:r w:rsidRPr="00F02368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</w:tbl>
    <w:p w:rsidR="00AD5FB4" w:rsidRPr="00F02368" w:rsidRDefault="00AD5FB4" w:rsidP="00AD5F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AD5FB4" w:rsidRPr="002639B8" w:rsidRDefault="00AD5FB4" w:rsidP="005A43F8">
      <w:pPr>
        <w:spacing w:after="0" w:line="240" w:lineRule="auto"/>
        <w:jc w:val="right"/>
        <w:rPr>
          <w:rFonts w:ascii="Times New Roman" w:hAnsi="Times New Roman"/>
        </w:rPr>
      </w:pPr>
      <w:bookmarkStart w:id="9" w:name="Par743"/>
      <w:bookmarkEnd w:id="9"/>
      <w:r w:rsidRPr="00F02368">
        <w:rPr>
          <w:rFonts w:ascii="Times New Roman" w:hAnsi="Times New Roman"/>
          <w:sz w:val="26"/>
          <w:szCs w:val="26"/>
        </w:rPr>
        <w:br w:type="page"/>
      </w:r>
      <w:r w:rsidRPr="002639B8">
        <w:rPr>
          <w:rFonts w:ascii="Times New Roman" w:hAnsi="Times New Roman"/>
        </w:rPr>
        <w:lastRenderedPageBreak/>
        <w:t xml:space="preserve">Приложение № </w:t>
      </w:r>
      <w:r w:rsidR="00EA74B8" w:rsidRPr="002639B8">
        <w:rPr>
          <w:rFonts w:ascii="Times New Roman" w:hAnsi="Times New Roman"/>
        </w:rPr>
        <w:t>5</w:t>
      </w:r>
    </w:p>
    <w:p w:rsidR="00FA4170" w:rsidRPr="002639B8" w:rsidRDefault="00FA4170" w:rsidP="005F37A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2639B8">
        <w:rPr>
          <w:rFonts w:ascii="Times New Roman" w:hAnsi="Times New Roman"/>
        </w:rPr>
        <w:t>к административному регламенту</w:t>
      </w:r>
    </w:p>
    <w:p w:rsidR="00FA4170" w:rsidRPr="002639B8" w:rsidRDefault="00FA4170" w:rsidP="005F37A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2639B8">
        <w:rPr>
          <w:rFonts w:ascii="Times New Roman" w:hAnsi="Times New Roman"/>
        </w:rPr>
        <w:t xml:space="preserve">предоставлениямуниципальной услуги </w:t>
      </w:r>
    </w:p>
    <w:p w:rsidR="00FA4170" w:rsidRPr="002639B8" w:rsidRDefault="00FA4170" w:rsidP="005F37A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2639B8">
        <w:rPr>
          <w:rFonts w:ascii="Times New Roman" w:hAnsi="Times New Roman"/>
        </w:rPr>
        <w:t xml:space="preserve">по утверждению схемы расположения </w:t>
      </w:r>
    </w:p>
    <w:p w:rsidR="00AD5FB4" w:rsidRPr="002639B8" w:rsidRDefault="00FA4170" w:rsidP="0059013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2639B8">
        <w:rPr>
          <w:rFonts w:ascii="Times New Roman" w:hAnsi="Times New Roman"/>
        </w:rPr>
        <w:t>земельного участка на кадастровом плане территории</w:t>
      </w:r>
    </w:p>
    <w:p w:rsidR="00AD5FB4" w:rsidRPr="00F02368" w:rsidRDefault="00AD5FB4" w:rsidP="00AD5F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AD5FB4" w:rsidRPr="00F02368" w:rsidRDefault="00AD5FB4" w:rsidP="00AD5FB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6"/>
          <w:szCs w:val="26"/>
        </w:rPr>
      </w:pPr>
    </w:p>
    <w:p w:rsidR="00D37F81" w:rsidRPr="00F02368" w:rsidRDefault="00D37F81" w:rsidP="00D37F8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>_________________________________</w:t>
      </w:r>
    </w:p>
    <w:p w:rsidR="00D37F81" w:rsidRPr="00F02368" w:rsidRDefault="00D37F81" w:rsidP="00D37F8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i/>
          <w:sz w:val="26"/>
          <w:szCs w:val="26"/>
        </w:rPr>
      </w:pPr>
      <w:r w:rsidRPr="00F02368">
        <w:rPr>
          <w:rFonts w:ascii="Times New Roman" w:eastAsia="Times New Roman" w:hAnsi="Times New Roman"/>
          <w:i/>
          <w:sz w:val="26"/>
          <w:szCs w:val="26"/>
        </w:rPr>
        <w:t xml:space="preserve">                                     </w:t>
      </w:r>
      <w:proofErr w:type="gramStart"/>
      <w:r w:rsidRPr="00F02368">
        <w:rPr>
          <w:rFonts w:ascii="Times New Roman" w:eastAsia="Times New Roman" w:hAnsi="Times New Roman"/>
          <w:i/>
          <w:sz w:val="26"/>
          <w:szCs w:val="26"/>
        </w:rPr>
        <w:t>(Ф.И.О. заявителя - физического лица</w:t>
      </w:r>
      <w:proofErr w:type="gramEnd"/>
    </w:p>
    <w:p w:rsidR="00D37F81" w:rsidRPr="00F02368" w:rsidRDefault="00D37F81" w:rsidP="00D37F8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i/>
          <w:sz w:val="26"/>
          <w:szCs w:val="26"/>
        </w:rPr>
      </w:pPr>
      <w:r w:rsidRPr="00F02368">
        <w:rPr>
          <w:rFonts w:ascii="Times New Roman" w:eastAsia="Times New Roman" w:hAnsi="Times New Roman"/>
          <w:i/>
          <w:sz w:val="26"/>
          <w:szCs w:val="26"/>
        </w:rPr>
        <w:t xml:space="preserve">                                        либо наименование заявителя -</w:t>
      </w:r>
    </w:p>
    <w:p w:rsidR="00D37F81" w:rsidRPr="00F02368" w:rsidRDefault="00D37F81" w:rsidP="00D37F8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i/>
          <w:sz w:val="26"/>
          <w:szCs w:val="26"/>
        </w:rPr>
      </w:pPr>
      <w:r w:rsidRPr="00F02368">
        <w:rPr>
          <w:rFonts w:ascii="Times New Roman" w:eastAsia="Times New Roman" w:hAnsi="Times New Roman"/>
          <w:i/>
          <w:sz w:val="26"/>
          <w:szCs w:val="26"/>
        </w:rPr>
        <w:t xml:space="preserve">                                    ______________________________________</w:t>
      </w:r>
    </w:p>
    <w:p w:rsidR="00D37F81" w:rsidRPr="00F02368" w:rsidRDefault="00D37F81" w:rsidP="00D37F8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i/>
          <w:sz w:val="26"/>
          <w:szCs w:val="26"/>
        </w:rPr>
      </w:pPr>
      <w:r w:rsidRPr="00F02368">
        <w:rPr>
          <w:rFonts w:ascii="Times New Roman" w:eastAsia="Times New Roman" w:hAnsi="Times New Roman"/>
          <w:i/>
          <w:sz w:val="26"/>
          <w:szCs w:val="26"/>
        </w:rPr>
        <w:t>юридического лица)</w:t>
      </w:r>
    </w:p>
    <w:p w:rsidR="00D37F81" w:rsidRPr="00F02368" w:rsidRDefault="00D37F81" w:rsidP="00D37F8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i/>
          <w:sz w:val="26"/>
          <w:szCs w:val="26"/>
        </w:rPr>
      </w:pPr>
      <w:r w:rsidRPr="00F02368">
        <w:rPr>
          <w:rFonts w:ascii="Times New Roman" w:eastAsia="Times New Roman" w:hAnsi="Times New Roman"/>
          <w:i/>
          <w:sz w:val="26"/>
          <w:szCs w:val="26"/>
        </w:rPr>
        <w:t xml:space="preserve">                                Адрес _________________________________</w:t>
      </w:r>
    </w:p>
    <w:p w:rsidR="00D37F81" w:rsidRPr="00F02368" w:rsidRDefault="00D37F81" w:rsidP="00D37F8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i/>
          <w:sz w:val="26"/>
          <w:szCs w:val="26"/>
        </w:rPr>
      </w:pPr>
      <w:r w:rsidRPr="00F02368">
        <w:rPr>
          <w:rFonts w:ascii="Times New Roman" w:eastAsia="Times New Roman" w:hAnsi="Times New Roman"/>
          <w:i/>
          <w:sz w:val="26"/>
          <w:szCs w:val="26"/>
        </w:rPr>
        <w:t xml:space="preserve">                                           </w:t>
      </w:r>
      <w:proofErr w:type="gramStart"/>
      <w:r w:rsidRPr="00F02368">
        <w:rPr>
          <w:rFonts w:ascii="Times New Roman" w:eastAsia="Times New Roman" w:hAnsi="Times New Roman"/>
          <w:i/>
          <w:sz w:val="26"/>
          <w:szCs w:val="26"/>
        </w:rPr>
        <w:t>(адрес проживания</w:t>
      </w:r>
      <w:proofErr w:type="gramEnd"/>
    </w:p>
    <w:p w:rsidR="00D37F81" w:rsidRPr="00F02368" w:rsidRDefault="00D37F81" w:rsidP="00D37F8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i/>
          <w:sz w:val="26"/>
          <w:szCs w:val="26"/>
        </w:rPr>
      </w:pPr>
      <w:r w:rsidRPr="00F02368">
        <w:rPr>
          <w:rFonts w:ascii="Times New Roman" w:eastAsia="Times New Roman" w:hAnsi="Times New Roman"/>
          <w:i/>
          <w:sz w:val="26"/>
          <w:szCs w:val="26"/>
        </w:rPr>
        <w:t xml:space="preserve">                                    ______________________________________</w:t>
      </w:r>
    </w:p>
    <w:p w:rsidR="00D37F81" w:rsidRPr="00F02368" w:rsidRDefault="00D37F81" w:rsidP="00D37F8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i/>
          <w:sz w:val="26"/>
          <w:szCs w:val="26"/>
        </w:rPr>
      </w:pPr>
      <w:r w:rsidRPr="00F02368">
        <w:rPr>
          <w:rFonts w:ascii="Times New Roman" w:eastAsia="Times New Roman" w:hAnsi="Times New Roman"/>
          <w:i/>
          <w:sz w:val="26"/>
          <w:szCs w:val="26"/>
        </w:rPr>
        <w:t xml:space="preserve">                                       для физического лица либо адрес</w:t>
      </w:r>
    </w:p>
    <w:p w:rsidR="00D37F81" w:rsidRPr="00F02368" w:rsidRDefault="00D37F81" w:rsidP="00D37F8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i/>
          <w:sz w:val="26"/>
          <w:szCs w:val="26"/>
        </w:rPr>
      </w:pPr>
      <w:r w:rsidRPr="00F02368">
        <w:rPr>
          <w:rFonts w:ascii="Times New Roman" w:eastAsia="Times New Roman" w:hAnsi="Times New Roman"/>
          <w:i/>
          <w:sz w:val="26"/>
          <w:szCs w:val="26"/>
        </w:rPr>
        <w:t xml:space="preserve">                                    ______________________________________</w:t>
      </w:r>
    </w:p>
    <w:p w:rsidR="00D37F81" w:rsidRPr="00F02368" w:rsidRDefault="00D37F81" w:rsidP="00D37F8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i/>
          <w:sz w:val="26"/>
          <w:szCs w:val="26"/>
        </w:rPr>
      </w:pPr>
      <w:r w:rsidRPr="00F02368">
        <w:rPr>
          <w:rFonts w:ascii="Times New Roman" w:eastAsia="Times New Roman" w:hAnsi="Times New Roman"/>
          <w:i/>
          <w:sz w:val="26"/>
          <w:szCs w:val="26"/>
        </w:rPr>
        <w:t xml:space="preserve">                                    местонахождения для юридического лица либо </w:t>
      </w:r>
    </w:p>
    <w:p w:rsidR="00D37F81" w:rsidRPr="00F02368" w:rsidRDefault="00D37F81" w:rsidP="00D37F8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i/>
          <w:sz w:val="26"/>
          <w:szCs w:val="26"/>
        </w:rPr>
      </w:pPr>
      <w:r w:rsidRPr="00F02368">
        <w:rPr>
          <w:rFonts w:ascii="Times New Roman" w:eastAsia="Times New Roman" w:hAnsi="Times New Roman"/>
          <w:i/>
          <w:sz w:val="26"/>
          <w:szCs w:val="26"/>
        </w:rPr>
        <w:t>адрес электронной почты)</w:t>
      </w:r>
    </w:p>
    <w:p w:rsidR="00AD5FB4" w:rsidRPr="00F02368" w:rsidRDefault="00AD5FB4" w:rsidP="00AD5FB4">
      <w:pPr>
        <w:spacing w:after="0" w:line="240" w:lineRule="auto"/>
        <w:ind w:left="5245"/>
        <w:rPr>
          <w:rFonts w:ascii="Times New Roman" w:hAnsi="Times New Roman"/>
          <w:sz w:val="26"/>
          <w:szCs w:val="26"/>
        </w:rPr>
      </w:pPr>
    </w:p>
    <w:p w:rsidR="00AD5FB4" w:rsidRPr="00F02368" w:rsidRDefault="00AD5FB4" w:rsidP="00AD5FB4">
      <w:pPr>
        <w:spacing w:before="240"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F02368">
        <w:rPr>
          <w:rFonts w:ascii="Times New Roman" w:hAnsi="Times New Roman"/>
          <w:b/>
          <w:bCs/>
          <w:sz w:val="26"/>
          <w:szCs w:val="26"/>
        </w:rPr>
        <w:t>УВЕДОМЛЕНИЕ</w:t>
      </w:r>
      <w:r w:rsidRPr="00F02368">
        <w:rPr>
          <w:rFonts w:ascii="Times New Roman" w:hAnsi="Times New Roman"/>
          <w:b/>
          <w:bCs/>
          <w:sz w:val="26"/>
          <w:szCs w:val="26"/>
        </w:rPr>
        <w:br/>
        <w:t xml:space="preserve"> об отказе в предоставлении муниципальной услуги</w:t>
      </w:r>
    </w:p>
    <w:p w:rsidR="00AD5FB4" w:rsidRPr="00F02368" w:rsidRDefault="00AD5FB4" w:rsidP="00AD5FB4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AD5FB4" w:rsidRPr="002639B8" w:rsidRDefault="00AD5FB4" w:rsidP="00AD5FB4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i/>
        </w:rPr>
      </w:pPr>
      <w:r w:rsidRPr="002639B8">
        <w:rPr>
          <w:rFonts w:ascii="Times New Roman" w:hAnsi="Times New Roman"/>
          <w:i/>
        </w:rPr>
        <w:t xml:space="preserve">(полное наименование </w:t>
      </w:r>
      <w:r w:rsidR="00640AF0" w:rsidRPr="002639B8">
        <w:rPr>
          <w:rFonts w:ascii="Times New Roman" w:hAnsi="Times New Roman"/>
          <w:i/>
        </w:rPr>
        <w:t>органа местного самоуправления)</w:t>
      </w:r>
    </w:p>
    <w:p w:rsidR="00AD5FB4" w:rsidRPr="00F02368" w:rsidRDefault="00640AF0" w:rsidP="00640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02368">
        <w:rPr>
          <w:rFonts w:ascii="Times New Roman" w:hAnsi="Times New Roman"/>
          <w:sz w:val="26"/>
          <w:szCs w:val="26"/>
        </w:rPr>
        <w:t xml:space="preserve">рассмотрев документы, </w:t>
      </w:r>
      <w:r w:rsidR="00AD5FB4" w:rsidRPr="00F02368">
        <w:rPr>
          <w:rFonts w:ascii="Times New Roman" w:hAnsi="Times New Roman"/>
          <w:sz w:val="26"/>
          <w:szCs w:val="26"/>
        </w:rPr>
        <w:t>уведомляет   Вас   об   отказе   в  предоставлении   муниципальной  услуги</w:t>
      </w:r>
      <w:r w:rsidRPr="00F02368">
        <w:rPr>
          <w:rFonts w:ascii="Times New Roman" w:hAnsi="Times New Roman"/>
          <w:sz w:val="26"/>
          <w:szCs w:val="26"/>
        </w:rPr>
        <w:t xml:space="preserve"> по у</w:t>
      </w:r>
      <w:r w:rsidRPr="00F02368">
        <w:rPr>
          <w:rFonts w:ascii="Times New Roman" w:hAnsi="Times New Roman"/>
          <w:iCs/>
          <w:sz w:val="26"/>
          <w:szCs w:val="26"/>
        </w:rPr>
        <w:t>тверждению</w:t>
      </w:r>
      <w:r w:rsidR="00F74AC9" w:rsidRPr="00F02368">
        <w:rPr>
          <w:rFonts w:ascii="Times New Roman" w:hAnsi="Times New Roman"/>
          <w:iCs/>
          <w:sz w:val="26"/>
          <w:szCs w:val="26"/>
        </w:rPr>
        <w:t xml:space="preserve"> схемы расположения земельного участка на кадастровом плане территории</w:t>
      </w:r>
      <w:r w:rsidR="00AD5FB4" w:rsidRPr="00F02368">
        <w:rPr>
          <w:rFonts w:ascii="Times New Roman" w:hAnsi="Times New Roman"/>
          <w:bCs/>
          <w:sz w:val="26"/>
          <w:szCs w:val="26"/>
        </w:rPr>
        <w:t>»</w:t>
      </w:r>
      <w:r w:rsidR="00AD5FB4" w:rsidRPr="00F02368">
        <w:rPr>
          <w:rFonts w:ascii="Times New Roman" w:hAnsi="Times New Roman"/>
          <w:sz w:val="26"/>
          <w:szCs w:val="26"/>
        </w:rPr>
        <w:t xml:space="preserve">, в связи </w:t>
      </w:r>
      <w:proofErr w:type="gramStart"/>
      <w:r w:rsidR="00AD5FB4" w:rsidRPr="00F02368">
        <w:rPr>
          <w:rFonts w:ascii="Times New Roman" w:hAnsi="Times New Roman"/>
          <w:sz w:val="26"/>
          <w:szCs w:val="26"/>
        </w:rPr>
        <w:t>с</w:t>
      </w:r>
      <w:proofErr w:type="gramEnd"/>
      <w:r w:rsidR="00AD5FB4" w:rsidRPr="00F02368">
        <w:rPr>
          <w:rFonts w:ascii="Times New Roman" w:hAnsi="Times New Roman"/>
          <w:sz w:val="26"/>
          <w:szCs w:val="26"/>
        </w:rPr>
        <w:t xml:space="preserve"> </w:t>
      </w:r>
      <w:r w:rsidR="00D460D0" w:rsidRPr="00F02368">
        <w:rPr>
          <w:rFonts w:ascii="Times New Roman" w:hAnsi="Times New Roman"/>
          <w:sz w:val="26"/>
          <w:szCs w:val="26"/>
        </w:rPr>
        <w:t>_________________</w:t>
      </w:r>
      <w:r w:rsidR="00770C3D" w:rsidRPr="00F02368">
        <w:rPr>
          <w:rFonts w:ascii="Times New Roman" w:hAnsi="Times New Roman"/>
          <w:sz w:val="26"/>
          <w:szCs w:val="26"/>
        </w:rPr>
        <w:t>____________</w:t>
      </w:r>
      <w:r w:rsidR="00D460D0" w:rsidRPr="00F02368">
        <w:rPr>
          <w:rFonts w:ascii="Times New Roman" w:hAnsi="Times New Roman"/>
          <w:sz w:val="26"/>
          <w:szCs w:val="26"/>
        </w:rPr>
        <w:t>_</w:t>
      </w:r>
    </w:p>
    <w:p w:rsidR="00AD5FB4" w:rsidRPr="00F02368" w:rsidRDefault="00AD5FB4" w:rsidP="00AD5F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02368">
        <w:rPr>
          <w:rFonts w:ascii="Times New Roman" w:hAnsi="Times New Roman" w:cs="Times New Roman"/>
          <w:sz w:val="26"/>
          <w:szCs w:val="26"/>
        </w:rPr>
        <w:t>_______________________</w:t>
      </w:r>
      <w:r w:rsidR="00640AF0" w:rsidRPr="00F02368">
        <w:rPr>
          <w:rFonts w:ascii="Times New Roman" w:hAnsi="Times New Roman" w:cs="Times New Roman"/>
          <w:sz w:val="26"/>
          <w:szCs w:val="26"/>
        </w:rPr>
        <w:t>_____</w:t>
      </w:r>
      <w:r w:rsidRPr="00F02368">
        <w:rPr>
          <w:rFonts w:ascii="Times New Roman" w:hAnsi="Times New Roman" w:cs="Times New Roman"/>
          <w:sz w:val="26"/>
          <w:szCs w:val="26"/>
        </w:rPr>
        <w:t>______________________________________</w:t>
      </w:r>
    </w:p>
    <w:p w:rsidR="00E54807" w:rsidRPr="002639B8" w:rsidRDefault="00AD5FB4" w:rsidP="00E54807">
      <w:pPr>
        <w:pStyle w:val="ConsPlusNonformat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2639B8">
        <w:rPr>
          <w:rFonts w:ascii="Times New Roman" w:hAnsi="Times New Roman" w:cs="Times New Roman"/>
          <w:i/>
          <w:sz w:val="22"/>
          <w:szCs w:val="22"/>
        </w:rPr>
        <w:t xml:space="preserve">(указать ссылку на норму нормативно-правового акта, регулирующего </w:t>
      </w:r>
      <w:r w:rsidR="00F74AC9" w:rsidRPr="002639B8">
        <w:rPr>
          <w:rFonts w:ascii="Times New Roman" w:hAnsi="Times New Roman" w:cs="Times New Roman"/>
          <w:i/>
          <w:sz w:val="22"/>
          <w:szCs w:val="22"/>
        </w:rPr>
        <w:t>отказ в утверждении схемы расположения земельного участка на кадастровом плане территории</w:t>
      </w:r>
      <w:r w:rsidRPr="002639B8">
        <w:rPr>
          <w:rFonts w:ascii="Times New Roman" w:hAnsi="Times New Roman" w:cs="Times New Roman"/>
          <w:i/>
          <w:sz w:val="22"/>
          <w:szCs w:val="22"/>
        </w:rPr>
        <w:t>)</w:t>
      </w:r>
    </w:p>
    <w:p w:rsidR="00AD5FB4" w:rsidRPr="00F02368" w:rsidRDefault="00AD5FB4" w:rsidP="00E54807">
      <w:pPr>
        <w:pStyle w:val="ConsPlusNonformat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02368">
        <w:rPr>
          <w:rFonts w:ascii="Times New Roman" w:hAnsi="Times New Roman" w:cs="Times New Roman"/>
          <w:sz w:val="26"/>
          <w:szCs w:val="26"/>
        </w:rPr>
        <w:t xml:space="preserve">Настоящий  отказ  может  быть  обжалован  в  </w:t>
      </w:r>
      <w:r w:rsidR="006E3621" w:rsidRPr="00F02368">
        <w:rPr>
          <w:rFonts w:ascii="Times New Roman" w:hAnsi="Times New Roman" w:cs="Times New Roman"/>
          <w:sz w:val="26"/>
          <w:szCs w:val="26"/>
        </w:rPr>
        <w:t xml:space="preserve"> порядке,</w:t>
      </w:r>
      <w:r w:rsidR="002639B8">
        <w:rPr>
          <w:rFonts w:ascii="Times New Roman" w:hAnsi="Times New Roman" w:cs="Times New Roman"/>
          <w:sz w:val="26"/>
          <w:szCs w:val="26"/>
        </w:rPr>
        <w:t xml:space="preserve"> </w:t>
      </w:r>
      <w:r w:rsidRPr="00F02368">
        <w:rPr>
          <w:rFonts w:ascii="Times New Roman" w:hAnsi="Times New Roman" w:cs="Times New Roman"/>
          <w:sz w:val="26"/>
          <w:szCs w:val="26"/>
        </w:rPr>
        <w:t>предусмотренном</w:t>
      </w:r>
      <w:r w:rsidR="00E54807" w:rsidRPr="00F02368">
        <w:rPr>
          <w:rFonts w:ascii="Times New Roman" w:hAnsi="Times New Roman"/>
          <w:sz w:val="26"/>
          <w:szCs w:val="26"/>
        </w:rPr>
        <w:t xml:space="preserve"> действующим законодательством.</w:t>
      </w:r>
    </w:p>
    <w:tbl>
      <w:tblPr>
        <w:tblW w:w="10592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425"/>
        <w:gridCol w:w="284"/>
        <w:gridCol w:w="1984"/>
        <w:gridCol w:w="510"/>
        <w:gridCol w:w="227"/>
        <w:gridCol w:w="539"/>
        <w:gridCol w:w="259"/>
        <w:gridCol w:w="1812"/>
        <w:gridCol w:w="259"/>
        <w:gridCol w:w="3237"/>
        <w:gridCol w:w="886"/>
      </w:tblGrid>
      <w:tr w:rsidR="00AD5FB4" w:rsidRPr="00F02368" w:rsidTr="00AA6AD0">
        <w:trPr>
          <w:gridAfter w:val="1"/>
          <w:wAfter w:w="886" w:type="dxa"/>
          <w:trHeight w:val="547"/>
        </w:trPr>
        <w:tc>
          <w:tcPr>
            <w:tcW w:w="413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3621" w:rsidRPr="00F02368" w:rsidRDefault="006E3621" w:rsidP="00AA6AD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FB4" w:rsidRPr="00F02368" w:rsidRDefault="00AD5FB4" w:rsidP="00AA6AD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5FB4" w:rsidRPr="00F02368" w:rsidRDefault="00AD5FB4" w:rsidP="00AA6AD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FB4" w:rsidRPr="00F02368" w:rsidRDefault="00AD5FB4" w:rsidP="00AA6AD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5FB4" w:rsidRPr="00F02368" w:rsidRDefault="00AD5FB4" w:rsidP="00AA6AD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D5FB4" w:rsidRPr="00F02368" w:rsidTr="00AA6AD0">
        <w:trPr>
          <w:gridAfter w:val="1"/>
          <w:wAfter w:w="886" w:type="dxa"/>
          <w:trHeight w:val="892"/>
        </w:trPr>
        <w:tc>
          <w:tcPr>
            <w:tcW w:w="41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D5FB4" w:rsidRPr="002639B8" w:rsidRDefault="00AD5FB4" w:rsidP="002639B8">
            <w:pPr>
              <w:jc w:val="center"/>
              <w:rPr>
                <w:rFonts w:ascii="Times New Roman" w:hAnsi="Times New Roman"/>
                <w:i/>
              </w:rPr>
            </w:pPr>
            <w:r w:rsidRPr="002639B8">
              <w:rPr>
                <w:rFonts w:ascii="Times New Roman" w:hAnsi="Times New Roman"/>
                <w:i/>
              </w:rPr>
              <w:t>(должность лица</w:t>
            </w:r>
            <w:proofErr w:type="gramStart"/>
            <w:r w:rsidRPr="002639B8">
              <w:rPr>
                <w:rFonts w:ascii="Times New Roman" w:hAnsi="Times New Roman"/>
                <w:i/>
              </w:rPr>
              <w:t>,п</w:t>
            </w:r>
            <w:proofErr w:type="gramEnd"/>
            <w:r w:rsidRPr="002639B8">
              <w:rPr>
                <w:rFonts w:ascii="Times New Roman" w:hAnsi="Times New Roman"/>
                <w:i/>
              </w:rPr>
              <w:t>одписавшего уведомление)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AD5FB4" w:rsidRPr="002639B8" w:rsidRDefault="00AD5FB4" w:rsidP="00AA6AD0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 w:rsidR="00AD5FB4" w:rsidRPr="002639B8" w:rsidRDefault="00AD5FB4" w:rsidP="00AA6AD0">
            <w:pPr>
              <w:jc w:val="center"/>
              <w:rPr>
                <w:rFonts w:ascii="Times New Roman" w:hAnsi="Times New Roman"/>
                <w:i/>
              </w:rPr>
            </w:pPr>
            <w:r w:rsidRPr="002639B8">
              <w:rPr>
                <w:rFonts w:ascii="Times New Roman" w:hAnsi="Times New Roman"/>
                <w:i/>
              </w:rPr>
              <w:t>(подпись)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AD5FB4" w:rsidRPr="002639B8" w:rsidRDefault="00AD5FB4" w:rsidP="00AA6AD0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</w:tcPr>
          <w:p w:rsidR="00AD5FB4" w:rsidRPr="002639B8" w:rsidRDefault="00AD5FB4" w:rsidP="00AA6AD0">
            <w:pPr>
              <w:jc w:val="center"/>
              <w:rPr>
                <w:rFonts w:ascii="Times New Roman" w:hAnsi="Times New Roman"/>
                <w:i/>
              </w:rPr>
            </w:pPr>
            <w:r w:rsidRPr="002639B8">
              <w:rPr>
                <w:rFonts w:ascii="Times New Roman" w:hAnsi="Times New Roman"/>
                <w:i/>
              </w:rPr>
              <w:t>(расшифровка подписи)</w:t>
            </w:r>
          </w:p>
        </w:tc>
      </w:tr>
      <w:tr w:rsidR="00AD5FB4" w:rsidRPr="00F02368" w:rsidTr="00AA6AD0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FB4" w:rsidRPr="00F02368" w:rsidRDefault="00AD5FB4" w:rsidP="00AA6AD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5FB4" w:rsidRPr="00F02368" w:rsidRDefault="00AD5FB4" w:rsidP="00AA6AD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FB4" w:rsidRPr="00F02368" w:rsidRDefault="00AD5FB4" w:rsidP="00AA6AD0">
            <w:pPr>
              <w:rPr>
                <w:rFonts w:ascii="Times New Roman" w:hAnsi="Times New Roman"/>
                <w:sz w:val="26"/>
                <w:szCs w:val="26"/>
              </w:rPr>
            </w:pPr>
            <w:r w:rsidRPr="00F02368">
              <w:rPr>
                <w:rFonts w:ascii="Times New Roman" w:hAnsi="Times New Roman"/>
                <w:sz w:val="26"/>
                <w:szCs w:val="26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5FB4" w:rsidRPr="00F02368" w:rsidRDefault="00AD5FB4" w:rsidP="00AA6AD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FB4" w:rsidRPr="00F02368" w:rsidRDefault="00AD5FB4" w:rsidP="00AA6AD0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02368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5FB4" w:rsidRPr="00F02368" w:rsidRDefault="00AD5FB4" w:rsidP="00AA6AD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FB4" w:rsidRPr="00F02368" w:rsidRDefault="00AD5FB4" w:rsidP="00AA6AD0">
            <w:pPr>
              <w:rPr>
                <w:rFonts w:ascii="Times New Roman" w:hAnsi="Times New Roman"/>
                <w:sz w:val="26"/>
                <w:szCs w:val="26"/>
              </w:rPr>
            </w:pPr>
            <w:r w:rsidRPr="00F0236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F02368">
              <w:rPr>
                <w:rFonts w:ascii="Times New Roman" w:hAnsi="Times New Roman"/>
                <w:sz w:val="26"/>
                <w:szCs w:val="26"/>
              </w:rPr>
              <w:t>г</w:t>
            </w:r>
            <w:proofErr w:type="gramEnd"/>
            <w:r w:rsidRPr="00F02368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</w:tbl>
    <w:p w:rsidR="00136979" w:rsidRPr="00F02368" w:rsidRDefault="00136979">
      <w:pPr>
        <w:rPr>
          <w:sz w:val="26"/>
          <w:szCs w:val="26"/>
        </w:rPr>
      </w:pPr>
    </w:p>
    <w:sectPr w:rsidR="00136979" w:rsidRPr="00F02368" w:rsidSect="008402D3">
      <w:pgSz w:w="11906" w:h="16838"/>
      <w:pgMar w:top="567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02D3" w:rsidRDefault="008402D3" w:rsidP="00AD5FB4">
      <w:pPr>
        <w:spacing w:after="0" w:line="240" w:lineRule="auto"/>
      </w:pPr>
      <w:r>
        <w:separator/>
      </w:r>
    </w:p>
  </w:endnote>
  <w:endnote w:type="continuationSeparator" w:id="1">
    <w:p w:rsidR="008402D3" w:rsidRDefault="008402D3" w:rsidP="00AD5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02D3" w:rsidRDefault="008402D3" w:rsidP="00AD5FB4">
      <w:pPr>
        <w:spacing w:after="0" w:line="240" w:lineRule="auto"/>
      </w:pPr>
      <w:r>
        <w:separator/>
      </w:r>
    </w:p>
  </w:footnote>
  <w:footnote w:type="continuationSeparator" w:id="1">
    <w:p w:rsidR="008402D3" w:rsidRDefault="008402D3" w:rsidP="00AD5FB4">
      <w:pPr>
        <w:spacing w:after="0" w:line="240" w:lineRule="auto"/>
      </w:pPr>
      <w:r>
        <w:continuationSeparator/>
      </w:r>
    </w:p>
  </w:footnote>
  <w:footnote w:id="2">
    <w:p w:rsidR="008402D3" w:rsidRPr="00CF1B50" w:rsidRDefault="008402D3" w:rsidP="006D2E3A">
      <w:pPr>
        <w:pStyle w:val="a8"/>
        <w:jc w:val="both"/>
      </w:pPr>
      <w:r w:rsidRPr="00C51FF6">
        <w:rPr>
          <w:rStyle w:val="aa"/>
        </w:rPr>
        <w:footnoteRef/>
      </w:r>
      <w:r w:rsidRPr="00C51FF6">
        <w:t xml:space="preserve"> применяются с 1 июля 2016 года исключительно ко вновь вводимым в эксплуатацию или прошедшим реко</w:t>
      </w:r>
      <w:r>
        <w:t>нструкцию, модернизацию зданиям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firstLine="709"/>
      </w:pPr>
      <w:rPr>
        <w:rFonts w:ascii="Times New Roman" w:eastAsia="Times New Roman" w:hAnsi="Times New Roman" w:cs="Times New Roman"/>
      </w:rPr>
    </w:lvl>
  </w:abstractNum>
  <w:abstractNum w:abstractNumId="3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1744"/>
        </w:tabs>
        <w:ind w:left="1744" w:hanging="1035"/>
      </w:pPr>
      <w:rPr>
        <w:rFonts w:cs="Times New Roman"/>
      </w:rPr>
    </w:lvl>
  </w:abstractNum>
  <w:abstractNum w:abstractNumId="4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142"/>
        </w:tabs>
        <w:ind w:left="142" w:firstLine="709"/>
      </w:pPr>
      <w:rPr>
        <w:rFonts w:cs="Times New Roman"/>
        <w:b w:val="0"/>
      </w:rPr>
    </w:lvl>
  </w:abstractNum>
  <w:abstractNum w:abstractNumId="5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firstLine="709"/>
      </w:pPr>
      <w:rPr>
        <w:rFonts w:ascii="Times New Roman" w:eastAsia="Times New Roman" w:hAnsi="Times New Roman" w:cs="Times New Roman"/>
      </w:rPr>
    </w:lvl>
  </w:abstractNum>
  <w:abstractNum w:abstractNumId="6">
    <w:nsid w:val="018905E3"/>
    <w:multiLevelType w:val="hybridMultilevel"/>
    <w:tmpl w:val="559E1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D17530E"/>
    <w:multiLevelType w:val="hybridMultilevel"/>
    <w:tmpl w:val="71C64506"/>
    <w:lvl w:ilvl="0" w:tplc="7B308624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5907984"/>
    <w:multiLevelType w:val="hybridMultilevel"/>
    <w:tmpl w:val="2E0A8444"/>
    <w:lvl w:ilvl="0" w:tplc="83DE64F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16656256"/>
    <w:multiLevelType w:val="hybridMultilevel"/>
    <w:tmpl w:val="62721894"/>
    <w:lvl w:ilvl="0" w:tplc="33E2EEFC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BA714A2"/>
    <w:multiLevelType w:val="hybridMultilevel"/>
    <w:tmpl w:val="582278E0"/>
    <w:lvl w:ilvl="0" w:tplc="0419000F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BA52145"/>
    <w:multiLevelType w:val="hybridMultilevel"/>
    <w:tmpl w:val="21CACAF8"/>
    <w:lvl w:ilvl="0" w:tplc="E6DAC084">
      <w:start w:val="1"/>
      <w:numFmt w:val="decimal"/>
      <w:lvlText w:val="%1."/>
      <w:lvlJc w:val="left"/>
      <w:pPr>
        <w:ind w:left="153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2D250D43"/>
    <w:multiLevelType w:val="hybridMultilevel"/>
    <w:tmpl w:val="FA4826A0"/>
    <w:lvl w:ilvl="0" w:tplc="37AE846E">
      <w:start w:val="61"/>
      <w:numFmt w:val="decimal"/>
      <w:lvlText w:val="%1."/>
      <w:lvlJc w:val="left"/>
      <w:pPr>
        <w:ind w:left="37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02B0C06"/>
    <w:multiLevelType w:val="hybridMultilevel"/>
    <w:tmpl w:val="BC4C267A"/>
    <w:lvl w:ilvl="0" w:tplc="752238C6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14">
    <w:nsid w:val="3A616B51"/>
    <w:multiLevelType w:val="hybridMultilevel"/>
    <w:tmpl w:val="9A74DCF0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5">
    <w:nsid w:val="3F93364C"/>
    <w:multiLevelType w:val="hybridMultilevel"/>
    <w:tmpl w:val="4C0611B2"/>
    <w:lvl w:ilvl="0" w:tplc="28A6C20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6">
    <w:nsid w:val="453D6522"/>
    <w:multiLevelType w:val="hybridMultilevel"/>
    <w:tmpl w:val="F4C0F500"/>
    <w:lvl w:ilvl="0" w:tplc="ACB090DC">
      <w:start w:val="1"/>
      <w:numFmt w:val="decimal"/>
      <w:lvlText w:val="%1."/>
      <w:lvlJc w:val="left"/>
      <w:pPr>
        <w:ind w:left="1095" w:hanging="39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7">
    <w:nsid w:val="4713776F"/>
    <w:multiLevelType w:val="hybridMultilevel"/>
    <w:tmpl w:val="559E1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B4B4E4C"/>
    <w:multiLevelType w:val="hybridMultilevel"/>
    <w:tmpl w:val="0302A00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D3D5C9B"/>
    <w:multiLevelType w:val="hybridMultilevel"/>
    <w:tmpl w:val="BC4C267A"/>
    <w:lvl w:ilvl="0" w:tplc="752238C6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20">
    <w:nsid w:val="53DF6A76"/>
    <w:multiLevelType w:val="hybridMultilevel"/>
    <w:tmpl w:val="D84EEBD4"/>
    <w:lvl w:ilvl="0" w:tplc="9B0A3F6E">
      <w:start w:val="1"/>
      <w:numFmt w:val="decimal"/>
      <w:lvlText w:val="%1)"/>
      <w:lvlJc w:val="left"/>
      <w:pPr>
        <w:tabs>
          <w:tab w:val="num" w:pos="1245"/>
        </w:tabs>
        <w:ind w:left="1245" w:hanging="5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3F51463"/>
    <w:multiLevelType w:val="hybridMultilevel"/>
    <w:tmpl w:val="E760D9EC"/>
    <w:lvl w:ilvl="0" w:tplc="AA805D2E">
      <w:start w:val="1"/>
      <w:numFmt w:val="decimal"/>
      <w:lvlText w:val="%1."/>
      <w:lvlJc w:val="left"/>
      <w:pPr>
        <w:ind w:left="1070" w:hanging="360"/>
      </w:pPr>
      <w:rPr>
        <w:rFonts w:cs="Times New Roman"/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5892839"/>
    <w:multiLevelType w:val="hybridMultilevel"/>
    <w:tmpl w:val="4C5CFB32"/>
    <w:lvl w:ilvl="0" w:tplc="FFFFFFFF">
      <w:start w:val="1"/>
      <w:numFmt w:val="decimal"/>
      <w:lvlText w:val="%1."/>
      <w:lvlJc w:val="left"/>
      <w:pPr>
        <w:tabs>
          <w:tab w:val="num" w:pos="1145"/>
        </w:tabs>
        <w:ind w:left="11" w:firstLine="709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FFFFFFFF">
      <w:start w:val="1"/>
      <w:numFmt w:val="bullet"/>
      <w:lvlText w:val="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  <w:rPr>
        <w:rFonts w:cs="Times New Roman"/>
      </w:rPr>
    </w:lvl>
  </w:abstractNum>
  <w:abstractNum w:abstractNumId="23">
    <w:nsid w:val="587974A6"/>
    <w:multiLevelType w:val="hybridMultilevel"/>
    <w:tmpl w:val="75ACB734"/>
    <w:lvl w:ilvl="0" w:tplc="788AB880">
      <w:start w:val="93"/>
      <w:numFmt w:val="decimal"/>
      <w:lvlText w:val="%1."/>
      <w:lvlJc w:val="left"/>
      <w:pPr>
        <w:ind w:left="181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4">
    <w:nsid w:val="588477AE"/>
    <w:multiLevelType w:val="hybridMultilevel"/>
    <w:tmpl w:val="A74EE03E"/>
    <w:lvl w:ilvl="0" w:tplc="576AFC8C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13" w:hanging="180"/>
      </w:pPr>
      <w:rPr>
        <w:rFonts w:cs="Times New Roman"/>
      </w:rPr>
    </w:lvl>
  </w:abstractNum>
  <w:abstractNum w:abstractNumId="25">
    <w:nsid w:val="58F20A06"/>
    <w:multiLevelType w:val="singleLevel"/>
    <w:tmpl w:val="0000000E"/>
    <w:lvl w:ilvl="0">
      <w:start w:val="1"/>
      <w:numFmt w:val="decimal"/>
      <w:lvlText w:val="%1)"/>
      <w:lvlJc w:val="left"/>
      <w:pPr>
        <w:tabs>
          <w:tab w:val="num" w:pos="0"/>
        </w:tabs>
        <w:ind w:firstLine="709"/>
      </w:pPr>
      <w:rPr>
        <w:rFonts w:ascii="Times New Roman" w:eastAsia="Times New Roman" w:hAnsi="Times New Roman" w:cs="Times New Roman"/>
      </w:rPr>
    </w:lvl>
  </w:abstractNum>
  <w:abstractNum w:abstractNumId="26">
    <w:nsid w:val="5AA36463"/>
    <w:multiLevelType w:val="hybridMultilevel"/>
    <w:tmpl w:val="615EEAB0"/>
    <w:lvl w:ilvl="0" w:tplc="301CEAC0">
      <w:start w:val="32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AD2775A"/>
    <w:multiLevelType w:val="hybridMultilevel"/>
    <w:tmpl w:val="19C85CFC"/>
    <w:lvl w:ilvl="0" w:tplc="0419000F">
      <w:start w:val="1"/>
      <w:numFmt w:val="decimal"/>
      <w:lvlText w:val="%1."/>
      <w:lvlJc w:val="left"/>
      <w:pPr>
        <w:ind w:left="143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5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7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9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1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3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5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7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91" w:hanging="180"/>
      </w:pPr>
      <w:rPr>
        <w:rFonts w:cs="Times New Roman"/>
      </w:rPr>
    </w:lvl>
  </w:abstractNum>
  <w:abstractNum w:abstractNumId="28">
    <w:nsid w:val="64F55689"/>
    <w:multiLevelType w:val="hybridMultilevel"/>
    <w:tmpl w:val="610C940E"/>
    <w:lvl w:ilvl="0" w:tplc="34F62434">
      <w:start w:val="4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732F2EA0"/>
    <w:multiLevelType w:val="hybridMultilevel"/>
    <w:tmpl w:val="CB04EE90"/>
    <w:lvl w:ilvl="0" w:tplc="9B0A3F6E">
      <w:start w:val="1"/>
      <w:numFmt w:val="decimal"/>
      <w:lvlText w:val="%1)"/>
      <w:lvlJc w:val="left"/>
      <w:pPr>
        <w:tabs>
          <w:tab w:val="num" w:pos="1245"/>
        </w:tabs>
        <w:ind w:left="1245" w:hanging="5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6F8505D"/>
    <w:multiLevelType w:val="hybridMultilevel"/>
    <w:tmpl w:val="4D02A512"/>
    <w:lvl w:ilvl="0" w:tplc="72405BB0">
      <w:start w:val="48"/>
      <w:numFmt w:val="decimal"/>
      <w:lvlText w:val="%1."/>
      <w:lvlJc w:val="left"/>
      <w:pPr>
        <w:ind w:left="1084" w:hanging="375"/>
      </w:pPr>
      <w:rPr>
        <w:rFonts w:cs="Times New Roman"/>
      </w:rPr>
    </w:lvl>
    <w:lvl w:ilvl="1" w:tplc="F0E66D94">
      <w:start w:val="1"/>
      <w:numFmt w:val="decimal"/>
      <w:lvlText w:val="%2)"/>
      <w:lvlJc w:val="left"/>
      <w:pPr>
        <w:ind w:left="2539" w:hanging="111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89"/>
        </w:tabs>
        <w:ind w:left="2689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>
    <w:nsid w:val="7C117E36"/>
    <w:multiLevelType w:val="hybridMultilevel"/>
    <w:tmpl w:val="1B0C07BA"/>
    <w:lvl w:ilvl="0" w:tplc="54C6BF6C">
      <w:start w:val="7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C902D77A">
      <w:start w:val="7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E6D7642"/>
    <w:multiLevelType w:val="hybridMultilevel"/>
    <w:tmpl w:val="D3AC2E76"/>
    <w:lvl w:ilvl="0" w:tplc="4AE4738A">
      <w:start w:val="1"/>
      <w:numFmt w:val="decimal"/>
      <w:lvlText w:val="%1)"/>
      <w:lvlJc w:val="left"/>
      <w:pPr>
        <w:ind w:left="1099" w:hanging="390"/>
      </w:pPr>
      <w:rPr>
        <w:rFonts w:ascii="Times New Roman" w:hAnsi="Times New Roman" w:cs="Times New Roman" w:hint="default"/>
        <w:i w:val="0"/>
        <w:color w:val="00000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1"/>
  </w:num>
  <w:num w:numId="2">
    <w:abstractNumId w:val="27"/>
  </w:num>
  <w:num w:numId="3">
    <w:abstractNumId w:val="16"/>
  </w:num>
  <w:num w:numId="4">
    <w:abstractNumId w:val="9"/>
  </w:num>
  <w:num w:numId="5">
    <w:abstractNumId w:val="24"/>
  </w:num>
  <w:num w:numId="6">
    <w:abstractNumId w:val="7"/>
  </w:num>
  <w:num w:numId="7">
    <w:abstractNumId w:val="18"/>
  </w:num>
  <w:num w:numId="8">
    <w:abstractNumId w:val="14"/>
  </w:num>
  <w:num w:numId="9">
    <w:abstractNumId w:val="22"/>
  </w:num>
  <w:num w:numId="10">
    <w:abstractNumId w:val="31"/>
  </w:num>
  <w:num w:numId="11">
    <w:abstractNumId w:val="20"/>
  </w:num>
  <w:num w:numId="12">
    <w:abstractNumId w:val="29"/>
  </w:num>
  <w:num w:numId="13">
    <w:abstractNumId w:val="0"/>
  </w:num>
  <w:num w:numId="14">
    <w:abstractNumId w:val="1"/>
  </w:num>
  <w:num w:numId="15">
    <w:abstractNumId w:val="12"/>
  </w:num>
  <w:num w:numId="16">
    <w:abstractNumId w:val="23"/>
  </w:num>
  <w:num w:numId="17">
    <w:abstractNumId w:val="2"/>
  </w:num>
  <w:num w:numId="18">
    <w:abstractNumId w:val="3"/>
  </w:num>
  <w:num w:numId="19">
    <w:abstractNumId w:val="4"/>
  </w:num>
  <w:num w:numId="20">
    <w:abstractNumId w:val="5"/>
  </w:num>
  <w:num w:numId="21">
    <w:abstractNumId w:val="32"/>
  </w:num>
  <w:num w:numId="22">
    <w:abstractNumId w:val="28"/>
  </w:num>
  <w:num w:numId="23">
    <w:abstractNumId w:val="8"/>
  </w:num>
  <w:num w:numId="24">
    <w:abstractNumId w:val="11"/>
  </w:num>
  <w:num w:numId="25">
    <w:abstractNumId w:val="25"/>
  </w:num>
  <w:num w:numId="26">
    <w:abstractNumId w:val="15"/>
  </w:num>
  <w:num w:numId="27">
    <w:abstractNumId w:val="19"/>
  </w:num>
  <w:num w:numId="28">
    <w:abstractNumId w:val="13"/>
  </w:num>
  <w:num w:numId="29">
    <w:abstractNumId w:val="10"/>
  </w:num>
  <w:num w:numId="30">
    <w:abstractNumId w:val="26"/>
  </w:num>
  <w:num w:numId="31">
    <w:abstractNumId w:val="30"/>
    <w:lvlOverride w:ilvl="0">
      <w:startOverride w:val="4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5FB4"/>
    <w:rsid w:val="000008F3"/>
    <w:rsid w:val="00000E83"/>
    <w:rsid w:val="0000126D"/>
    <w:rsid w:val="000016B2"/>
    <w:rsid w:val="00001AB0"/>
    <w:rsid w:val="000023C3"/>
    <w:rsid w:val="0000268F"/>
    <w:rsid w:val="000031AF"/>
    <w:rsid w:val="000032FA"/>
    <w:rsid w:val="00003BB6"/>
    <w:rsid w:val="000045B9"/>
    <w:rsid w:val="0000570D"/>
    <w:rsid w:val="00006222"/>
    <w:rsid w:val="000064AD"/>
    <w:rsid w:val="000066BB"/>
    <w:rsid w:val="00006BC5"/>
    <w:rsid w:val="00007753"/>
    <w:rsid w:val="00007803"/>
    <w:rsid w:val="00007B7B"/>
    <w:rsid w:val="00007D4A"/>
    <w:rsid w:val="000111E7"/>
    <w:rsid w:val="00011239"/>
    <w:rsid w:val="00011425"/>
    <w:rsid w:val="00011A22"/>
    <w:rsid w:val="00011AE0"/>
    <w:rsid w:val="000122B7"/>
    <w:rsid w:val="000125F0"/>
    <w:rsid w:val="000135A8"/>
    <w:rsid w:val="00013E7D"/>
    <w:rsid w:val="000147DC"/>
    <w:rsid w:val="00015F98"/>
    <w:rsid w:val="00016421"/>
    <w:rsid w:val="00016520"/>
    <w:rsid w:val="00016ECC"/>
    <w:rsid w:val="000178B0"/>
    <w:rsid w:val="000201A8"/>
    <w:rsid w:val="000216E7"/>
    <w:rsid w:val="000217EB"/>
    <w:rsid w:val="00021B79"/>
    <w:rsid w:val="000221D5"/>
    <w:rsid w:val="000224D3"/>
    <w:rsid w:val="0002395D"/>
    <w:rsid w:val="00023D67"/>
    <w:rsid w:val="00025719"/>
    <w:rsid w:val="00025FC8"/>
    <w:rsid w:val="00026DB6"/>
    <w:rsid w:val="00026E35"/>
    <w:rsid w:val="00027828"/>
    <w:rsid w:val="00030296"/>
    <w:rsid w:val="000307CF"/>
    <w:rsid w:val="000309DD"/>
    <w:rsid w:val="00030A86"/>
    <w:rsid w:val="00030C82"/>
    <w:rsid w:val="00031059"/>
    <w:rsid w:val="00031D1C"/>
    <w:rsid w:val="00032C5C"/>
    <w:rsid w:val="000338A7"/>
    <w:rsid w:val="00033C3B"/>
    <w:rsid w:val="00033C50"/>
    <w:rsid w:val="00033FE4"/>
    <w:rsid w:val="00035A12"/>
    <w:rsid w:val="000373E7"/>
    <w:rsid w:val="00037A1A"/>
    <w:rsid w:val="00037BF3"/>
    <w:rsid w:val="0004027C"/>
    <w:rsid w:val="000403CA"/>
    <w:rsid w:val="00040CA2"/>
    <w:rsid w:val="00040DB0"/>
    <w:rsid w:val="0004147B"/>
    <w:rsid w:val="000414D2"/>
    <w:rsid w:val="000418D3"/>
    <w:rsid w:val="00041BC5"/>
    <w:rsid w:val="0004223F"/>
    <w:rsid w:val="00042543"/>
    <w:rsid w:val="00042A23"/>
    <w:rsid w:val="00043535"/>
    <w:rsid w:val="00043CAE"/>
    <w:rsid w:val="00044942"/>
    <w:rsid w:val="00045517"/>
    <w:rsid w:val="000460D3"/>
    <w:rsid w:val="00046D5D"/>
    <w:rsid w:val="00046E50"/>
    <w:rsid w:val="0004732B"/>
    <w:rsid w:val="00047B8A"/>
    <w:rsid w:val="00050001"/>
    <w:rsid w:val="00050298"/>
    <w:rsid w:val="00050BCF"/>
    <w:rsid w:val="00051BA3"/>
    <w:rsid w:val="00051D7A"/>
    <w:rsid w:val="00052396"/>
    <w:rsid w:val="00052F93"/>
    <w:rsid w:val="00053935"/>
    <w:rsid w:val="00053CEE"/>
    <w:rsid w:val="00053FF9"/>
    <w:rsid w:val="00054310"/>
    <w:rsid w:val="0005499A"/>
    <w:rsid w:val="00056526"/>
    <w:rsid w:val="00056786"/>
    <w:rsid w:val="0005724A"/>
    <w:rsid w:val="00057494"/>
    <w:rsid w:val="00057669"/>
    <w:rsid w:val="00057D46"/>
    <w:rsid w:val="00057EB3"/>
    <w:rsid w:val="000603F2"/>
    <w:rsid w:val="00060824"/>
    <w:rsid w:val="00060EF2"/>
    <w:rsid w:val="000617DF"/>
    <w:rsid w:val="00061AF0"/>
    <w:rsid w:val="00061D29"/>
    <w:rsid w:val="000621ED"/>
    <w:rsid w:val="000621FE"/>
    <w:rsid w:val="000627AA"/>
    <w:rsid w:val="00062A0A"/>
    <w:rsid w:val="0006319F"/>
    <w:rsid w:val="00064400"/>
    <w:rsid w:val="00065342"/>
    <w:rsid w:val="00066836"/>
    <w:rsid w:val="000672D0"/>
    <w:rsid w:val="000679A8"/>
    <w:rsid w:val="00067A74"/>
    <w:rsid w:val="00067D88"/>
    <w:rsid w:val="00067F08"/>
    <w:rsid w:val="00067FF6"/>
    <w:rsid w:val="00070E2D"/>
    <w:rsid w:val="0007127E"/>
    <w:rsid w:val="0007177B"/>
    <w:rsid w:val="00071BF2"/>
    <w:rsid w:val="00071D0E"/>
    <w:rsid w:val="00072552"/>
    <w:rsid w:val="0007255A"/>
    <w:rsid w:val="0007292E"/>
    <w:rsid w:val="00072B52"/>
    <w:rsid w:val="0007358B"/>
    <w:rsid w:val="00074A0A"/>
    <w:rsid w:val="00074E16"/>
    <w:rsid w:val="0007611B"/>
    <w:rsid w:val="0007615B"/>
    <w:rsid w:val="00076A90"/>
    <w:rsid w:val="00076BBB"/>
    <w:rsid w:val="000770B5"/>
    <w:rsid w:val="000771F2"/>
    <w:rsid w:val="0008014C"/>
    <w:rsid w:val="0008073D"/>
    <w:rsid w:val="00080B5C"/>
    <w:rsid w:val="000810EA"/>
    <w:rsid w:val="0008124D"/>
    <w:rsid w:val="00081760"/>
    <w:rsid w:val="000820B6"/>
    <w:rsid w:val="0008278C"/>
    <w:rsid w:val="00083315"/>
    <w:rsid w:val="0008369E"/>
    <w:rsid w:val="00083771"/>
    <w:rsid w:val="000838BB"/>
    <w:rsid w:val="000839C7"/>
    <w:rsid w:val="000843EA"/>
    <w:rsid w:val="00084D84"/>
    <w:rsid w:val="000870E3"/>
    <w:rsid w:val="0008739A"/>
    <w:rsid w:val="000874F9"/>
    <w:rsid w:val="0008771D"/>
    <w:rsid w:val="000877D7"/>
    <w:rsid w:val="0009172D"/>
    <w:rsid w:val="00091866"/>
    <w:rsid w:val="00091D58"/>
    <w:rsid w:val="00091EAF"/>
    <w:rsid w:val="0009251A"/>
    <w:rsid w:val="00092AF0"/>
    <w:rsid w:val="00092C9E"/>
    <w:rsid w:val="00092D5B"/>
    <w:rsid w:val="0009388B"/>
    <w:rsid w:val="0009397E"/>
    <w:rsid w:val="00094F4C"/>
    <w:rsid w:val="00095073"/>
    <w:rsid w:val="00095680"/>
    <w:rsid w:val="00095979"/>
    <w:rsid w:val="0009644C"/>
    <w:rsid w:val="000969C7"/>
    <w:rsid w:val="00096A1E"/>
    <w:rsid w:val="000970FF"/>
    <w:rsid w:val="000972D7"/>
    <w:rsid w:val="00097D30"/>
    <w:rsid w:val="000A006A"/>
    <w:rsid w:val="000A0201"/>
    <w:rsid w:val="000A0A22"/>
    <w:rsid w:val="000A0AB8"/>
    <w:rsid w:val="000A0C65"/>
    <w:rsid w:val="000A26DF"/>
    <w:rsid w:val="000A2932"/>
    <w:rsid w:val="000A3265"/>
    <w:rsid w:val="000A38BF"/>
    <w:rsid w:val="000A4976"/>
    <w:rsid w:val="000A4CE2"/>
    <w:rsid w:val="000A4F9E"/>
    <w:rsid w:val="000A5B83"/>
    <w:rsid w:val="000A6DD8"/>
    <w:rsid w:val="000A75E8"/>
    <w:rsid w:val="000B0DC9"/>
    <w:rsid w:val="000B0DE1"/>
    <w:rsid w:val="000B1234"/>
    <w:rsid w:val="000B2BEB"/>
    <w:rsid w:val="000B2D18"/>
    <w:rsid w:val="000B30BA"/>
    <w:rsid w:val="000B32FB"/>
    <w:rsid w:val="000B3823"/>
    <w:rsid w:val="000B3CC1"/>
    <w:rsid w:val="000B4AAA"/>
    <w:rsid w:val="000B54B8"/>
    <w:rsid w:val="000B59F4"/>
    <w:rsid w:val="000B60B6"/>
    <w:rsid w:val="000B698B"/>
    <w:rsid w:val="000B6E0B"/>
    <w:rsid w:val="000B6ED7"/>
    <w:rsid w:val="000B7334"/>
    <w:rsid w:val="000B7E20"/>
    <w:rsid w:val="000C0195"/>
    <w:rsid w:val="000C0438"/>
    <w:rsid w:val="000C04D9"/>
    <w:rsid w:val="000C08CF"/>
    <w:rsid w:val="000C0987"/>
    <w:rsid w:val="000C1654"/>
    <w:rsid w:val="000C16C9"/>
    <w:rsid w:val="000C1D0E"/>
    <w:rsid w:val="000C2432"/>
    <w:rsid w:val="000C24F3"/>
    <w:rsid w:val="000C2859"/>
    <w:rsid w:val="000C2ABA"/>
    <w:rsid w:val="000C2C15"/>
    <w:rsid w:val="000C2E5E"/>
    <w:rsid w:val="000C2ED3"/>
    <w:rsid w:val="000C308B"/>
    <w:rsid w:val="000C50EC"/>
    <w:rsid w:val="000C5CB8"/>
    <w:rsid w:val="000C6074"/>
    <w:rsid w:val="000C6499"/>
    <w:rsid w:val="000C650C"/>
    <w:rsid w:val="000C6571"/>
    <w:rsid w:val="000C65FA"/>
    <w:rsid w:val="000C6C73"/>
    <w:rsid w:val="000D0C39"/>
    <w:rsid w:val="000D0E5A"/>
    <w:rsid w:val="000D1F76"/>
    <w:rsid w:val="000D2450"/>
    <w:rsid w:val="000D2A52"/>
    <w:rsid w:val="000D2C8F"/>
    <w:rsid w:val="000D3377"/>
    <w:rsid w:val="000D3C0E"/>
    <w:rsid w:val="000D41B7"/>
    <w:rsid w:val="000D4B79"/>
    <w:rsid w:val="000D4DE3"/>
    <w:rsid w:val="000D51B1"/>
    <w:rsid w:val="000D5998"/>
    <w:rsid w:val="000D6BD8"/>
    <w:rsid w:val="000D75A0"/>
    <w:rsid w:val="000D7D83"/>
    <w:rsid w:val="000E07FB"/>
    <w:rsid w:val="000E2648"/>
    <w:rsid w:val="000E34CD"/>
    <w:rsid w:val="000E361A"/>
    <w:rsid w:val="000E429B"/>
    <w:rsid w:val="000E4855"/>
    <w:rsid w:val="000E486F"/>
    <w:rsid w:val="000E48AA"/>
    <w:rsid w:val="000E4D10"/>
    <w:rsid w:val="000E651E"/>
    <w:rsid w:val="000E7173"/>
    <w:rsid w:val="000E7A19"/>
    <w:rsid w:val="000F0376"/>
    <w:rsid w:val="000F04E6"/>
    <w:rsid w:val="000F1055"/>
    <w:rsid w:val="000F11D9"/>
    <w:rsid w:val="000F1822"/>
    <w:rsid w:val="000F1CC7"/>
    <w:rsid w:val="000F1EE8"/>
    <w:rsid w:val="000F1F0E"/>
    <w:rsid w:val="000F2415"/>
    <w:rsid w:val="000F25CE"/>
    <w:rsid w:val="000F2653"/>
    <w:rsid w:val="000F2E2B"/>
    <w:rsid w:val="000F2F15"/>
    <w:rsid w:val="000F3B3E"/>
    <w:rsid w:val="000F4217"/>
    <w:rsid w:val="000F5B90"/>
    <w:rsid w:val="000F5DBA"/>
    <w:rsid w:val="000F5E18"/>
    <w:rsid w:val="000F776D"/>
    <w:rsid w:val="000F7B65"/>
    <w:rsid w:val="0010041B"/>
    <w:rsid w:val="00100899"/>
    <w:rsid w:val="00101187"/>
    <w:rsid w:val="001017F8"/>
    <w:rsid w:val="00101A07"/>
    <w:rsid w:val="00101E6B"/>
    <w:rsid w:val="0010202B"/>
    <w:rsid w:val="00104A9B"/>
    <w:rsid w:val="001059F7"/>
    <w:rsid w:val="001060DF"/>
    <w:rsid w:val="001062EC"/>
    <w:rsid w:val="001063D6"/>
    <w:rsid w:val="001065C8"/>
    <w:rsid w:val="00106917"/>
    <w:rsid w:val="001077B8"/>
    <w:rsid w:val="00107F14"/>
    <w:rsid w:val="001105AD"/>
    <w:rsid w:val="001107A8"/>
    <w:rsid w:val="00110FCB"/>
    <w:rsid w:val="001112EF"/>
    <w:rsid w:val="00111417"/>
    <w:rsid w:val="00111A93"/>
    <w:rsid w:val="00111C55"/>
    <w:rsid w:val="001126C8"/>
    <w:rsid w:val="001128BE"/>
    <w:rsid w:val="0011334F"/>
    <w:rsid w:val="00113FE8"/>
    <w:rsid w:val="001144EA"/>
    <w:rsid w:val="00114A2D"/>
    <w:rsid w:val="00114C34"/>
    <w:rsid w:val="001150DC"/>
    <w:rsid w:val="00116098"/>
    <w:rsid w:val="00116A83"/>
    <w:rsid w:val="00116C42"/>
    <w:rsid w:val="00116C7F"/>
    <w:rsid w:val="001172B9"/>
    <w:rsid w:val="0011763B"/>
    <w:rsid w:val="0011792F"/>
    <w:rsid w:val="001179A3"/>
    <w:rsid w:val="00117D3D"/>
    <w:rsid w:val="0012068A"/>
    <w:rsid w:val="00120FBD"/>
    <w:rsid w:val="001214F1"/>
    <w:rsid w:val="00121683"/>
    <w:rsid w:val="001216D8"/>
    <w:rsid w:val="00122908"/>
    <w:rsid w:val="00123289"/>
    <w:rsid w:val="00123A09"/>
    <w:rsid w:val="00123A70"/>
    <w:rsid w:val="00123E20"/>
    <w:rsid w:val="0012416D"/>
    <w:rsid w:val="001248B2"/>
    <w:rsid w:val="001267E5"/>
    <w:rsid w:val="00126A35"/>
    <w:rsid w:val="00126B11"/>
    <w:rsid w:val="0012712E"/>
    <w:rsid w:val="00130A2F"/>
    <w:rsid w:val="001312FB"/>
    <w:rsid w:val="00131F1D"/>
    <w:rsid w:val="00132572"/>
    <w:rsid w:val="001329C7"/>
    <w:rsid w:val="00133CE5"/>
    <w:rsid w:val="00134223"/>
    <w:rsid w:val="00134A4D"/>
    <w:rsid w:val="00134D20"/>
    <w:rsid w:val="00135A39"/>
    <w:rsid w:val="00135A41"/>
    <w:rsid w:val="00135C1D"/>
    <w:rsid w:val="00136979"/>
    <w:rsid w:val="00136A24"/>
    <w:rsid w:val="00136B48"/>
    <w:rsid w:val="00136CA0"/>
    <w:rsid w:val="001407BE"/>
    <w:rsid w:val="001407F8"/>
    <w:rsid w:val="00140919"/>
    <w:rsid w:val="001412FD"/>
    <w:rsid w:val="0014141D"/>
    <w:rsid w:val="0014143B"/>
    <w:rsid w:val="00141D37"/>
    <w:rsid w:val="00141EFC"/>
    <w:rsid w:val="001420B9"/>
    <w:rsid w:val="00142A1B"/>
    <w:rsid w:val="00142A68"/>
    <w:rsid w:val="00142D2C"/>
    <w:rsid w:val="001439C9"/>
    <w:rsid w:val="00143B70"/>
    <w:rsid w:val="00143B74"/>
    <w:rsid w:val="0014437C"/>
    <w:rsid w:val="001443D3"/>
    <w:rsid w:val="001443D4"/>
    <w:rsid w:val="0014442E"/>
    <w:rsid w:val="001450E2"/>
    <w:rsid w:val="00145F5D"/>
    <w:rsid w:val="00146529"/>
    <w:rsid w:val="00147AC2"/>
    <w:rsid w:val="00150505"/>
    <w:rsid w:val="00150DBB"/>
    <w:rsid w:val="0015143F"/>
    <w:rsid w:val="001518D3"/>
    <w:rsid w:val="001529A0"/>
    <w:rsid w:val="00152C01"/>
    <w:rsid w:val="00153520"/>
    <w:rsid w:val="00153538"/>
    <w:rsid w:val="00154D1B"/>
    <w:rsid w:val="00154E59"/>
    <w:rsid w:val="0015566A"/>
    <w:rsid w:val="001561AA"/>
    <w:rsid w:val="001578B4"/>
    <w:rsid w:val="00157AA2"/>
    <w:rsid w:val="00157AAA"/>
    <w:rsid w:val="00157FD9"/>
    <w:rsid w:val="00161B5C"/>
    <w:rsid w:val="00162F24"/>
    <w:rsid w:val="0016317D"/>
    <w:rsid w:val="00163620"/>
    <w:rsid w:val="00163A1A"/>
    <w:rsid w:val="00163BFE"/>
    <w:rsid w:val="00163F8F"/>
    <w:rsid w:val="0016469D"/>
    <w:rsid w:val="00164711"/>
    <w:rsid w:val="00165313"/>
    <w:rsid w:val="0016556E"/>
    <w:rsid w:val="00165A6D"/>
    <w:rsid w:val="00166B1E"/>
    <w:rsid w:val="00166F41"/>
    <w:rsid w:val="00167154"/>
    <w:rsid w:val="0016745D"/>
    <w:rsid w:val="00167B4B"/>
    <w:rsid w:val="001717F8"/>
    <w:rsid w:val="00171DF8"/>
    <w:rsid w:val="001725A5"/>
    <w:rsid w:val="0017270C"/>
    <w:rsid w:val="00172A9F"/>
    <w:rsid w:val="00174852"/>
    <w:rsid w:val="0017498A"/>
    <w:rsid w:val="00174B58"/>
    <w:rsid w:val="00175DE0"/>
    <w:rsid w:val="00175EA0"/>
    <w:rsid w:val="00176739"/>
    <w:rsid w:val="00177099"/>
    <w:rsid w:val="001774F7"/>
    <w:rsid w:val="00177567"/>
    <w:rsid w:val="0017756A"/>
    <w:rsid w:val="001800D8"/>
    <w:rsid w:val="00180DF9"/>
    <w:rsid w:val="00180E25"/>
    <w:rsid w:val="00180F4C"/>
    <w:rsid w:val="00181D68"/>
    <w:rsid w:val="00182254"/>
    <w:rsid w:val="00182489"/>
    <w:rsid w:val="0018262A"/>
    <w:rsid w:val="0018269A"/>
    <w:rsid w:val="0018274C"/>
    <w:rsid w:val="00182819"/>
    <w:rsid w:val="00182D6D"/>
    <w:rsid w:val="00183110"/>
    <w:rsid w:val="0018318E"/>
    <w:rsid w:val="00183508"/>
    <w:rsid w:val="001841E9"/>
    <w:rsid w:val="00184436"/>
    <w:rsid w:val="00184445"/>
    <w:rsid w:val="0018486A"/>
    <w:rsid w:val="00186B38"/>
    <w:rsid w:val="00187B68"/>
    <w:rsid w:val="0019084A"/>
    <w:rsid w:val="00190880"/>
    <w:rsid w:val="00191CBA"/>
    <w:rsid w:val="00191E95"/>
    <w:rsid w:val="00191F40"/>
    <w:rsid w:val="001926C6"/>
    <w:rsid w:val="0019286A"/>
    <w:rsid w:val="001938CD"/>
    <w:rsid w:val="00194280"/>
    <w:rsid w:val="001949DC"/>
    <w:rsid w:val="00194A4B"/>
    <w:rsid w:val="00194E8F"/>
    <w:rsid w:val="00195908"/>
    <w:rsid w:val="00195BA3"/>
    <w:rsid w:val="00195D6A"/>
    <w:rsid w:val="001970D8"/>
    <w:rsid w:val="00197953"/>
    <w:rsid w:val="00197BD1"/>
    <w:rsid w:val="001A0E8F"/>
    <w:rsid w:val="001A1024"/>
    <w:rsid w:val="001A12F3"/>
    <w:rsid w:val="001A1E16"/>
    <w:rsid w:val="001A1F49"/>
    <w:rsid w:val="001A2778"/>
    <w:rsid w:val="001A29A2"/>
    <w:rsid w:val="001A4B9B"/>
    <w:rsid w:val="001A4EA5"/>
    <w:rsid w:val="001A5803"/>
    <w:rsid w:val="001A58E8"/>
    <w:rsid w:val="001A69D4"/>
    <w:rsid w:val="001A7A51"/>
    <w:rsid w:val="001A7FBD"/>
    <w:rsid w:val="001B169C"/>
    <w:rsid w:val="001B16D7"/>
    <w:rsid w:val="001B2B9F"/>
    <w:rsid w:val="001B2DE4"/>
    <w:rsid w:val="001B30F8"/>
    <w:rsid w:val="001B39CD"/>
    <w:rsid w:val="001B4E0D"/>
    <w:rsid w:val="001B5B7B"/>
    <w:rsid w:val="001B5EBE"/>
    <w:rsid w:val="001B615D"/>
    <w:rsid w:val="001B6E9C"/>
    <w:rsid w:val="001B713C"/>
    <w:rsid w:val="001B73A2"/>
    <w:rsid w:val="001B7424"/>
    <w:rsid w:val="001B75C6"/>
    <w:rsid w:val="001B7646"/>
    <w:rsid w:val="001B7978"/>
    <w:rsid w:val="001B7A4A"/>
    <w:rsid w:val="001B7B46"/>
    <w:rsid w:val="001C2A65"/>
    <w:rsid w:val="001C2D2F"/>
    <w:rsid w:val="001C40D5"/>
    <w:rsid w:val="001C43ED"/>
    <w:rsid w:val="001C45EC"/>
    <w:rsid w:val="001C4ADB"/>
    <w:rsid w:val="001C5403"/>
    <w:rsid w:val="001C6942"/>
    <w:rsid w:val="001C734E"/>
    <w:rsid w:val="001C74F1"/>
    <w:rsid w:val="001C77EC"/>
    <w:rsid w:val="001D0CA8"/>
    <w:rsid w:val="001D12E7"/>
    <w:rsid w:val="001D13A8"/>
    <w:rsid w:val="001D1942"/>
    <w:rsid w:val="001D4CCA"/>
    <w:rsid w:val="001D57BB"/>
    <w:rsid w:val="001D5AAC"/>
    <w:rsid w:val="001D61A1"/>
    <w:rsid w:val="001D63ED"/>
    <w:rsid w:val="001D7367"/>
    <w:rsid w:val="001D77A7"/>
    <w:rsid w:val="001D7987"/>
    <w:rsid w:val="001E0548"/>
    <w:rsid w:val="001E08B7"/>
    <w:rsid w:val="001E2841"/>
    <w:rsid w:val="001E3471"/>
    <w:rsid w:val="001E34F1"/>
    <w:rsid w:val="001E395B"/>
    <w:rsid w:val="001E3A12"/>
    <w:rsid w:val="001E46C7"/>
    <w:rsid w:val="001E51A1"/>
    <w:rsid w:val="001E5D0A"/>
    <w:rsid w:val="001E6339"/>
    <w:rsid w:val="001E70F0"/>
    <w:rsid w:val="001E7207"/>
    <w:rsid w:val="001E72CB"/>
    <w:rsid w:val="001E7939"/>
    <w:rsid w:val="001E7AB2"/>
    <w:rsid w:val="001E7D35"/>
    <w:rsid w:val="001E7DE0"/>
    <w:rsid w:val="001F0580"/>
    <w:rsid w:val="001F0C6F"/>
    <w:rsid w:val="001F0F83"/>
    <w:rsid w:val="001F17A7"/>
    <w:rsid w:val="001F1B10"/>
    <w:rsid w:val="001F1C9E"/>
    <w:rsid w:val="001F224D"/>
    <w:rsid w:val="001F30DA"/>
    <w:rsid w:val="001F31E3"/>
    <w:rsid w:val="001F5C81"/>
    <w:rsid w:val="001F61F8"/>
    <w:rsid w:val="001F6223"/>
    <w:rsid w:val="001F698B"/>
    <w:rsid w:val="002007E9"/>
    <w:rsid w:val="00200DAF"/>
    <w:rsid w:val="00200EBA"/>
    <w:rsid w:val="00201E1B"/>
    <w:rsid w:val="002029EF"/>
    <w:rsid w:val="00202C60"/>
    <w:rsid w:val="0020304C"/>
    <w:rsid w:val="0020514F"/>
    <w:rsid w:val="002062C6"/>
    <w:rsid w:val="002066D3"/>
    <w:rsid w:val="00207956"/>
    <w:rsid w:val="00207CCF"/>
    <w:rsid w:val="00210607"/>
    <w:rsid w:val="00210812"/>
    <w:rsid w:val="00211DF5"/>
    <w:rsid w:val="00212282"/>
    <w:rsid w:val="002133DF"/>
    <w:rsid w:val="00213414"/>
    <w:rsid w:val="002134FC"/>
    <w:rsid w:val="00213731"/>
    <w:rsid w:val="002153EA"/>
    <w:rsid w:val="0021545C"/>
    <w:rsid w:val="002160BA"/>
    <w:rsid w:val="00216384"/>
    <w:rsid w:val="0021695C"/>
    <w:rsid w:val="00216DD5"/>
    <w:rsid w:val="00217711"/>
    <w:rsid w:val="002179C9"/>
    <w:rsid w:val="00217E86"/>
    <w:rsid w:val="0022045A"/>
    <w:rsid w:val="002204AC"/>
    <w:rsid w:val="00220A39"/>
    <w:rsid w:val="00220BD2"/>
    <w:rsid w:val="00220DF8"/>
    <w:rsid w:val="0022103F"/>
    <w:rsid w:val="0022139B"/>
    <w:rsid w:val="00221CE4"/>
    <w:rsid w:val="00222227"/>
    <w:rsid w:val="00222230"/>
    <w:rsid w:val="00222484"/>
    <w:rsid w:val="0022282B"/>
    <w:rsid w:val="00222A24"/>
    <w:rsid w:val="00222CB8"/>
    <w:rsid w:val="00222F7A"/>
    <w:rsid w:val="0022306F"/>
    <w:rsid w:val="00223E32"/>
    <w:rsid w:val="00223EB6"/>
    <w:rsid w:val="0022598A"/>
    <w:rsid w:val="00226311"/>
    <w:rsid w:val="00226652"/>
    <w:rsid w:val="0022725F"/>
    <w:rsid w:val="002274B6"/>
    <w:rsid w:val="00230376"/>
    <w:rsid w:val="002308A3"/>
    <w:rsid w:val="002308BC"/>
    <w:rsid w:val="00230ED0"/>
    <w:rsid w:val="00232239"/>
    <w:rsid w:val="00233225"/>
    <w:rsid w:val="00233875"/>
    <w:rsid w:val="0023470B"/>
    <w:rsid w:val="00234832"/>
    <w:rsid w:val="00235FD1"/>
    <w:rsid w:val="00236409"/>
    <w:rsid w:val="00237214"/>
    <w:rsid w:val="002378A8"/>
    <w:rsid w:val="00237BFE"/>
    <w:rsid w:val="00237DF0"/>
    <w:rsid w:val="002411F7"/>
    <w:rsid w:val="00241448"/>
    <w:rsid w:val="00241C6A"/>
    <w:rsid w:val="002423BA"/>
    <w:rsid w:val="00242585"/>
    <w:rsid w:val="00242883"/>
    <w:rsid w:val="00243214"/>
    <w:rsid w:val="002434C1"/>
    <w:rsid w:val="00243620"/>
    <w:rsid w:val="00243BD6"/>
    <w:rsid w:val="002457BA"/>
    <w:rsid w:val="00245DCC"/>
    <w:rsid w:val="00245FAF"/>
    <w:rsid w:val="002467CB"/>
    <w:rsid w:val="0024694F"/>
    <w:rsid w:val="00247D19"/>
    <w:rsid w:val="002510C3"/>
    <w:rsid w:val="002513FF"/>
    <w:rsid w:val="00251726"/>
    <w:rsid w:val="002518E3"/>
    <w:rsid w:val="00251909"/>
    <w:rsid w:val="00251997"/>
    <w:rsid w:val="00251BB6"/>
    <w:rsid w:val="002526F5"/>
    <w:rsid w:val="00252710"/>
    <w:rsid w:val="002527EE"/>
    <w:rsid w:val="002532BF"/>
    <w:rsid w:val="00253A44"/>
    <w:rsid w:val="002543CE"/>
    <w:rsid w:val="0025473C"/>
    <w:rsid w:val="00254B53"/>
    <w:rsid w:val="002555AB"/>
    <w:rsid w:val="002557D3"/>
    <w:rsid w:val="002558D6"/>
    <w:rsid w:val="00256227"/>
    <w:rsid w:val="002568B1"/>
    <w:rsid w:val="002569C7"/>
    <w:rsid w:val="00256CEE"/>
    <w:rsid w:val="002600EA"/>
    <w:rsid w:val="002605B6"/>
    <w:rsid w:val="00260BFA"/>
    <w:rsid w:val="00260C90"/>
    <w:rsid w:val="00262584"/>
    <w:rsid w:val="00262DC7"/>
    <w:rsid w:val="002639B8"/>
    <w:rsid w:val="00263A6F"/>
    <w:rsid w:val="00263D45"/>
    <w:rsid w:val="0026406D"/>
    <w:rsid w:val="0026430E"/>
    <w:rsid w:val="00265312"/>
    <w:rsid w:val="002666BF"/>
    <w:rsid w:val="00267285"/>
    <w:rsid w:val="00267FE9"/>
    <w:rsid w:val="0027008D"/>
    <w:rsid w:val="00270522"/>
    <w:rsid w:val="00270FF9"/>
    <w:rsid w:val="0027196F"/>
    <w:rsid w:val="00272A6B"/>
    <w:rsid w:val="00273150"/>
    <w:rsid w:val="00273622"/>
    <w:rsid w:val="00273838"/>
    <w:rsid w:val="002740F4"/>
    <w:rsid w:val="002743E5"/>
    <w:rsid w:val="00274545"/>
    <w:rsid w:val="00274633"/>
    <w:rsid w:val="002747AE"/>
    <w:rsid w:val="002769E3"/>
    <w:rsid w:val="0028028C"/>
    <w:rsid w:val="0028047E"/>
    <w:rsid w:val="00280A1A"/>
    <w:rsid w:val="00281560"/>
    <w:rsid w:val="0028168D"/>
    <w:rsid w:val="0028237D"/>
    <w:rsid w:val="0028264C"/>
    <w:rsid w:val="00282E4D"/>
    <w:rsid w:val="002830AD"/>
    <w:rsid w:val="00283AE6"/>
    <w:rsid w:val="002847DE"/>
    <w:rsid w:val="00285A5D"/>
    <w:rsid w:val="00285E01"/>
    <w:rsid w:val="00286316"/>
    <w:rsid w:val="00286A6A"/>
    <w:rsid w:val="00286C87"/>
    <w:rsid w:val="0029147B"/>
    <w:rsid w:val="00291DC6"/>
    <w:rsid w:val="00291FD1"/>
    <w:rsid w:val="0029274D"/>
    <w:rsid w:val="00293E30"/>
    <w:rsid w:val="00294063"/>
    <w:rsid w:val="002952B5"/>
    <w:rsid w:val="00296480"/>
    <w:rsid w:val="00297557"/>
    <w:rsid w:val="002979D5"/>
    <w:rsid w:val="00297D0F"/>
    <w:rsid w:val="002A0A6F"/>
    <w:rsid w:val="002A18CC"/>
    <w:rsid w:val="002A1A68"/>
    <w:rsid w:val="002A1AD9"/>
    <w:rsid w:val="002A23F0"/>
    <w:rsid w:val="002A2998"/>
    <w:rsid w:val="002A2EFA"/>
    <w:rsid w:val="002A3F31"/>
    <w:rsid w:val="002A44E0"/>
    <w:rsid w:val="002A52D8"/>
    <w:rsid w:val="002A6887"/>
    <w:rsid w:val="002A6A5A"/>
    <w:rsid w:val="002A754C"/>
    <w:rsid w:val="002B07E2"/>
    <w:rsid w:val="002B14CE"/>
    <w:rsid w:val="002B1F6A"/>
    <w:rsid w:val="002B2774"/>
    <w:rsid w:val="002B2C08"/>
    <w:rsid w:val="002B345E"/>
    <w:rsid w:val="002B35F6"/>
    <w:rsid w:val="002B4733"/>
    <w:rsid w:val="002B485D"/>
    <w:rsid w:val="002B5D73"/>
    <w:rsid w:val="002B5EB8"/>
    <w:rsid w:val="002B73A6"/>
    <w:rsid w:val="002B76C9"/>
    <w:rsid w:val="002B7BAC"/>
    <w:rsid w:val="002C03C8"/>
    <w:rsid w:val="002C0612"/>
    <w:rsid w:val="002C0686"/>
    <w:rsid w:val="002C0BA3"/>
    <w:rsid w:val="002C1338"/>
    <w:rsid w:val="002C217B"/>
    <w:rsid w:val="002C24D4"/>
    <w:rsid w:val="002C2BAA"/>
    <w:rsid w:val="002C2C91"/>
    <w:rsid w:val="002C48E4"/>
    <w:rsid w:val="002C4BA5"/>
    <w:rsid w:val="002C4DAF"/>
    <w:rsid w:val="002C5015"/>
    <w:rsid w:val="002C55C3"/>
    <w:rsid w:val="002C55D3"/>
    <w:rsid w:val="002C5E68"/>
    <w:rsid w:val="002C61ED"/>
    <w:rsid w:val="002C74BF"/>
    <w:rsid w:val="002D03B2"/>
    <w:rsid w:val="002D07A8"/>
    <w:rsid w:val="002D0CAD"/>
    <w:rsid w:val="002D1015"/>
    <w:rsid w:val="002D2412"/>
    <w:rsid w:val="002D2573"/>
    <w:rsid w:val="002D2ED1"/>
    <w:rsid w:val="002D2FBC"/>
    <w:rsid w:val="002D3809"/>
    <w:rsid w:val="002D39AA"/>
    <w:rsid w:val="002D4154"/>
    <w:rsid w:val="002D4D0A"/>
    <w:rsid w:val="002D4D63"/>
    <w:rsid w:val="002D5DE0"/>
    <w:rsid w:val="002D5E99"/>
    <w:rsid w:val="002D7289"/>
    <w:rsid w:val="002D761A"/>
    <w:rsid w:val="002E09BF"/>
    <w:rsid w:val="002E0C58"/>
    <w:rsid w:val="002E190B"/>
    <w:rsid w:val="002E1BCD"/>
    <w:rsid w:val="002E1D63"/>
    <w:rsid w:val="002E2892"/>
    <w:rsid w:val="002E2F7B"/>
    <w:rsid w:val="002E44AB"/>
    <w:rsid w:val="002E4E14"/>
    <w:rsid w:val="002E5345"/>
    <w:rsid w:val="002E55C3"/>
    <w:rsid w:val="002E6B88"/>
    <w:rsid w:val="002E6D0B"/>
    <w:rsid w:val="002F08E2"/>
    <w:rsid w:val="002F0C92"/>
    <w:rsid w:val="002F0EB0"/>
    <w:rsid w:val="002F151C"/>
    <w:rsid w:val="002F1ED6"/>
    <w:rsid w:val="002F280D"/>
    <w:rsid w:val="002F2CCB"/>
    <w:rsid w:val="002F2FAF"/>
    <w:rsid w:val="002F3C0A"/>
    <w:rsid w:val="002F42A0"/>
    <w:rsid w:val="002F462F"/>
    <w:rsid w:val="002F4B04"/>
    <w:rsid w:val="002F4D03"/>
    <w:rsid w:val="002F5021"/>
    <w:rsid w:val="002F50BA"/>
    <w:rsid w:val="002F5A08"/>
    <w:rsid w:val="002F5AFC"/>
    <w:rsid w:val="002F5E5F"/>
    <w:rsid w:val="002F6121"/>
    <w:rsid w:val="002F623A"/>
    <w:rsid w:val="002F66AF"/>
    <w:rsid w:val="002F6C26"/>
    <w:rsid w:val="002F6CA2"/>
    <w:rsid w:val="002F7DED"/>
    <w:rsid w:val="002F7EE3"/>
    <w:rsid w:val="003003AD"/>
    <w:rsid w:val="00300726"/>
    <w:rsid w:val="00300A1F"/>
    <w:rsid w:val="00300A7A"/>
    <w:rsid w:val="00300C76"/>
    <w:rsid w:val="00300D44"/>
    <w:rsid w:val="003013B7"/>
    <w:rsid w:val="00301E39"/>
    <w:rsid w:val="00302CE3"/>
    <w:rsid w:val="00302E30"/>
    <w:rsid w:val="00304538"/>
    <w:rsid w:val="003049D3"/>
    <w:rsid w:val="00305498"/>
    <w:rsid w:val="00306DCB"/>
    <w:rsid w:val="00307240"/>
    <w:rsid w:val="00307328"/>
    <w:rsid w:val="00307606"/>
    <w:rsid w:val="00307DC7"/>
    <w:rsid w:val="00311EBE"/>
    <w:rsid w:val="0031216D"/>
    <w:rsid w:val="0031227F"/>
    <w:rsid w:val="00312A2A"/>
    <w:rsid w:val="00312AF5"/>
    <w:rsid w:val="003133E3"/>
    <w:rsid w:val="0031367F"/>
    <w:rsid w:val="00313870"/>
    <w:rsid w:val="003141D7"/>
    <w:rsid w:val="003152C0"/>
    <w:rsid w:val="0031694E"/>
    <w:rsid w:val="00317335"/>
    <w:rsid w:val="00317C0C"/>
    <w:rsid w:val="00320DFD"/>
    <w:rsid w:val="0032220F"/>
    <w:rsid w:val="0032237B"/>
    <w:rsid w:val="00322B91"/>
    <w:rsid w:val="00323A02"/>
    <w:rsid w:val="00323D3D"/>
    <w:rsid w:val="00325010"/>
    <w:rsid w:val="0032525B"/>
    <w:rsid w:val="0032561A"/>
    <w:rsid w:val="00325A4F"/>
    <w:rsid w:val="00326966"/>
    <w:rsid w:val="00326A04"/>
    <w:rsid w:val="00332169"/>
    <w:rsid w:val="0033223C"/>
    <w:rsid w:val="003322E6"/>
    <w:rsid w:val="003336A5"/>
    <w:rsid w:val="00334CFA"/>
    <w:rsid w:val="00334EEA"/>
    <w:rsid w:val="00334FB5"/>
    <w:rsid w:val="0033557F"/>
    <w:rsid w:val="00336E85"/>
    <w:rsid w:val="00336F7D"/>
    <w:rsid w:val="003378E4"/>
    <w:rsid w:val="00337D9D"/>
    <w:rsid w:val="003403CB"/>
    <w:rsid w:val="003406FF"/>
    <w:rsid w:val="00340D88"/>
    <w:rsid w:val="00340DB8"/>
    <w:rsid w:val="00340F7D"/>
    <w:rsid w:val="00341AF9"/>
    <w:rsid w:val="003423F2"/>
    <w:rsid w:val="003426A8"/>
    <w:rsid w:val="00342DA3"/>
    <w:rsid w:val="00342EF6"/>
    <w:rsid w:val="00343023"/>
    <w:rsid w:val="00343135"/>
    <w:rsid w:val="00343146"/>
    <w:rsid w:val="00343783"/>
    <w:rsid w:val="00343C6B"/>
    <w:rsid w:val="00344B5B"/>
    <w:rsid w:val="00344F8F"/>
    <w:rsid w:val="00346559"/>
    <w:rsid w:val="003468FB"/>
    <w:rsid w:val="00346951"/>
    <w:rsid w:val="00346A00"/>
    <w:rsid w:val="00346DD2"/>
    <w:rsid w:val="00347F4D"/>
    <w:rsid w:val="00350551"/>
    <w:rsid w:val="00350582"/>
    <w:rsid w:val="00350E40"/>
    <w:rsid w:val="003511C5"/>
    <w:rsid w:val="00351276"/>
    <w:rsid w:val="003517FD"/>
    <w:rsid w:val="0035199C"/>
    <w:rsid w:val="00351B21"/>
    <w:rsid w:val="00352B6F"/>
    <w:rsid w:val="00354213"/>
    <w:rsid w:val="0035527A"/>
    <w:rsid w:val="0035536B"/>
    <w:rsid w:val="00357412"/>
    <w:rsid w:val="00357F95"/>
    <w:rsid w:val="003601EC"/>
    <w:rsid w:val="00360627"/>
    <w:rsid w:val="00361188"/>
    <w:rsid w:val="00361AC1"/>
    <w:rsid w:val="003628FE"/>
    <w:rsid w:val="00362B23"/>
    <w:rsid w:val="00362D66"/>
    <w:rsid w:val="00362DB5"/>
    <w:rsid w:val="00362E26"/>
    <w:rsid w:val="00362E33"/>
    <w:rsid w:val="00364526"/>
    <w:rsid w:val="00364D85"/>
    <w:rsid w:val="00366D5A"/>
    <w:rsid w:val="00367329"/>
    <w:rsid w:val="00367C7F"/>
    <w:rsid w:val="00367DE5"/>
    <w:rsid w:val="00367EE1"/>
    <w:rsid w:val="00367FEF"/>
    <w:rsid w:val="00370301"/>
    <w:rsid w:val="00370354"/>
    <w:rsid w:val="00370B3D"/>
    <w:rsid w:val="0037138A"/>
    <w:rsid w:val="00371401"/>
    <w:rsid w:val="00371650"/>
    <w:rsid w:val="00372A28"/>
    <w:rsid w:val="00374D49"/>
    <w:rsid w:val="00374E48"/>
    <w:rsid w:val="00374FFE"/>
    <w:rsid w:val="003767BA"/>
    <w:rsid w:val="00376F04"/>
    <w:rsid w:val="00377617"/>
    <w:rsid w:val="00377AAB"/>
    <w:rsid w:val="00377C69"/>
    <w:rsid w:val="00380D2B"/>
    <w:rsid w:val="00381136"/>
    <w:rsid w:val="00381FBA"/>
    <w:rsid w:val="00382EB3"/>
    <w:rsid w:val="003833ED"/>
    <w:rsid w:val="00383F5A"/>
    <w:rsid w:val="003849D8"/>
    <w:rsid w:val="003852E2"/>
    <w:rsid w:val="0038652F"/>
    <w:rsid w:val="00387797"/>
    <w:rsid w:val="003906D4"/>
    <w:rsid w:val="0039145F"/>
    <w:rsid w:val="003917A9"/>
    <w:rsid w:val="00392366"/>
    <w:rsid w:val="00393769"/>
    <w:rsid w:val="00393A33"/>
    <w:rsid w:val="00393CA9"/>
    <w:rsid w:val="00393DD8"/>
    <w:rsid w:val="00395780"/>
    <w:rsid w:val="00395E13"/>
    <w:rsid w:val="00396862"/>
    <w:rsid w:val="00396CCB"/>
    <w:rsid w:val="00397457"/>
    <w:rsid w:val="0039762D"/>
    <w:rsid w:val="003A0DE8"/>
    <w:rsid w:val="003A1AFF"/>
    <w:rsid w:val="003A211C"/>
    <w:rsid w:val="003A25DE"/>
    <w:rsid w:val="003A2777"/>
    <w:rsid w:val="003A2C50"/>
    <w:rsid w:val="003A376B"/>
    <w:rsid w:val="003A3B53"/>
    <w:rsid w:val="003A4071"/>
    <w:rsid w:val="003A4C2F"/>
    <w:rsid w:val="003A4DB1"/>
    <w:rsid w:val="003A5FBE"/>
    <w:rsid w:val="003A6468"/>
    <w:rsid w:val="003A648B"/>
    <w:rsid w:val="003A678A"/>
    <w:rsid w:val="003A68EE"/>
    <w:rsid w:val="003A6A2A"/>
    <w:rsid w:val="003A6CA0"/>
    <w:rsid w:val="003A6F5D"/>
    <w:rsid w:val="003A73DF"/>
    <w:rsid w:val="003A76BD"/>
    <w:rsid w:val="003A7717"/>
    <w:rsid w:val="003B0006"/>
    <w:rsid w:val="003B1ACB"/>
    <w:rsid w:val="003B2643"/>
    <w:rsid w:val="003B2D72"/>
    <w:rsid w:val="003B324B"/>
    <w:rsid w:val="003B5B70"/>
    <w:rsid w:val="003B612D"/>
    <w:rsid w:val="003B693A"/>
    <w:rsid w:val="003B727F"/>
    <w:rsid w:val="003B76EA"/>
    <w:rsid w:val="003B7FCE"/>
    <w:rsid w:val="003C02DC"/>
    <w:rsid w:val="003C140E"/>
    <w:rsid w:val="003C1E4E"/>
    <w:rsid w:val="003C2A62"/>
    <w:rsid w:val="003C2DA5"/>
    <w:rsid w:val="003C2EB3"/>
    <w:rsid w:val="003C31FC"/>
    <w:rsid w:val="003C326C"/>
    <w:rsid w:val="003C421F"/>
    <w:rsid w:val="003C5AC4"/>
    <w:rsid w:val="003C6208"/>
    <w:rsid w:val="003C64B7"/>
    <w:rsid w:val="003C744D"/>
    <w:rsid w:val="003D18BC"/>
    <w:rsid w:val="003D329E"/>
    <w:rsid w:val="003D3371"/>
    <w:rsid w:val="003D3E37"/>
    <w:rsid w:val="003D4F2D"/>
    <w:rsid w:val="003D4F4E"/>
    <w:rsid w:val="003D596E"/>
    <w:rsid w:val="003D5A3B"/>
    <w:rsid w:val="003D632A"/>
    <w:rsid w:val="003D68DA"/>
    <w:rsid w:val="003D6CAC"/>
    <w:rsid w:val="003D73F0"/>
    <w:rsid w:val="003D7ADA"/>
    <w:rsid w:val="003D7FE4"/>
    <w:rsid w:val="003E0C39"/>
    <w:rsid w:val="003E1410"/>
    <w:rsid w:val="003E1D7B"/>
    <w:rsid w:val="003E256B"/>
    <w:rsid w:val="003E2D31"/>
    <w:rsid w:val="003E3085"/>
    <w:rsid w:val="003E57E2"/>
    <w:rsid w:val="003E5AF3"/>
    <w:rsid w:val="003E62B6"/>
    <w:rsid w:val="003E63DA"/>
    <w:rsid w:val="003E6800"/>
    <w:rsid w:val="003E686D"/>
    <w:rsid w:val="003E6D7B"/>
    <w:rsid w:val="003E73C1"/>
    <w:rsid w:val="003E7DF6"/>
    <w:rsid w:val="003F075C"/>
    <w:rsid w:val="003F07E4"/>
    <w:rsid w:val="003F1F6E"/>
    <w:rsid w:val="003F228D"/>
    <w:rsid w:val="003F30F9"/>
    <w:rsid w:val="003F3372"/>
    <w:rsid w:val="003F34F5"/>
    <w:rsid w:val="003F36DB"/>
    <w:rsid w:val="003F3EA3"/>
    <w:rsid w:val="003F4189"/>
    <w:rsid w:val="003F42DC"/>
    <w:rsid w:val="003F4732"/>
    <w:rsid w:val="003F4C59"/>
    <w:rsid w:val="003F53FE"/>
    <w:rsid w:val="003F554C"/>
    <w:rsid w:val="003F5A69"/>
    <w:rsid w:val="003F5E88"/>
    <w:rsid w:val="003F64DC"/>
    <w:rsid w:val="003F6E60"/>
    <w:rsid w:val="003F6FF8"/>
    <w:rsid w:val="003F72D5"/>
    <w:rsid w:val="003F7DED"/>
    <w:rsid w:val="004004A9"/>
    <w:rsid w:val="00400510"/>
    <w:rsid w:val="00401C0C"/>
    <w:rsid w:val="00402413"/>
    <w:rsid w:val="00403365"/>
    <w:rsid w:val="004040E5"/>
    <w:rsid w:val="00404629"/>
    <w:rsid w:val="00405C1A"/>
    <w:rsid w:val="0040718A"/>
    <w:rsid w:val="00407F90"/>
    <w:rsid w:val="00410462"/>
    <w:rsid w:val="00410806"/>
    <w:rsid w:val="00411800"/>
    <w:rsid w:val="00411E7F"/>
    <w:rsid w:val="00411F5C"/>
    <w:rsid w:val="004122B1"/>
    <w:rsid w:val="00412900"/>
    <w:rsid w:val="00412CD5"/>
    <w:rsid w:val="00412F84"/>
    <w:rsid w:val="004133D3"/>
    <w:rsid w:val="004137F1"/>
    <w:rsid w:val="00413B99"/>
    <w:rsid w:val="00413DC5"/>
    <w:rsid w:val="0041455E"/>
    <w:rsid w:val="00414AD9"/>
    <w:rsid w:val="00414EC7"/>
    <w:rsid w:val="00414EDC"/>
    <w:rsid w:val="004151A4"/>
    <w:rsid w:val="0041596A"/>
    <w:rsid w:val="00415AB2"/>
    <w:rsid w:val="004168AD"/>
    <w:rsid w:val="0041739B"/>
    <w:rsid w:val="00420365"/>
    <w:rsid w:val="004204FB"/>
    <w:rsid w:val="00421001"/>
    <w:rsid w:val="004226A4"/>
    <w:rsid w:val="00422720"/>
    <w:rsid w:val="00422B7B"/>
    <w:rsid w:val="00423584"/>
    <w:rsid w:val="0042366B"/>
    <w:rsid w:val="00423FAD"/>
    <w:rsid w:val="0042426F"/>
    <w:rsid w:val="00424632"/>
    <w:rsid w:val="00424FBD"/>
    <w:rsid w:val="00425287"/>
    <w:rsid w:val="00425324"/>
    <w:rsid w:val="00425A81"/>
    <w:rsid w:val="00425F66"/>
    <w:rsid w:val="004266FA"/>
    <w:rsid w:val="004273DA"/>
    <w:rsid w:val="00427C01"/>
    <w:rsid w:val="0043003E"/>
    <w:rsid w:val="004303CC"/>
    <w:rsid w:val="004303DE"/>
    <w:rsid w:val="00431CA0"/>
    <w:rsid w:val="0043296D"/>
    <w:rsid w:val="00433715"/>
    <w:rsid w:val="00433729"/>
    <w:rsid w:val="004349D5"/>
    <w:rsid w:val="00434B18"/>
    <w:rsid w:val="004357AC"/>
    <w:rsid w:val="00435982"/>
    <w:rsid w:val="00435D5A"/>
    <w:rsid w:val="00436383"/>
    <w:rsid w:val="00436544"/>
    <w:rsid w:val="00436557"/>
    <w:rsid w:val="00436D16"/>
    <w:rsid w:val="00437664"/>
    <w:rsid w:val="0044024C"/>
    <w:rsid w:val="00440355"/>
    <w:rsid w:val="00440D8A"/>
    <w:rsid w:val="0044138B"/>
    <w:rsid w:val="0044333D"/>
    <w:rsid w:val="0044367B"/>
    <w:rsid w:val="0044488C"/>
    <w:rsid w:val="00446D45"/>
    <w:rsid w:val="00446F21"/>
    <w:rsid w:val="00447D3E"/>
    <w:rsid w:val="0045009D"/>
    <w:rsid w:val="00450790"/>
    <w:rsid w:val="00450F36"/>
    <w:rsid w:val="00451525"/>
    <w:rsid w:val="00451B32"/>
    <w:rsid w:val="00451DC2"/>
    <w:rsid w:val="004527B1"/>
    <w:rsid w:val="00452E6F"/>
    <w:rsid w:val="00452FCE"/>
    <w:rsid w:val="0045352E"/>
    <w:rsid w:val="00454B85"/>
    <w:rsid w:val="00454CA2"/>
    <w:rsid w:val="0045537F"/>
    <w:rsid w:val="00456129"/>
    <w:rsid w:val="00456518"/>
    <w:rsid w:val="0045686A"/>
    <w:rsid w:val="00456B33"/>
    <w:rsid w:val="00456DC3"/>
    <w:rsid w:val="00457133"/>
    <w:rsid w:val="004572FD"/>
    <w:rsid w:val="00460533"/>
    <w:rsid w:val="00460F40"/>
    <w:rsid w:val="00461B9C"/>
    <w:rsid w:val="00462470"/>
    <w:rsid w:val="004624C6"/>
    <w:rsid w:val="00464C6D"/>
    <w:rsid w:val="0046538F"/>
    <w:rsid w:val="0046672C"/>
    <w:rsid w:val="00466CCA"/>
    <w:rsid w:val="00466D15"/>
    <w:rsid w:val="00467107"/>
    <w:rsid w:val="0046778B"/>
    <w:rsid w:val="004709FF"/>
    <w:rsid w:val="0047257B"/>
    <w:rsid w:val="0047261F"/>
    <w:rsid w:val="00472F1E"/>
    <w:rsid w:val="00473324"/>
    <w:rsid w:val="00473ABF"/>
    <w:rsid w:val="00473B67"/>
    <w:rsid w:val="0047425C"/>
    <w:rsid w:val="004742EC"/>
    <w:rsid w:val="00474F65"/>
    <w:rsid w:val="00475045"/>
    <w:rsid w:val="00476080"/>
    <w:rsid w:val="004777E0"/>
    <w:rsid w:val="004817F4"/>
    <w:rsid w:val="00481C31"/>
    <w:rsid w:val="004820F7"/>
    <w:rsid w:val="004823D6"/>
    <w:rsid w:val="00482955"/>
    <w:rsid w:val="00482F50"/>
    <w:rsid w:val="004842B7"/>
    <w:rsid w:val="004843C9"/>
    <w:rsid w:val="00485734"/>
    <w:rsid w:val="004867FD"/>
    <w:rsid w:val="00486A28"/>
    <w:rsid w:val="00487533"/>
    <w:rsid w:val="00487BE4"/>
    <w:rsid w:val="004904B2"/>
    <w:rsid w:val="00490C02"/>
    <w:rsid w:val="00492198"/>
    <w:rsid w:val="00493CC7"/>
    <w:rsid w:val="00493DEA"/>
    <w:rsid w:val="00493E31"/>
    <w:rsid w:val="00494576"/>
    <w:rsid w:val="0049478A"/>
    <w:rsid w:val="0049498F"/>
    <w:rsid w:val="00495232"/>
    <w:rsid w:val="0049526C"/>
    <w:rsid w:val="00496388"/>
    <w:rsid w:val="004970F8"/>
    <w:rsid w:val="00497B77"/>
    <w:rsid w:val="004A09D9"/>
    <w:rsid w:val="004A0E37"/>
    <w:rsid w:val="004A0EE1"/>
    <w:rsid w:val="004A0FCD"/>
    <w:rsid w:val="004A1A2C"/>
    <w:rsid w:val="004A1E76"/>
    <w:rsid w:val="004A20D1"/>
    <w:rsid w:val="004A221B"/>
    <w:rsid w:val="004A3B0B"/>
    <w:rsid w:val="004A55AB"/>
    <w:rsid w:val="004A655B"/>
    <w:rsid w:val="004B09C6"/>
    <w:rsid w:val="004B10B0"/>
    <w:rsid w:val="004B2C0F"/>
    <w:rsid w:val="004B3245"/>
    <w:rsid w:val="004B342B"/>
    <w:rsid w:val="004B3A5D"/>
    <w:rsid w:val="004B3D3C"/>
    <w:rsid w:val="004B47E9"/>
    <w:rsid w:val="004B49CC"/>
    <w:rsid w:val="004B4AB6"/>
    <w:rsid w:val="004B4D7E"/>
    <w:rsid w:val="004B5EDB"/>
    <w:rsid w:val="004B5F9C"/>
    <w:rsid w:val="004B7441"/>
    <w:rsid w:val="004B7F1D"/>
    <w:rsid w:val="004C16C5"/>
    <w:rsid w:val="004C29F5"/>
    <w:rsid w:val="004C4CBC"/>
    <w:rsid w:val="004C4E4A"/>
    <w:rsid w:val="004C50C0"/>
    <w:rsid w:val="004C698F"/>
    <w:rsid w:val="004D050D"/>
    <w:rsid w:val="004D139C"/>
    <w:rsid w:val="004D1920"/>
    <w:rsid w:val="004D19A9"/>
    <w:rsid w:val="004D2486"/>
    <w:rsid w:val="004D27E9"/>
    <w:rsid w:val="004D318E"/>
    <w:rsid w:val="004D366B"/>
    <w:rsid w:val="004D3FB1"/>
    <w:rsid w:val="004D4168"/>
    <w:rsid w:val="004D425E"/>
    <w:rsid w:val="004D4D49"/>
    <w:rsid w:val="004D6872"/>
    <w:rsid w:val="004D6BF2"/>
    <w:rsid w:val="004D7209"/>
    <w:rsid w:val="004D78A9"/>
    <w:rsid w:val="004E026F"/>
    <w:rsid w:val="004E0FCE"/>
    <w:rsid w:val="004E1252"/>
    <w:rsid w:val="004E1718"/>
    <w:rsid w:val="004E29B8"/>
    <w:rsid w:val="004E2F48"/>
    <w:rsid w:val="004E35D2"/>
    <w:rsid w:val="004E3B16"/>
    <w:rsid w:val="004E53FD"/>
    <w:rsid w:val="004E552F"/>
    <w:rsid w:val="004E5EBA"/>
    <w:rsid w:val="004E7142"/>
    <w:rsid w:val="004E7F64"/>
    <w:rsid w:val="004F1EE8"/>
    <w:rsid w:val="004F2335"/>
    <w:rsid w:val="004F280A"/>
    <w:rsid w:val="004F3E2D"/>
    <w:rsid w:val="004F4825"/>
    <w:rsid w:val="004F6F9B"/>
    <w:rsid w:val="004F715B"/>
    <w:rsid w:val="00500014"/>
    <w:rsid w:val="0050007B"/>
    <w:rsid w:val="00501624"/>
    <w:rsid w:val="00501AF1"/>
    <w:rsid w:val="00502DC1"/>
    <w:rsid w:val="00503311"/>
    <w:rsid w:val="005033ED"/>
    <w:rsid w:val="00503E14"/>
    <w:rsid w:val="00503F9E"/>
    <w:rsid w:val="00504255"/>
    <w:rsid w:val="00504FCD"/>
    <w:rsid w:val="00506E41"/>
    <w:rsid w:val="0050705D"/>
    <w:rsid w:val="005076BC"/>
    <w:rsid w:val="00507D21"/>
    <w:rsid w:val="00510BC3"/>
    <w:rsid w:val="005121A4"/>
    <w:rsid w:val="005121FB"/>
    <w:rsid w:val="005127B7"/>
    <w:rsid w:val="00513054"/>
    <w:rsid w:val="00513269"/>
    <w:rsid w:val="00513B72"/>
    <w:rsid w:val="0051462E"/>
    <w:rsid w:val="00516C70"/>
    <w:rsid w:val="00516F2A"/>
    <w:rsid w:val="0051701F"/>
    <w:rsid w:val="00517590"/>
    <w:rsid w:val="00517BB0"/>
    <w:rsid w:val="00517D6F"/>
    <w:rsid w:val="00517F54"/>
    <w:rsid w:val="00520C2E"/>
    <w:rsid w:val="00521161"/>
    <w:rsid w:val="00521569"/>
    <w:rsid w:val="0052248B"/>
    <w:rsid w:val="005237DD"/>
    <w:rsid w:val="00523B0C"/>
    <w:rsid w:val="00523F12"/>
    <w:rsid w:val="00523F16"/>
    <w:rsid w:val="00524A73"/>
    <w:rsid w:val="00525421"/>
    <w:rsid w:val="005256E0"/>
    <w:rsid w:val="00525890"/>
    <w:rsid w:val="00525B81"/>
    <w:rsid w:val="0052700F"/>
    <w:rsid w:val="00527084"/>
    <w:rsid w:val="00527396"/>
    <w:rsid w:val="0053032B"/>
    <w:rsid w:val="005303BF"/>
    <w:rsid w:val="00530A4C"/>
    <w:rsid w:val="00531F37"/>
    <w:rsid w:val="0053202A"/>
    <w:rsid w:val="00532DED"/>
    <w:rsid w:val="00532EE4"/>
    <w:rsid w:val="005335F9"/>
    <w:rsid w:val="00534CCD"/>
    <w:rsid w:val="0053546C"/>
    <w:rsid w:val="00536AD9"/>
    <w:rsid w:val="00536AED"/>
    <w:rsid w:val="00536C78"/>
    <w:rsid w:val="00536EAB"/>
    <w:rsid w:val="00537619"/>
    <w:rsid w:val="00541391"/>
    <w:rsid w:val="00541A61"/>
    <w:rsid w:val="00542879"/>
    <w:rsid w:val="00543DF0"/>
    <w:rsid w:val="00544203"/>
    <w:rsid w:val="00544B4C"/>
    <w:rsid w:val="0054592E"/>
    <w:rsid w:val="00545BFC"/>
    <w:rsid w:val="00545D91"/>
    <w:rsid w:val="00545D94"/>
    <w:rsid w:val="005460F9"/>
    <w:rsid w:val="0054796A"/>
    <w:rsid w:val="00547A0A"/>
    <w:rsid w:val="0055130D"/>
    <w:rsid w:val="0055166D"/>
    <w:rsid w:val="00551DCB"/>
    <w:rsid w:val="00552613"/>
    <w:rsid w:val="00552B0E"/>
    <w:rsid w:val="00552BC4"/>
    <w:rsid w:val="0055340A"/>
    <w:rsid w:val="00553A68"/>
    <w:rsid w:val="00553EEF"/>
    <w:rsid w:val="005555DE"/>
    <w:rsid w:val="00555CC5"/>
    <w:rsid w:val="0055756A"/>
    <w:rsid w:val="0055765A"/>
    <w:rsid w:val="00557D6E"/>
    <w:rsid w:val="00560207"/>
    <w:rsid w:val="0056026A"/>
    <w:rsid w:val="005602B2"/>
    <w:rsid w:val="00560386"/>
    <w:rsid w:val="00560978"/>
    <w:rsid w:val="00560BA0"/>
    <w:rsid w:val="0056107D"/>
    <w:rsid w:val="00561816"/>
    <w:rsid w:val="00561CDD"/>
    <w:rsid w:val="00561EDE"/>
    <w:rsid w:val="005621A6"/>
    <w:rsid w:val="00562463"/>
    <w:rsid w:val="005625DE"/>
    <w:rsid w:val="00562960"/>
    <w:rsid w:val="00563064"/>
    <w:rsid w:val="00563C76"/>
    <w:rsid w:val="005656A7"/>
    <w:rsid w:val="00565DF5"/>
    <w:rsid w:val="005662E7"/>
    <w:rsid w:val="005705EA"/>
    <w:rsid w:val="00570B2F"/>
    <w:rsid w:val="00570B37"/>
    <w:rsid w:val="00570D01"/>
    <w:rsid w:val="00571229"/>
    <w:rsid w:val="00571419"/>
    <w:rsid w:val="00571688"/>
    <w:rsid w:val="0057173E"/>
    <w:rsid w:val="00571794"/>
    <w:rsid w:val="00572274"/>
    <w:rsid w:val="005723CA"/>
    <w:rsid w:val="005728A9"/>
    <w:rsid w:val="005729C2"/>
    <w:rsid w:val="00572D75"/>
    <w:rsid w:val="005733E8"/>
    <w:rsid w:val="00574096"/>
    <w:rsid w:val="0057456E"/>
    <w:rsid w:val="00574CEC"/>
    <w:rsid w:val="00574E1A"/>
    <w:rsid w:val="005758DE"/>
    <w:rsid w:val="00576801"/>
    <w:rsid w:val="00577C28"/>
    <w:rsid w:val="0058066C"/>
    <w:rsid w:val="00580C9C"/>
    <w:rsid w:val="005813C2"/>
    <w:rsid w:val="005814C3"/>
    <w:rsid w:val="00581BE4"/>
    <w:rsid w:val="0058313F"/>
    <w:rsid w:val="005835A2"/>
    <w:rsid w:val="0058427A"/>
    <w:rsid w:val="00584978"/>
    <w:rsid w:val="00584D5C"/>
    <w:rsid w:val="00585D51"/>
    <w:rsid w:val="00586E7A"/>
    <w:rsid w:val="00587153"/>
    <w:rsid w:val="0059013B"/>
    <w:rsid w:val="00590323"/>
    <w:rsid w:val="0059050E"/>
    <w:rsid w:val="00590F41"/>
    <w:rsid w:val="0059100F"/>
    <w:rsid w:val="005910EE"/>
    <w:rsid w:val="00591470"/>
    <w:rsid w:val="00591C12"/>
    <w:rsid w:val="00591F3B"/>
    <w:rsid w:val="00591F92"/>
    <w:rsid w:val="005920B9"/>
    <w:rsid w:val="00592648"/>
    <w:rsid w:val="0059346A"/>
    <w:rsid w:val="00593529"/>
    <w:rsid w:val="005935D0"/>
    <w:rsid w:val="00593B1C"/>
    <w:rsid w:val="00593BC5"/>
    <w:rsid w:val="00593BE5"/>
    <w:rsid w:val="00593CEC"/>
    <w:rsid w:val="005949EC"/>
    <w:rsid w:val="00595189"/>
    <w:rsid w:val="005952D2"/>
    <w:rsid w:val="00595A87"/>
    <w:rsid w:val="00595C46"/>
    <w:rsid w:val="00595D98"/>
    <w:rsid w:val="00596847"/>
    <w:rsid w:val="00596C0E"/>
    <w:rsid w:val="00596FC0"/>
    <w:rsid w:val="00597435"/>
    <w:rsid w:val="00597BE7"/>
    <w:rsid w:val="005A046C"/>
    <w:rsid w:val="005A0EF6"/>
    <w:rsid w:val="005A2585"/>
    <w:rsid w:val="005A2678"/>
    <w:rsid w:val="005A2AC8"/>
    <w:rsid w:val="005A3145"/>
    <w:rsid w:val="005A3727"/>
    <w:rsid w:val="005A3A30"/>
    <w:rsid w:val="005A3A6E"/>
    <w:rsid w:val="005A4078"/>
    <w:rsid w:val="005A43F8"/>
    <w:rsid w:val="005A4EC0"/>
    <w:rsid w:val="005A54C7"/>
    <w:rsid w:val="005A57A8"/>
    <w:rsid w:val="005A60F1"/>
    <w:rsid w:val="005A636B"/>
    <w:rsid w:val="005A64DE"/>
    <w:rsid w:val="005A7181"/>
    <w:rsid w:val="005A7722"/>
    <w:rsid w:val="005B009E"/>
    <w:rsid w:val="005B0771"/>
    <w:rsid w:val="005B0CEA"/>
    <w:rsid w:val="005B1949"/>
    <w:rsid w:val="005B2025"/>
    <w:rsid w:val="005B2B38"/>
    <w:rsid w:val="005B4920"/>
    <w:rsid w:val="005B4B5A"/>
    <w:rsid w:val="005B711D"/>
    <w:rsid w:val="005B7C49"/>
    <w:rsid w:val="005B7F26"/>
    <w:rsid w:val="005C054B"/>
    <w:rsid w:val="005C16C1"/>
    <w:rsid w:val="005C2057"/>
    <w:rsid w:val="005C5705"/>
    <w:rsid w:val="005C5F1D"/>
    <w:rsid w:val="005C68CE"/>
    <w:rsid w:val="005C70EB"/>
    <w:rsid w:val="005C764D"/>
    <w:rsid w:val="005C7848"/>
    <w:rsid w:val="005C7C95"/>
    <w:rsid w:val="005D09CC"/>
    <w:rsid w:val="005D0FBB"/>
    <w:rsid w:val="005D1071"/>
    <w:rsid w:val="005D1170"/>
    <w:rsid w:val="005D168C"/>
    <w:rsid w:val="005D256D"/>
    <w:rsid w:val="005D28FB"/>
    <w:rsid w:val="005D2CD3"/>
    <w:rsid w:val="005D3E3A"/>
    <w:rsid w:val="005D4970"/>
    <w:rsid w:val="005D6176"/>
    <w:rsid w:val="005D6AA1"/>
    <w:rsid w:val="005D7BB8"/>
    <w:rsid w:val="005D7FDC"/>
    <w:rsid w:val="005E0041"/>
    <w:rsid w:val="005E041B"/>
    <w:rsid w:val="005E078F"/>
    <w:rsid w:val="005E0B19"/>
    <w:rsid w:val="005E129C"/>
    <w:rsid w:val="005E1585"/>
    <w:rsid w:val="005E1C64"/>
    <w:rsid w:val="005E21CC"/>
    <w:rsid w:val="005E29FF"/>
    <w:rsid w:val="005E2C3D"/>
    <w:rsid w:val="005E2E76"/>
    <w:rsid w:val="005E3A82"/>
    <w:rsid w:val="005E431C"/>
    <w:rsid w:val="005E5172"/>
    <w:rsid w:val="005E56BD"/>
    <w:rsid w:val="005E6F67"/>
    <w:rsid w:val="005E726E"/>
    <w:rsid w:val="005E7450"/>
    <w:rsid w:val="005E75F0"/>
    <w:rsid w:val="005E773A"/>
    <w:rsid w:val="005E7FD0"/>
    <w:rsid w:val="005F081F"/>
    <w:rsid w:val="005F097B"/>
    <w:rsid w:val="005F0E0C"/>
    <w:rsid w:val="005F1114"/>
    <w:rsid w:val="005F1A31"/>
    <w:rsid w:val="005F1D04"/>
    <w:rsid w:val="005F21EA"/>
    <w:rsid w:val="005F2B36"/>
    <w:rsid w:val="005F314F"/>
    <w:rsid w:val="005F35F5"/>
    <w:rsid w:val="005F37AC"/>
    <w:rsid w:val="005F3C82"/>
    <w:rsid w:val="005F3E17"/>
    <w:rsid w:val="005F434F"/>
    <w:rsid w:val="005F60B9"/>
    <w:rsid w:val="005F6AC7"/>
    <w:rsid w:val="005F6B62"/>
    <w:rsid w:val="005F6CAC"/>
    <w:rsid w:val="005F6D2D"/>
    <w:rsid w:val="005F7B4F"/>
    <w:rsid w:val="00600614"/>
    <w:rsid w:val="00601236"/>
    <w:rsid w:val="00603240"/>
    <w:rsid w:val="0060351F"/>
    <w:rsid w:val="00603972"/>
    <w:rsid w:val="00604162"/>
    <w:rsid w:val="006045D3"/>
    <w:rsid w:val="006048D0"/>
    <w:rsid w:val="00605951"/>
    <w:rsid w:val="00605BB1"/>
    <w:rsid w:val="00605D3C"/>
    <w:rsid w:val="00606471"/>
    <w:rsid w:val="00606B76"/>
    <w:rsid w:val="00611D69"/>
    <w:rsid w:val="006120EF"/>
    <w:rsid w:val="00612A4C"/>
    <w:rsid w:val="00612F0A"/>
    <w:rsid w:val="0061356D"/>
    <w:rsid w:val="006135C7"/>
    <w:rsid w:val="00614A40"/>
    <w:rsid w:val="00614ADD"/>
    <w:rsid w:val="00615559"/>
    <w:rsid w:val="0061577C"/>
    <w:rsid w:val="00615940"/>
    <w:rsid w:val="00615A21"/>
    <w:rsid w:val="00615B27"/>
    <w:rsid w:val="00615BBC"/>
    <w:rsid w:val="00615C37"/>
    <w:rsid w:val="006169EA"/>
    <w:rsid w:val="006217E4"/>
    <w:rsid w:val="00621934"/>
    <w:rsid w:val="00621BB9"/>
    <w:rsid w:val="00622A2A"/>
    <w:rsid w:val="00623ABF"/>
    <w:rsid w:val="00623D04"/>
    <w:rsid w:val="006240C3"/>
    <w:rsid w:val="00624108"/>
    <w:rsid w:val="00624937"/>
    <w:rsid w:val="006249F5"/>
    <w:rsid w:val="00624FB6"/>
    <w:rsid w:val="00624FB7"/>
    <w:rsid w:val="00625BAD"/>
    <w:rsid w:val="00625CF3"/>
    <w:rsid w:val="006260BB"/>
    <w:rsid w:val="0062611D"/>
    <w:rsid w:val="00626571"/>
    <w:rsid w:val="00626A74"/>
    <w:rsid w:val="00626B04"/>
    <w:rsid w:val="00626E97"/>
    <w:rsid w:val="00627029"/>
    <w:rsid w:val="00627C30"/>
    <w:rsid w:val="006302BE"/>
    <w:rsid w:val="0063188B"/>
    <w:rsid w:val="00631FC4"/>
    <w:rsid w:val="00632468"/>
    <w:rsid w:val="00632E23"/>
    <w:rsid w:val="00633855"/>
    <w:rsid w:val="00633BA6"/>
    <w:rsid w:val="00637881"/>
    <w:rsid w:val="00637D6F"/>
    <w:rsid w:val="0064036E"/>
    <w:rsid w:val="00640AF0"/>
    <w:rsid w:val="0064100E"/>
    <w:rsid w:val="00641481"/>
    <w:rsid w:val="006416FC"/>
    <w:rsid w:val="00641C4F"/>
    <w:rsid w:val="00641EDB"/>
    <w:rsid w:val="006428F4"/>
    <w:rsid w:val="00643C8C"/>
    <w:rsid w:val="006445D1"/>
    <w:rsid w:val="006449CA"/>
    <w:rsid w:val="00645EFD"/>
    <w:rsid w:val="0064667B"/>
    <w:rsid w:val="00646DFF"/>
    <w:rsid w:val="00646E33"/>
    <w:rsid w:val="00647B77"/>
    <w:rsid w:val="0065073A"/>
    <w:rsid w:val="0065086E"/>
    <w:rsid w:val="00650FBA"/>
    <w:rsid w:val="00651135"/>
    <w:rsid w:val="006511EC"/>
    <w:rsid w:val="00651FF0"/>
    <w:rsid w:val="00653543"/>
    <w:rsid w:val="006547C6"/>
    <w:rsid w:val="0065499A"/>
    <w:rsid w:val="00654B74"/>
    <w:rsid w:val="006569BD"/>
    <w:rsid w:val="00656C65"/>
    <w:rsid w:val="00656C90"/>
    <w:rsid w:val="00657019"/>
    <w:rsid w:val="006570D0"/>
    <w:rsid w:val="0066066B"/>
    <w:rsid w:val="006615A1"/>
    <w:rsid w:val="00661B1C"/>
    <w:rsid w:val="006621EF"/>
    <w:rsid w:val="006627B7"/>
    <w:rsid w:val="006629CE"/>
    <w:rsid w:val="00663586"/>
    <w:rsid w:val="006637BD"/>
    <w:rsid w:val="00663852"/>
    <w:rsid w:val="00664110"/>
    <w:rsid w:val="00664B37"/>
    <w:rsid w:val="00665F6B"/>
    <w:rsid w:val="00666815"/>
    <w:rsid w:val="00666D66"/>
    <w:rsid w:val="00667216"/>
    <w:rsid w:val="0066751C"/>
    <w:rsid w:val="00667EE7"/>
    <w:rsid w:val="00667F27"/>
    <w:rsid w:val="00671211"/>
    <w:rsid w:val="00671943"/>
    <w:rsid w:val="00672006"/>
    <w:rsid w:val="0067262D"/>
    <w:rsid w:val="00672BA0"/>
    <w:rsid w:val="00672F53"/>
    <w:rsid w:val="00673517"/>
    <w:rsid w:val="0067353F"/>
    <w:rsid w:val="006738FF"/>
    <w:rsid w:val="0067457F"/>
    <w:rsid w:val="0067469E"/>
    <w:rsid w:val="00675229"/>
    <w:rsid w:val="006752F8"/>
    <w:rsid w:val="00675D64"/>
    <w:rsid w:val="00675DCA"/>
    <w:rsid w:val="00675F09"/>
    <w:rsid w:val="0067600E"/>
    <w:rsid w:val="006808BC"/>
    <w:rsid w:val="00680DFF"/>
    <w:rsid w:val="00682558"/>
    <w:rsid w:val="00682716"/>
    <w:rsid w:val="00682C25"/>
    <w:rsid w:val="00682C43"/>
    <w:rsid w:val="006836B5"/>
    <w:rsid w:val="006852F2"/>
    <w:rsid w:val="006856C5"/>
    <w:rsid w:val="0068578E"/>
    <w:rsid w:val="00685A98"/>
    <w:rsid w:val="00685B97"/>
    <w:rsid w:val="0068789E"/>
    <w:rsid w:val="006906CF"/>
    <w:rsid w:val="00690790"/>
    <w:rsid w:val="00691094"/>
    <w:rsid w:val="006917CC"/>
    <w:rsid w:val="00691B32"/>
    <w:rsid w:val="00691F61"/>
    <w:rsid w:val="0069265E"/>
    <w:rsid w:val="00692A72"/>
    <w:rsid w:val="00692AA1"/>
    <w:rsid w:val="00692DD0"/>
    <w:rsid w:val="00692FA9"/>
    <w:rsid w:val="006930A1"/>
    <w:rsid w:val="00693CA6"/>
    <w:rsid w:val="00694586"/>
    <w:rsid w:val="006955E6"/>
    <w:rsid w:val="00695CA9"/>
    <w:rsid w:val="006961E3"/>
    <w:rsid w:val="00696AD0"/>
    <w:rsid w:val="00696AD7"/>
    <w:rsid w:val="00697B5A"/>
    <w:rsid w:val="00697C95"/>
    <w:rsid w:val="006A0F04"/>
    <w:rsid w:val="006A14F1"/>
    <w:rsid w:val="006A1535"/>
    <w:rsid w:val="006A1908"/>
    <w:rsid w:val="006A27AF"/>
    <w:rsid w:val="006A2D7A"/>
    <w:rsid w:val="006A465A"/>
    <w:rsid w:val="006A4B63"/>
    <w:rsid w:val="006A50E0"/>
    <w:rsid w:val="006A524C"/>
    <w:rsid w:val="006A532D"/>
    <w:rsid w:val="006A5A6C"/>
    <w:rsid w:val="006A6067"/>
    <w:rsid w:val="006A62C6"/>
    <w:rsid w:val="006A6D8A"/>
    <w:rsid w:val="006A7018"/>
    <w:rsid w:val="006A7ACD"/>
    <w:rsid w:val="006B0464"/>
    <w:rsid w:val="006B0E4E"/>
    <w:rsid w:val="006B1039"/>
    <w:rsid w:val="006B10F6"/>
    <w:rsid w:val="006B12AA"/>
    <w:rsid w:val="006B2C66"/>
    <w:rsid w:val="006B3556"/>
    <w:rsid w:val="006B370D"/>
    <w:rsid w:val="006B3B80"/>
    <w:rsid w:val="006B46DC"/>
    <w:rsid w:val="006B4709"/>
    <w:rsid w:val="006B478A"/>
    <w:rsid w:val="006B48CE"/>
    <w:rsid w:val="006B6911"/>
    <w:rsid w:val="006B6A84"/>
    <w:rsid w:val="006C004A"/>
    <w:rsid w:val="006C1005"/>
    <w:rsid w:val="006C1630"/>
    <w:rsid w:val="006C1793"/>
    <w:rsid w:val="006C17F0"/>
    <w:rsid w:val="006C2229"/>
    <w:rsid w:val="006C32F8"/>
    <w:rsid w:val="006C3840"/>
    <w:rsid w:val="006C4AC6"/>
    <w:rsid w:val="006C4B5D"/>
    <w:rsid w:val="006C4C43"/>
    <w:rsid w:val="006C58C7"/>
    <w:rsid w:val="006C5A36"/>
    <w:rsid w:val="006C5C83"/>
    <w:rsid w:val="006C6436"/>
    <w:rsid w:val="006C6681"/>
    <w:rsid w:val="006C6EA2"/>
    <w:rsid w:val="006C724C"/>
    <w:rsid w:val="006C7462"/>
    <w:rsid w:val="006C7547"/>
    <w:rsid w:val="006C7B4C"/>
    <w:rsid w:val="006D05F3"/>
    <w:rsid w:val="006D14DD"/>
    <w:rsid w:val="006D1C70"/>
    <w:rsid w:val="006D22C6"/>
    <w:rsid w:val="006D2C9A"/>
    <w:rsid w:val="006D2E3A"/>
    <w:rsid w:val="006D317D"/>
    <w:rsid w:val="006D37C7"/>
    <w:rsid w:val="006D410D"/>
    <w:rsid w:val="006D4619"/>
    <w:rsid w:val="006D4824"/>
    <w:rsid w:val="006D48B0"/>
    <w:rsid w:val="006D4ACE"/>
    <w:rsid w:val="006D4F00"/>
    <w:rsid w:val="006D588F"/>
    <w:rsid w:val="006D59C3"/>
    <w:rsid w:val="006D5CB0"/>
    <w:rsid w:val="006D5EE1"/>
    <w:rsid w:val="006D6634"/>
    <w:rsid w:val="006D723B"/>
    <w:rsid w:val="006D75CF"/>
    <w:rsid w:val="006D7745"/>
    <w:rsid w:val="006D7B5E"/>
    <w:rsid w:val="006E05F0"/>
    <w:rsid w:val="006E086D"/>
    <w:rsid w:val="006E096E"/>
    <w:rsid w:val="006E1C04"/>
    <w:rsid w:val="006E315B"/>
    <w:rsid w:val="006E3621"/>
    <w:rsid w:val="006E4110"/>
    <w:rsid w:val="006E413C"/>
    <w:rsid w:val="006E4D68"/>
    <w:rsid w:val="006E565F"/>
    <w:rsid w:val="006E5BD6"/>
    <w:rsid w:val="006E5EFC"/>
    <w:rsid w:val="006E6199"/>
    <w:rsid w:val="006E6E0C"/>
    <w:rsid w:val="006F03C3"/>
    <w:rsid w:val="006F062E"/>
    <w:rsid w:val="006F07AB"/>
    <w:rsid w:val="006F0F45"/>
    <w:rsid w:val="006F1BD7"/>
    <w:rsid w:val="006F1D47"/>
    <w:rsid w:val="006F34F5"/>
    <w:rsid w:val="006F3798"/>
    <w:rsid w:val="006F54D0"/>
    <w:rsid w:val="006F54E1"/>
    <w:rsid w:val="006F6BC4"/>
    <w:rsid w:val="006F7134"/>
    <w:rsid w:val="00700592"/>
    <w:rsid w:val="007006E6"/>
    <w:rsid w:val="007007EB"/>
    <w:rsid w:val="00701D31"/>
    <w:rsid w:val="00701EDB"/>
    <w:rsid w:val="007025B8"/>
    <w:rsid w:val="00703B8C"/>
    <w:rsid w:val="0070485B"/>
    <w:rsid w:val="007048FA"/>
    <w:rsid w:val="00704D84"/>
    <w:rsid w:val="007051CE"/>
    <w:rsid w:val="007052C4"/>
    <w:rsid w:val="00706847"/>
    <w:rsid w:val="007068AB"/>
    <w:rsid w:val="00706A0E"/>
    <w:rsid w:val="00710F43"/>
    <w:rsid w:val="007111A1"/>
    <w:rsid w:val="007117B4"/>
    <w:rsid w:val="00712637"/>
    <w:rsid w:val="00712D19"/>
    <w:rsid w:val="00714009"/>
    <w:rsid w:val="007142BE"/>
    <w:rsid w:val="007142EE"/>
    <w:rsid w:val="00715CC2"/>
    <w:rsid w:val="0071658E"/>
    <w:rsid w:val="007167A5"/>
    <w:rsid w:val="00716E7F"/>
    <w:rsid w:val="007174D3"/>
    <w:rsid w:val="00717B53"/>
    <w:rsid w:val="0072116D"/>
    <w:rsid w:val="007211C4"/>
    <w:rsid w:val="00721D57"/>
    <w:rsid w:val="00721EF0"/>
    <w:rsid w:val="00722EAE"/>
    <w:rsid w:val="0072470C"/>
    <w:rsid w:val="00724B52"/>
    <w:rsid w:val="00724E0E"/>
    <w:rsid w:val="0072686D"/>
    <w:rsid w:val="00726A0D"/>
    <w:rsid w:val="00730383"/>
    <w:rsid w:val="00730894"/>
    <w:rsid w:val="00730E73"/>
    <w:rsid w:val="007324F3"/>
    <w:rsid w:val="007325A4"/>
    <w:rsid w:val="007331C2"/>
    <w:rsid w:val="0073344D"/>
    <w:rsid w:val="007335F9"/>
    <w:rsid w:val="00733923"/>
    <w:rsid w:val="00733AA4"/>
    <w:rsid w:val="00734313"/>
    <w:rsid w:val="00734D84"/>
    <w:rsid w:val="0073597D"/>
    <w:rsid w:val="00735FF1"/>
    <w:rsid w:val="007361AD"/>
    <w:rsid w:val="007368D7"/>
    <w:rsid w:val="00736FE9"/>
    <w:rsid w:val="00737A72"/>
    <w:rsid w:val="007402C1"/>
    <w:rsid w:val="00740636"/>
    <w:rsid w:val="00740AEC"/>
    <w:rsid w:val="00740F3A"/>
    <w:rsid w:val="007410B6"/>
    <w:rsid w:val="0074157D"/>
    <w:rsid w:val="007427FE"/>
    <w:rsid w:val="00742D0D"/>
    <w:rsid w:val="007432AA"/>
    <w:rsid w:val="007434EC"/>
    <w:rsid w:val="0074384B"/>
    <w:rsid w:val="007438C4"/>
    <w:rsid w:val="0074408E"/>
    <w:rsid w:val="0074467E"/>
    <w:rsid w:val="007449F2"/>
    <w:rsid w:val="00744C1C"/>
    <w:rsid w:val="00744D3F"/>
    <w:rsid w:val="0074578D"/>
    <w:rsid w:val="00745856"/>
    <w:rsid w:val="00746343"/>
    <w:rsid w:val="00746D88"/>
    <w:rsid w:val="007476D8"/>
    <w:rsid w:val="0074790B"/>
    <w:rsid w:val="00747B4E"/>
    <w:rsid w:val="00747FCB"/>
    <w:rsid w:val="007500E1"/>
    <w:rsid w:val="007503A2"/>
    <w:rsid w:val="00750BA8"/>
    <w:rsid w:val="00750D75"/>
    <w:rsid w:val="0075176A"/>
    <w:rsid w:val="00752251"/>
    <w:rsid w:val="00752EA7"/>
    <w:rsid w:val="007537A1"/>
    <w:rsid w:val="00753CBF"/>
    <w:rsid w:val="00754057"/>
    <w:rsid w:val="00755702"/>
    <w:rsid w:val="00755F28"/>
    <w:rsid w:val="007569BB"/>
    <w:rsid w:val="00757270"/>
    <w:rsid w:val="007578B0"/>
    <w:rsid w:val="00757DD6"/>
    <w:rsid w:val="00757DFA"/>
    <w:rsid w:val="00757EC2"/>
    <w:rsid w:val="00761780"/>
    <w:rsid w:val="0076183E"/>
    <w:rsid w:val="00762741"/>
    <w:rsid w:val="007637FC"/>
    <w:rsid w:val="00763ADB"/>
    <w:rsid w:val="007643E5"/>
    <w:rsid w:val="00764F68"/>
    <w:rsid w:val="00765489"/>
    <w:rsid w:val="0076560A"/>
    <w:rsid w:val="0076569B"/>
    <w:rsid w:val="007666D8"/>
    <w:rsid w:val="0076749F"/>
    <w:rsid w:val="00767F1D"/>
    <w:rsid w:val="00770A89"/>
    <w:rsid w:val="00770C3D"/>
    <w:rsid w:val="0077185C"/>
    <w:rsid w:val="00771950"/>
    <w:rsid w:val="007728B1"/>
    <w:rsid w:val="007729B2"/>
    <w:rsid w:val="00772B91"/>
    <w:rsid w:val="00772D9A"/>
    <w:rsid w:val="007739AE"/>
    <w:rsid w:val="00773B4B"/>
    <w:rsid w:val="00774EAB"/>
    <w:rsid w:val="007750C3"/>
    <w:rsid w:val="00775B0B"/>
    <w:rsid w:val="00775F27"/>
    <w:rsid w:val="00776235"/>
    <w:rsid w:val="007768E5"/>
    <w:rsid w:val="00776D26"/>
    <w:rsid w:val="007771F0"/>
    <w:rsid w:val="007772BA"/>
    <w:rsid w:val="0077757C"/>
    <w:rsid w:val="007778B8"/>
    <w:rsid w:val="00777B98"/>
    <w:rsid w:val="007805CE"/>
    <w:rsid w:val="007809A8"/>
    <w:rsid w:val="00780B87"/>
    <w:rsid w:val="00780C28"/>
    <w:rsid w:val="00781B32"/>
    <w:rsid w:val="00781EB6"/>
    <w:rsid w:val="007824EB"/>
    <w:rsid w:val="007825B0"/>
    <w:rsid w:val="007826A8"/>
    <w:rsid w:val="00782756"/>
    <w:rsid w:val="00783112"/>
    <w:rsid w:val="0078364E"/>
    <w:rsid w:val="00784088"/>
    <w:rsid w:val="007842D0"/>
    <w:rsid w:val="00784588"/>
    <w:rsid w:val="007858E4"/>
    <w:rsid w:val="007860B6"/>
    <w:rsid w:val="00786864"/>
    <w:rsid w:val="00787EAD"/>
    <w:rsid w:val="007905AB"/>
    <w:rsid w:val="0079069C"/>
    <w:rsid w:val="0079232B"/>
    <w:rsid w:val="00792A3F"/>
    <w:rsid w:val="0079300E"/>
    <w:rsid w:val="007931F3"/>
    <w:rsid w:val="00793500"/>
    <w:rsid w:val="00793BEB"/>
    <w:rsid w:val="00793C1D"/>
    <w:rsid w:val="00793D10"/>
    <w:rsid w:val="0079440A"/>
    <w:rsid w:val="00794B68"/>
    <w:rsid w:val="00794F9A"/>
    <w:rsid w:val="00795468"/>
    <w:rsid w:val="00796397"/>
    <w:rsid w:val="00797B97"/>
    <w:rsid w:val="007A0BF0"/>
    <w:rsid w:val="007A0E9C"/>
    <w:rsid w:val="007A14EB"/>
    <w:rsid w:val="007A1937"/>
    <w:rsid w:val="007A2219"/>
    <w:rsid w:val="007A2886"/>
    <w:rsid w:val="007A4F0B"/>
    <w:rsid w:val="007A514A"/>
    <w:rsid w:val="007A5F52"/>
    <w:rsid w:val="007A6349"/>
    <w:rsid w:val="007A6D62"/>
    <w:rsid w:val="007A71A6"/>
    <w:rsid w:val="007A7B0D"/>
    <w:rsid w:val="007A7CD6"/>
    <w:rsid w:val="007B12E7"/>
    <w:rsid w:val="007B1A9E"/>
    <w:rsid w:val="007B1B70"/>
    <w:rsid w:val="007B36E7"/>
    <w:rsid w:val="007B39CE"/>
    <w:rsid w:val="007B42C9"/>
    <w:rsid w:val="007B5195"/>
    <w:rsid w:val="007B52AC"/>
    <w:rsid w:val="007B5870"/>
    <w:rsid w:val="007B5DDE"/>
    <w:rsid w:val="007B6117"/>
    <w:rsid w:val="007B68A4"/>
    <w:rsid w:val="007B72B9"/>
    <w:rsid w:val="007B7893"/>
    <w:rsid w:val="007B797D"/>
    <w:rsid w:val="007C0862"/>
    <w:rsid w:val="007C1950"/>
    <w:rsid w:val="007C19B7"/>
    <w:rsid w:val="007C1BE0"/>
    <w:rsid w:val="007C2111"/>
    <w:rsid w:val="007C29D0"/>
    <w:rsid w:val="007C468B"/>
    <w:rsid w:val="007C4A08"/>
    <w:rsid w:val="007C4A6B"/>
    <w:rsid w:val="007C4C45"/>
    <w:rsid w:val="007C4E93"/>
    <w:rsid w:val="007C553C"/>
    <w:rsid w:val="007C5937"/>
    <w:rsid w:val="007C5A91"/>
    <w:rsid w:val="007C5CFC"/>
    <w:rsid w:val="007C619A"/>
    <w:rsid w:val="007C6928"/>
    <w:rsid w:val="007C717E"/>
    <w:rsid w:val="007C72C6"/>
    <w:rsid w:val="007C72D6"/>
    <w:rsid w:val="007C75A8"/>
    <w:rsid w:val="007C7747"/>
    <w:rsid w:val="007C7980"/>
    <w:rsid w:val="007D0A54"/>
    <w:rsid w:val="007D0AC5"/>
    <w:rsid w:val="007D0EA5"/>
    <w:rsid w:val="007D131A"/>
    <w:rsid w:val="007D221A"/>
    <w:rsid w:val="007D25A1"/>
    <w:rsid w:val="007D2ABA"/>
    <w:rsid w:val="007D2F5B"/>
    <w:rsid w:val="007D3A4E"/>
    <w:rsid w:val="007D3E02"/>
    <w:rsid w:val="007D478F"/>
    <w:rsid w:val="007D59C5"/>
    <w:rsid w:val="007D665F"/>
    <w:rsid w:val="007D70D1"/>
    <w:rsid w:val="007D714C"/>
    <w:rsid w:val="007D7BEA"/>
    <w:rsid w:val="007E03BD"/>
    <w:rsid w:val="007E082D"/>
    <w:rsid w:val="007E0830"/>
    <w:rsid w:val="007E0FE4"/>
    <w:rsid w:val="007E14F0"/>
    <w:rsid w:val="007E163E"/>
    <w:rsid w:val="007E1665"/>
    <w:rsid w:val="007E18B5"/>
    <w:rsid w:val="007E1D48"/>
    <w:rsid w:val="007E1FAA"/>
    <w:rsid w:val="007E287A"/>
    <w:rsid w:val="007E2C41"/>
    <w:rsid w:val="007E2E5A"/>
    <w:rsid w:val="007E4C1B"/>
    <w:rsid w:val="007E5382"/>
    <w:rsid w:val="007E59C9"/>
    <w:rsid w:val="007E646C"/>
    <w:rsid w:val="007E751B"/>
    <w:rsid w:val="007F04F5"/>
    <w:rsid w:val="007F0AE7"/>
    <w:rsid w:val="007F1168"/>
    <w:rsid w:val="007F1414"/>
    <w:rsid w:val="007F1727"/>
    <w:rsid w:val="007F283F"/>
    <w:rsid w:val="007F2E14"/>
    <w:rsid w:val="007F427C"/>
    <w:rsid w:val="007F469A"/>
    <w:rsid w:val="007F5681"/>
    <w:rsid w:val="007F5F42"/>
    <w:rsid w:val="007F65C2"/>
    <w:rsid w:val="007F71AE"/>
    <w:rsid w:val="00800031"/>
    <w:rsid w:val="008002B8"/>
    <w:rsid w:val="00800DD9"/>
    <w:rsid w:val="00801D02"/>
    <w:rsid w:val="00801F8B"/>
    <w:rsid w:val="00802133"/>
    <w:rsid w:val="00802521"/>
    <w:rsid w:val="00802964"/>
    <w:rsid w:val="00802D34"/>
    <w:rsid w:val="00804A03"/>
    <w:rsid w:val="00805192"/>
    <w:rsid w:val="00806B1F"/>
    <w:rsid w:val="008072A4"/>
    <w:rsid w:val="008077F4"/>
    <w:rsid w:val="00807F29"/>
    <w:rsid w:val="00810A33"/>
    <w:rsid w:val="00810D4B"/>
    <w:rsid w:val="00811290"/>
    <w:rsid w:val="00812C42"/>
    <w:rsid w:val="00813C7F"/>
    <w:rsid w:val="00814F3B"/>
    <w:rsid w:val="008155C5"/>
    <w:rsid w:val="00815B60"/>
    <w:rsid w:val="00815D8C"/>
    <w:rsid w:val="00817678"/>
    <w:rsid w:val="00817B30"/>
    <w:rsid w:val="00817F3D"/>
    <w:rsid w:val="0082005F"/>
    <w:rsid w:val="00820083"/>
    <w:rsid w:val="0082130C"/>
    <w:rsid w:val="008213AF"/>
    <w:rsid w:val="008217D5"/>
    <w:rsid w:val="00821883"/>
    <w:rsid w:val="00821AD6"/>
    <w:rsid w:val="00822333"/>
    <w:rsid w:val="00822D3D"/>
    <w:rsid w:val="008245B3"/>
    <w:rsid w:val="008267B4"/>
    <w:rsid w:val="00826CFA"/>
    <w:rsid w:val="008274E7"/>
    <w:rsid w:val="0082751F"/>
    <w:rsid w:val="00827878"/>
    <w:rsid w:val="00827B77"/>
    <w:rsid w:val="00830453"/>
    <w:rsid w:val="00830537"/>
    <w:rsid w:val="008309AA"/>
    <w:rsid w:val="00831093"/>
    <w:rsid w:val="008311BD"/>
    <w:rsid w:val="00831881"/>
    <w:rsid w:val="00831AE7"/>
    <w:rsid w:val="00831BA5"/>
    <w:rsid w:val="00832276"/>
    <w:rsid w:val="00832727"/>
    <w:rsid w:val="0083359B"/>
    <w:rsid w:val="00833FC2"/>
    <w:rsid w:val="00834015"/>
    <w:rsid w:val="0083480B"/>
    <w:rsid w:val="00834E36"/>
    <w:rsid w:val="0083646D"/>
    <w:rsid w:val="0083671D"/>
    <w:rsid w:val="0083688A"/>
    <w:rsid w:val="00837038"/>
    <w:rsid w:val="008376A2"/>
    <w:rsid w:val="008379E8"/>
    <w:rsid w:val="008402D3"/>
    <w:rsid w:val="008405F4"/>
    <w:rsid w:val="008408B2"/>
    <w:rsid w:val="00840D8F"/>
    <w:rsid w:val="00840FB8"/>
    <w:rsid w:val="00841767"/>
    <w:rsid w:val="00841AA9"/>
    <w:rsid w:val="00841AE0"/>
    <w:rsid w:val="00841F38"/>
    <w:rsid w:val="00842AC3"/>
    <w:rsid w:val="00842B22"/>
    <w:rsid w:val="00843200"/>
    <w:rsid w:val="00843562"/>
    <w:rsid w:val="00843BB4"/>
    <w:rsid w:val="00843E49"/>
    <w:rsid w:val="008465BC"/>
    <w:rsid w:val="008468E0"/>
    <w:rsid w:val="00847A89"/>
    <w:rsid w:val="00847E39"/>
    <w:rsid w:val="008502FC"/>
    <w:rsid w:val="008507B1"/>
    <w:rsid w:val="00850EB4"/>
    <w:rsid w:val="00852619"/>
    <w:rsid w:val="00853282"/>
    <w:rsid w:val="00853D69"/>
    <w:rsid w:val="008544BA"/>
    <w:rsid w:val="00854940"/>
    <w:rsid w:val="0085595A"/>
    <w:rsid w:val="00855DD4"/>
    <w:rsid w:val="00856174"/>
    <w:rsid w:val="00856762"/>
    <w:rsid w:val="008567A0"/>
    <w:rsid w:val="00856C9B"/>
    <w:rsid w:val="0085793D"/>
    <w:rsid w:val="00857A11"/>
    <w:rsid w:val="00857A4A"/>
    <w:rsid w:val="00860666"/>
    <w:rsid w:val="008607F4"/>
    <w:rsid w:val="008611B0"/>
    <w:rsid w:val="00861425"/>
    <w:rsid w:val="00863B18"/>
    <w:rsid w:val="00864054"/>
    <w:rsid w:val="0086432A"/>
    <w:rsid w:val="008643D3"/>
    <w:rsid w:val="00864CEF"/>
    <w:rsid w:val="00864E8D"/>
    <w:rsid w:val="0086562B"/>
    <w:rsid w:val="008658D9"/>
    <w:rsid w:val="008664D7"/>
    <w:rsid w:val="00867430"/>
    <w:rsid w:val="00867AB0"/>
    <w:rsid w:val="00867B84"/>
    <w:rsid w:val="00870D87"/>
    <w:rsid w:val="00870DC6"/>
    <w:rsid w:val="00872650"/>
    <w:rsid w:val="00872957"/>
    <w:rsid w:val="008729FB"/>
    <w:rsid w:val="00872BEF"/>
    <w:rsid w:val="00872E91"/>
    <w:rsid w:val="008730DA"/>
    <w:rsid w:val="008730F3"/>
    <w:rsid w:val="0087322F"/>
    <w:rsid w:val="0087340E"/>
    <w:rsid w:val="00873594"/>
    <w:rsid w:val="00873988"/>
    <w:rsid w:val="00873BE3"/>
    <w:rsid w:val="00873C92"/>
    <w:rsid w:val="00874121"/>
    <w:rsid w:val="0087486F"/>
    <w:rsid w:val="00874F84"/>
    <w:rsid w:val="0087502A"/>
    <w:rsid w:val="0087592C"/>
    <w:rsid w:val="0087630A"/>
    <w:rsid w:val="00876A5F"/>
    <w:rsid w:val="008771E1"/>
    <w:rsid w:val="00877400"/>
    <w:rsid w:val="00877859"/>
    <w:rsid w:val="00877A07"/>
    <w:rsid w:val="00877F1E"/>
    <w:rsid w:val="00880625"/>
    <w:rsid w:val="008808FE"/>
    <w:rsid w:val="00880A59"/>
    <w:rsid w:val="00880FBA"/>
    <w:rsid w:val="0088184F"/>
    <w:rsid w:val="008818DF"/>
    <w:rsid w:val="008827ED"/>
    <w:rsid w:val="00882D98"/>
    <w:rsid w:val="0088306E"/>
    <w:rsid w:val="00883611"/>
    <w:rsid w:val="00883E4E"/>
    <w:rsid w:val="008840A1"/>
    <w:rsid w:val="008847D7"/>
    <w:rsid w:val="00884A26"/>
    <w:rsid w:val="00885AD3"/>
    <w:rsid w:val="00886385"/>
    <w:rsid w:val="00886422"/>
    <w:rsid w:val="00886EEF"/>
    <w:rsid w:val="008878AB"/>
    <w:rsid w:val="00890668"/>
    <w:rsid w:val="0089085A"/>
    <w:rsid w:val="008908F4"/>
    <w:rsid w:val="00890BB6"/>
    <w:rsid w:val="0089177E"/>
    <w:rsid w:val="0089181B"/>
    <w:rsid w:val="00891A87"/>
    <w:rsid w:val="00891E69"/>
    <w:rsid w:val="00892807"/>
    <w:rsid w:val="00892B64"/>
    <w:rsid w:val="00892E52"/>
    <w:rsid w:val="00892E5D"/>
    <w:rsid w:val="008934AA"/>
    <w:rsid w:val="008935EF"/>
    <w:rsid w:val="00893A55"/>
    <w:rsid w:val="00893E69"/>
    <w:rsid w:val="008948C5"/>
    <w:rsid w:val="00894BD1"/>
    <w:rsid w:val="00894FAF"/>
    <w:rsid w:val="00895219"/>
    <w:rsid w:val="008956B1"/>
    <w:rsid w:val="00896047"/>
    <w:rsid w:val="00897048"/>
    <w:rsid w:val="00897BCB"/>
    <w:rsid w:val="008A0006"/>
    <w:rsid w:val="008A07B2"/>
    <w:rsid w:val="008A0BD2"/>
    <w:rsid w:val="008A0C9C"/>
    <w:rsid w:val="008A0CF1"/>
    <w:rsid w:val="008A0D6B"/>
    <w:rsid w:val="008A193B"/>
    <w:rsid w:val="008A2AAB"/>
    <w:rsid w:val="008A2B93"/>
    <w:rsid w:val="008A330E"/>
    <w:rsid w:val="008A3728"/>
    <w:rsid w:val="008A42B3"/>
    <w:rsid w:val="008A455D"/>
    <w:rsid w:val="008A56F7"/>
    <w:rsid w:val="008A5711"/>
    <w:rsid w:val="008A5940"/>
    <w:rsid w:val="008A5CDF"/>
    <w:rsid w:val="008B0F41"/>
    <w:rsid w:val="008B108A"/>
    <w:rsid w:val="008B10BD"/>
    <w:rsid w:val="008B1D15"/>
    <w:rsid w:val="008B2606"/>
    <w:rsid w:val="008B27F3"/>
    <w:rsid w:val="008B27FE"/>
    <w:rsid w:val="008B2B2B"/>
    <w:rsid w:val="008B3191"/>
    <w:rsid w:val="008B339B"/>
    <w:rsid w:val="008B354A"/>
    <w:rsid w:val="008B39B4"/>
    <w:rsid w:val="008B4A44"/>
    <w:rsid w:val="008B4C5D"/>
    <w:rsid w:val="008B4E14"/>
    <w:rsid w:val="008B5D5B"/>
    <w:rsid w:val="008B660B"/>
    <w:rsid w:val="008B724E"/>
    <w:rsid w:val="008B726E"/>
    <w:rsid w:val="008B75EC"/>
    <w:rsid w:val="008B7D57"/>
    <w:rsid w:val="008B7DFA"/>
    <w:rsid w:val="008B7F48"/>
    <w:rsid w:val="008C0380"/>
    <w:rsid w:val="008C039D"/>
    <w:rsid w:val="008C03ED"/>
    <w:rsid w:val="008C06CA"/>
    <w:rsid w:val="008C08D1"/>
    <w:rsid w:val="008C111F"/>
    <w:rsid w:val="008C1234"/>
    <w:rsid w:val="008C1D05"/>
    <w:rsid w:val="008C20AE"/>
    <w:rsid w:val="008C215F"/>
    <w:rsid w:val="008C2600"/>
    <w:rsid w:val="008C34E4"/>
    <w:rsid w:val="008C3787"/>
    <w:rsid w:val="008C38C4"/>
    <w:rsid w:val="008C42F3"/>
    <w:rsid w:val="008C499A"/>
    <w:rsid w:val="008C50A0"/>
    <w:rsid w:val="008C59F4"/>
    <w:rsid w:val="008C681C"/>
    <w:rsid w:val="008C6F9F"/>
    <w:rsid w:val="008C7C1B"/>
    <w:rsid w:val="008C7E53"/>
    <w:rsid w:val="008D0CCE"/>
    <w:rsid w:val="008D0DD2"/>
    <w:rsid w:val="008D31EF"/>
    <w:rsid w:val="008D3200"/>
    <w:rsid w:val="008D36EF"/>
    <w:rsid w:val="008D3EE4"/>
    <w:rsid w:val="008D4601"/>
    <w:rsid w:val="008D4730"/>
    <w:rsid w:val="008D4EB6"/>
    <w:rsid w:val="008D5D47"/>
    <w:rsid w:val="008D5D65"/>
    <w:rsid w:val="008D6AE3"/>
    <w:rsid w:val="008D6C1D"/>
    <w:rsid w:val="008D72A4"/>
    <w:rsid w:val="008D7568"/>
    <w:rsid w:val="008D7BF9"/>
    <w:rsid w:val="008D7FB3"/>
    <w:rsid w:val="008E01D8"/>
    <w:rsid w:val="008E04E3"/>
    <w:rsid w:val="008E0C4A"/>
    <w:rsid w:val="008E4212"/>
    <w:rsid w:val="008E4595"/>
    <w:rsid w:val="008E4775"/>
    <w:rsid w:val="008E5AAC"/>
    <w:rsid w:val="008E6304"/>
    <w:rsid w:val="008E684D"/>
    <w:rsid w:val="008E68E3"/>
    <w:rsid w:val="008E6D93"/>
    <w:rsid w:val="008E6EBB"/>
    <w:rsid w:val="008E6F83"/>
    <w:rsid w:val="008E7360"/>
    <w:rsid w:val="008E7496"/>
    <w:rsid w:val="008F0D1D"/>
    <w:rsid w:val="008F117D"/>
    <w:rsid w:val="008F118F"/>
    <w:rsid w:val="008F1AFC"/>
    <w:rsid w:val="008F1F61"/>
    <w:rsid w:val="008F25D0"/>
    <w:rsid w:val="008F28FE"/>
    <w:rsid w:val="008F340F"/>
    <w:rsid w:val="008F3560"/>
    <w:rsid w:val="008F36C5"/>
    <w:rsid w:val="008F4214"/>
    <w:rsid w:val="008F4D85"/>
    <w:rsid w:val="008F5AE2"/>
    <w:rsid w:val="008F65D5"/>
    <w:rsid w:val="008F6B3D"/>
    <w:rsid w:val="008F7279"/>
    <w:rsid w:val="009002AE"/>
    <w:rsid w:val="009006E0"/>
    <w:rsid w:val="00901224"/>
    <w:rsid w:val="00902842"/>
    <w:rsid w:val="009033F0"/>
    <w:rsid w:val="00903789"/>
    <w:rsid w:val="00903F03"/>
    <w:rsid w:val="00906A63"/>
    <w:rsid w:val="00906C39"/>
    <w:rsid w:val="009071F7"/>
    <w:rsid w:val="009077DA"/>
    <w:rsid w:val="00907BAB"/>
    <w:rsid w:val="00907E2A"/>
    <w:rsid w:val="009100DD"/>
    <w:rsid w:val="00910384"/>
    <w:rsid w:val="00910A73"/>
    <w:rsid w:val="0091157F"/>
    <w:rsid w:val="009126CC"/>
    <w:rsid w:val="00912FE1"/>
    <w:rsid w:val="009131FE"/>
    <w:rsid w:val="0091326C"/>
    <w:rsid w:val="00913619"/>
    <w:rsid w:val="00914401"/>
    <w:rsid w:val="009145B1"/>
    <w:rsid w:val="00914713"/>
    <w:rsid w:val="00914A20"/>
    <w:rsid w:val="00915D22"/>
    <w:rsid w:val="00916296"/>
    <w:rsid w:val="009163BD"/>
    <w:rsid w:val="009165B7"/>
    <w:rsid w:val="0091733B"/>
    <w:rsid w:val="00920D58"/>
    <w:rsid w:val="0092105B"/>
    <w:rsid w:val="0092130B"/>
    <w:rsid w:val="00921E70"/>
    <w:rsid w:val="00922EA6"/>
    <w:rsid w:val="0092312F"/>
    <w:rsid w:val="009238E4"/>
    <w:rsid w:val="009240C2"/>
    <w:rsid w:val="0092416D"/>
    <w:rsid w:val="009247DB"/>
    <w:rsid w:val="00924940"/>
    <w:rsid w:val="009255CF"/>
    <w:rsid w:val="00925DA6"/>
    <w:rsid w:val="00925F3A"/>
    <w:rsid w:val="009262CF"/>
    <w:rsid w:val="009263AF"/>
    <w:rsid w:val="009263E0"/>
    <w:rsid w:val="0092647E"/>
    <w:rsid w:val="00926491"/>
    <w:rsid w:val="009265B7"/>
    <w:rsid w:val="00926934"/>
    <w:rsid w:val="00926B20"/>
    <w:rsid w:val="00926CDE"/>
    <w:rsid w:val="00927000"/>
    <w:rsid w:val="009277D6"/>
    <w:rsid w:val="00930D01"/>
    <w:rsid w:val="00930E94"/>
    <w:rsid w:val="00931177"/>
    <w:rsid w:val="0093354D"/>
    <w:rsid w:val="00933D2A"/>
    <w:rsid w:val="009357AB"/>
    <w:rsid w:val="0093594F"/>
    <w:rsid w:val="00936E4C"/>
    <w:rsid w:val="00937244"/>
    <w:rsid w:val="00937459"/>
    <w:rsid w:val="00937A12"/>
    <w:rsid w:val="00937B68"/>
    <w:rsid w:val="009410B0"/>
    <w:rsid w:val="00942CF7"/>
    <w:rsid w:val="00942FAA"/>
    <w:rsid w:val="00943003"/>
    <w:rsid w:val="00944295"/>
    <w:rsid w:val="00944330"/>
    <w:rsid w:val="009459C9"/>
    <w:rsid w:val="009466A7"/>
    <w:rsid w:val="009470EE"/>
    <w:rsid w:val="00947607"/>
    <w:rsid w:val="009506D0"/>
    <w:rsid w:val="00950B94"/>
    <w:rsid w:val="0095220B"/>
    <w:rsid w:val="0095245E"/>
    <w:rsid w:val="009542FB"/>
    <w:rsid w:val="00954617"/>
    <w:rsid w:val="00954E8C"/>
    <w:rsid w:val="009553A9"/>
    <w:rsid w:val="009556E4"/>
    <w:rsid w:val="00955A90"/>
    <w:rsid w:val="00955EAC"/>
    <w:rsid w:val="0096071F"/>
    <w:rsid w:val="00960D87"/>
    <w:rsid w:val="009613C6"/>
    <w:rsid w:val="00961C62"/>
    <w:rsid w:val="00962503"/>
    <w:rsid w:val="00962C57"/>
    <w:rsid w:val="00963338"/>
    <w:rsid w:val="00963362"/>
    <w:rsid w:val="00963394"/>
    <w:rsid w:val="00963D93"/>
    <w:rsid w:val="009645EC"/>
    <w:rsid w:val="00964796"/>
    <w:rsid w:val="009647AF"/>
    <w:rsid w:val="009648F3"/>
    <w:rsid w:val="0096519E"/>
    <w:rsid w:val="009651D6"/>
    <w:rsid w:val="0096642D"/>
    <w:rsid w:val="00966510"/>
    <w:rsid w:val="00966B84"/>
    <w:rsid w:val="00966D46"/>
    <w:rsid w:val="00967645"/>
    <w:rsid w:val="00967652"/>
    <w:rsid w:val="0097070E"/>
    <w:rsid w:val="0097109A"/>
    <w:rsid w:val="00971A00"/>
    <w:rsid w:val="00972C8A"/>
    <w:rsid w:val="00973527"/>
    <w:rsid w:val="00974081"/>
    <w:rsid w:val="00974611"/>
    <w:rsid w:val="00974788"/>
    <w:rsid w:val="00975A63"/>
    <w:rsid w:val="009768D8"/>
    <w:rsid w:val="00976CA1"/>
    <w:rsid w:val="00977723"/>
    <w:rsid w:val="009802D6"/>
    <w:rsid w:val="0098045C"/>
    <w:rsid w:val="00980CEE"/>
    <w:rsid w:val="00981AAD"/>
    <w:rsid w:val="00982287"/>
    <w:rsid w:val="0098259F"/>
    <w:rsid w:val="009841FB"/>
    <w:rsid w:val="00984849"/>
    <w:rsid w:val="00984EC9"/>
    <w:rsid w:val="00984F84"/>
    <w:rsid w:val="00985469"/>
    <w:rsid w:val="009857E4"/>
    <w:rsid w:val="0098613D"/>
    <w:rsid w:val="009865D3"/>
    <w:rsid w:val="00986936"/>
    <w:rsid w:val="009870E1"/>
    <w:rsid w:val="00987445"/>
    <w:rsid w:val="00987DE6"/>
    <w:rsid w:val="00990110"/>
    <w:rsid w:val="00990A65"/>
    <w:rsid w:val="00990F3A"/>
    <w:rsid w:val="009912DC"/>
    <w:rsid w:val="009921D7"/>
    <w:rsid w:val="009922F9"/>
    <w:rsid w:val="00992416"/>
    <w:rsid w:val="009929CA"/>
    <w:rsid w:val="00992FCA"/>
    <w:rsid w:val="00993FDC"/>
    <w:rsid w:val="0099491C"/>
    <w:rsid w:val="00994E19"/>
    <w:rsid w:val="00995D28"/>
    <w:rsid w:val="009975FC"/>
    <w:rsid w:val="009979C0"/>
    <w:rsid w:val="00997D6B"/>
    <w:rsid w:val="009A04BA"/>
    <w:rsid w:val="009A1014"/>
    <w:rsid w:val="009A24F0"/>
    <w:rsid w:val="009A26DA"/>
    <w:rsid w:val="009A2C3A"/>
    <w:rsid w:val="009A3B99"/>
    <w:rsid w:val="009A3BD8"/>
    <w:rsid w:val="009A400D"/>
    <w:rsid w:val="009A4D39"/>
    <w:rsid w:val="009A5787"/>
    <w:rsid w:val="009A6415"/>
    <w:rsid w:val="009A653E"/>
    <w:rsid w:val="009A6849"/>
    <w:rsid w:val="009A792A"/>
    <w:rsid w:val="009B0301"/>
    <w:rsid w:val="009B04DB"/>
    <w:rsid w:val="009B050D"/>
    <w:rsid w:val="009B0F58"/>
    <w:rsid w:val="009B18A7"/>
    <w:rsid w:val="009B18AE"/>
    <w:rsid w:val="009B21D2"/>
    <w:rsid w:val="009B26FA"/>
    <w:rsid w:val="009B3204"/>
    <w:rsid w:val="009B3A88"/>
    <w:rsid w:val="009B3CBD"/>
    <w:rsid w:val="009B425C"/>
    <w:rsid w:val="009B4319"/>
    <w:rsid w:val="009B4342"/>
    <w:rsid w:val="009B620E"/>
    <w:rsid w:val="009B6B0D"/>
    <w:rsid w:val="009B73FF"/>
    <w:rsid w:val="009B7772"/>
    <w:rsid w:val="009C011C"/>
    <w:rsid w:val="009C0359"/>
    <w:rsid w:val="009C076C"/>
    <w:rsid w:val="009C0F52"/>
    <w:rsid w:val="009C0F78"/>
    <w:rsid w:val="009C1737"/>
    <w:rsid w:val="009C1BE6"/>
    <w:rsid w:val="009C22E1"/>
    <w:rsid w:val="009C2573"/>
    <w:rsid w:val="009C2C99"/>
    <w:rsid w:val="009C32D1"/>
    <w:rsid w:val="009C363C"/>
    <w:rsid w:val="009C3E14"/>
    <w:rsid w:val="009C4F42"/>
    <w:rsid w:val="009C50DC"/>
    <w:rsid w:val="009C5727"/>
    <w:rsid w:val="009C5FF0"/>
    <w:rsid w:val="009C683B"/>
    <w:rsid w:val="009C698B"/>
    <w:rsid w:val="009C7137"/>
    <w:rsid w:val="009C72E4"/>
    <w:rsid w:val="009C7670"/>
    <w:rsid w:val="009C7689"/>
    <w:rsid w:val="009C7F95"/>
    <w:rsid w:val="009D1746"/>
    <w:rsid w:val="009D222B"/>
    <w:rsid w:val="009D2F42"/>
    <w:rsid w:val="009D31E3"/>
    <w:rsid w:val="009D3ED4"/>
    <w:rsid w:val="009D4101"/>
    <w:rsid w:val="009D4435"/>
    <w:rsid w:val="009D4CC3"/>
    <w:rsid w:val="009D5DD3"/>
    <w:rsid w:val="009D5F90"/>
    <w:rsid w:val="009D6137"/>
    <w:rsid w:val="009D69F3"/>
    <w:rsid w:val="009D6E13"/>
    <w:rsid w:val="009D70DB"/>
    <w:rsid w:val="009D7496"/>
    <w:rsid w:val="009E0D9F"/>
    <w:rsid w:val="009E133F"/>
    <w:rsid w:val="009E1D3A"/>
    <w:rsid w:val="009E274E"/>
    <w:rsid w:val="009E2AC0"/>
    <w:rsid w:val="009E30E5"/>
    <w:rsid w:val="009E3D45"/>
    <w:rsid w:val="009E40E9"/>
    <w:rsid w:val="009E46AD"/>
    <w:rsid w:val="009E4A49"/>
    <w:rsid w:val="009E5FDF"/>
    <w:rsid w:val="009E60A6"/>
    <w:rsid w:val="009E61E7"/>
    <w:rsid w:val="009E6997"/>
    <w:rsid w:val="009E76F5"/>
    <w:rsid w:val="009E7972"/>
    <w:rsid w:val="009F05A5"/>
    <w:rsid w:val="009F0EF9"/>
    <w:rsid w:val="009F14F8"/>
    <w:rsid w:val="009F2359"/>
    <w:rsid w:val="009F2797"/>
    <w:rsid w:val="009F2916"/>
    <w:rsid w:val="009F2D93"/>
    <w:rsid w:val="009F30A9"/>
    <w:rsid w:val="009F33B3"/>
    <w:rsid w:val="009F3865"/>
    <w:rsid w:val="009F39C2"/>
    <w:rsid w:val="009F3B85"/>
    <w:rsid w:val="009F4117"/>
    <w:rsid w:val="009F4626"/>
    <w:rsid w:val="009F4ADD"/>
    <w:rsid w:val="009F4CAC"/>
    <w:rsid w:val="009F4EF7"/>
    <w:rsid w:val="009F52FB"/>
    <w:rsid w:val="009F6093"/>
    <w:rsid w:val="009F61A0"/>
    <w:rsid w:val="009F6AA1"/>
    <w:rsid w:val="009F6CE2"/>
    <w:rsid w:val="009F7B7D"/>
    <w:rsid w:val="009F7DCB"/>
    <w:rsid w:val="00A0032A"/>
    <w:rsid w:val="00A01B68"/>
    <w:rsid w:val="00A024AB"/>
    <w:rsid w:val="00A0272E"/>
    <w:rsid w:val="00A02E3A"/>
    <w:rsid w:val="00A0347B"/>
    <w:rsid w:val="00A0452D"/>
    <w:rsid w:val="00A04AD5"/>
    <w:rsid w:val="00A04BE1"/>
    <w:rsid w:val="00A05587"/>
    <w:rsid w:val="00A05DFC"/>
    <w:rsid w:val="00A0685A"/>
    <w:rsid w:val="00A06CC9"/>
    <w:rsid w:val="00A07F9F"/>
    <w:rsid w:val="00A10779"/>
    <w:rsid w:val="00A10C4E"/>
    <w:rsid w:val="00A11207"/>
    <w:rsid w:val="00A113EE"/>
    <w:rsid w:val="00A11885"/>
    <w:rsid w:val="00A11C40"/>
    <w:rsid w:val="00A130C6"/>
    <w:rsid w:val="00A14F84"/>
    <w:rsid w:val="00A1579A"/>
    <w:rsid w:val="00A158D7"/>
    <w:rsid w:val="00A15A8B"/>
    <w:rsid w:val="00A160B7"/>
    <w:rsid w:val="00A161ED"/>
    <w:rsid w:val="00A17EAB"/>
    <w:rsid w:val="00A17F21"/>
    <w:rsid w:val="00A20118"/>
    <w:rsid w:val="00A20FF8"/>
    <w:rsid w:val="00A21247"/>
    <w:rsid w:val="00A212C0"/>
    <w:rsid w:val="00A213BE"/>
    <w:rsid w:val="00A218DA"/>
    <w:rsid w:val="00A21F69"/>
    <w:rsid w:val="00A21FA1"/>
    <w:rsid w:val="00A22211"/>
    <w:rsid w:val="00A24002"/>
    <w:rsid w:val="00A24039"/>
    <w:rsid w:val="00A2456B"/>
    <w:rsid w:val="00A24935"/>
    <w:rsid w:val="00A24E14"/>
    <w:rsid w:val="00A25377"/>
    <w:rsid w:val="00A254B4"/>
    <w:rsid w:val="00A25674"/>
    <w:rsid w:val="00A25762"/>
    <w:rsid w:val="00A25841"/>
    <w:rsid w:val="00A25BE5"/>
    <w:rsid w:val="00A2665B"/>
    <w:rsid w:val="00A2755A"/>
    <w:rsid w:val="00A2783F"/>
    <w:rsid w:val="00A279C9"/>
    <w:rsid w:val="00A27B59"/>
    <w:rsid w:val="00A312DF"/>
    <w:rsid w:val="00A3133E"/>
    <w:rsid w:val="00A31DF3"/>
    <w:rsid w:val="00A3218C"/>
    <w:rsid w:val="00A32751"/>
    <w:rsid w:val="00A327B3"/>
    <w:rsid w:val="00A32C34"/>
    <w:rsid w:val="00A33D31"/>
    <w:rsid w:val="00A344B8"/>
    <w:rsid w:val="00A36579"/>
    <w:rsid w:val="00A36828"/>
    <w:rsid w:val="00A36E17"/>
    <w:rsid w:val="00A36FCA"/>
    <w:rsid w:val="00A3734E"/>
    <w:rsid w:val="00A37C1D"/>
    <w:rsid w:val="00A41204"/>
    <w:rsid w:val="00A413FA"/>
    <w:rsid w:val="00A4169C"/>
    <w:rsid w:val="00A438AA"/>
    <w:rsid w:val="00A438C4"/>
    <w:rsid w:val="00A43DAF"/>
    <w:rsid w:val="00A44B1E"/>
    <w:rsid w:val="00A44B45"/>
    <w:rsid w:val="00A44C12"/>
    <w:rsid w:val="00A44ECB"/>
    <w:rsid w:val="00A45403"/>
    <w:rsid w:val="00A454E6"/>
    <w:rsid w:val="00A45902"/>
    <w:rsid w:val="00A45982"/>
    <w:rsid w:val="00A470EE"/>
    <w:rsid w:val="00A4794E"/>
    <w:rsid w:val="00A5074F"/>
    <w:rsid w:val="00A50DAA"/>
    <w:rsid w:val="00A522C9"/>
    <w:rsid w:val="00A52345"/>
    <w:rsid w:val="00A52EC0"/>
    <w:rsid w:val="00A53844"/>
    <w:rsid w:val="00A53B9A"/>
    <w:rsid w:val="00A54160"/>
    <w:rsid w:val="00A54303"/>
    <w:rsid w:val="00A546E3"/>
    <w:rsid w:val="00A54AC1"/>
    <w:rsid w:val="00A54AD8"/>
    <w:rsid w:val="00A56E65"/>
    <w:rsid w:val="00A56FF7"/>
    <w:rsid w:val="00A574E7"/>
    <w:rsid w:val="00A57CD6"/>
    <w:rsid w:val="00A60676"/>
    <w:rsid w:val="00A60C8E"/>
    <w:rsid w:val="00A612AA"/>
    <w:rsid w:val="00A61BC6"/>
    <w:rsid w:val="00A61F57"/>
    <w:rsid w:val="00A63F84"/>
    <w:rsid w:val="00A649FD"/>
    <w:rsid w:val="00A64C68"/>
    <w:rsid w:val="00A654CA"/>
    <w:rsid w:val="00A66613"/>
    <w:rsid w:val="00A706AC"/>
    <w:rsid w:val="00A70D1B"/>
    <w:rsid w:val="00A72062"/>
    <w:rsid w:val="00A72722"/>
    <w:rsid w:val="00A72C87"/>
    <w:rsid w:val="00A731C9"/>
    <w:rsid w:val="00A741AC"/>
    <w:rsid w:val="00A74ED9"/>
    <w:rsid w:val="00A750CE"/>
    <w:rsid w:val="00A75FCA"/>
    <w:rsid w:val="00A7633F"/>
    <w:rsid w:val="00A763F4"/>
    <w:rsid w:val="00A77F19"/>
    <w:rsid w:val="00A77FCB"/>
    <w:rsid w:val="00A8041E"/>
    <w:rsid w:val="00A80485"/>
    <w:rsid w:val="00A8094D"/>
    <w:rsid w:val="00A80F86"/>
    <w:rsid w:val="00A81EDF"/>
    <w:rsid w:val="00A82058"/>
    <w:rsid w:val="00A829BA"/>
    <w:rsid w:val="00A83A99"/>
    <w:rsid w:val="00A8467D"/>
    <w:rsid w:val="00A848C3"/>
    <w:rsid w:val="00A8579B"/>
    <w:rsid w:val="00A85D78"/>
    <w:rsid w:val="00A86582"/>
    <w:rsid w:val="00A8663A"/>
    <w:rsid w:val="00A871C6"/>
    <w:rsid w:val="00A87276"/>
    <w:rsid w:val="00A87E51"/>
    <w:rsid w:val="00A87E80"/>
    <w:rsid w:val="00A87F25"/>
    <w:rsid w:val="00A903B9"/>
    <w:rsid w:val="00A91119"/>
    <w:rsid w:val="00A923A6"/>
    <w:rsid w:val="00A93705"/>
    <w:rsid w:val="00A93C5A"/>
    <w:rsid w:val="00A93E6A"/>
    <w:rsid w:val="00A93F5D"/>
    <w:rsid w:val="00A93FD5"/>
    <w:rsid w:val="00A94377"/>
    <w:rsid w:val="00A943A5"/>
    <w:rsid w:val="00A94404"/>
    <w:rsid w:val="00A94A1D"/>
    <w:rsid w:val="00A96B0B"/>
    <w:rsid w:val="00AA04F2"/>
    <w:rsid w:val="00AA138C"/>
    <w:rsid w:val="00AA1E3C"/>
    <w:rsid w:val="00AA2531"/>
    <w:rsid w:val="00AA2FDB"/>
    <w:rsid w:val="00AA3419"/>
    <w:rsid w:val="00AA3942"/>
    <w:rsid w:val="00AA39B1"/>
    <w:rsid w:val="00AA4019"/>
    <w:rsid w:val="00AA4B72"/>
    <w:rsid w:val="00AA50FA"/>
    <w:rsid w:val="00AA6176"/>
    <w:rsid w:val="00AA6911"/>
    <w:rsid w:val="00AA6AD0"/>
    <w:rsid w:val="00AA7192"/>
    <w:rsid w:val="00AA730F"/>
    <w:rsid w:val="00AA7530"/>
    <w:rsid w:val="00AA7D45"/>
    <w:rsid w:val="00AB02F1"/>
    <w:rsid w:val="00AB0863"/>
    <w:rsid w:val="00AB32A4"/>
    <w:rsid w:val="00AB3D8A"/>
    <w:rsid w:val="00AB4BDD"/>
    <w:rsid w:val="00AB547F"/>
    <w:rsid w:val="00AB6AAC"/>
    <w:rsid w:val="00AC15A0"/>
    <w:rsid w:val="00AC272A"/>
    <w:rsid w:val="00AC2B2C"/>
    <w:rsid w:val="00AC36EC"/>
    <w:rsid w:val="00AC44AA"/>
    <w:rsid w:val="00AC48D4"/>
    <w:rsid w:val="00AC4D66"/>
    <w:rsid w:val="00AC4EEA"/>
    <w:rsid w:val="00AC53FC"/>
    <w:rsid w:val="00AC598C"/>
    <w:rsid w:val="00AC7423"/>
    <w:rsid w:val="00AC7961"/>
    <w:rsid w:val="00AC7D19"/>
    <w:rsid w:val="00AC7D66"/>
    <w:rsid w:val="00AD03EB"/>
    <w:rsid w:val="00AD09AF"/>
    <w:rsid w:val="00AD0A1B"/>
    <w:rsid w:val="00AD0B81"/>
    <w:rsid w:val="00AD1498"/>
    <w:rsid w:val="00AD196F"/>
    <w:rsid w:val="00AD20B1"/>
    <w:rsid w:val="00AD20E2"/>
    <w:rsid w:val="00AD21DD"/>
    <w:rsid w:val="00AD2370"/>
    <w:rsid w:val="00AD306E"/>
    <w:rsid w:val="00AD36A6"/>
    <w:rsid w:val="00AD38B9"/>
    <w:rsid w:val="00AD3A97"/>
    <w:rsid w:val="00AD3D45"/>
    <w:rsid w:val="00AD41E9"/>
    <w:rsid w:val="00AD4ECC"/>
    <w:rsid w:val="00AD5400"/>
    <w:rsid w:val="00AD5B60"/>
    <w:rsid w:val="00AD5FB4"/>
    <w:rsid w:val="00AD6095"/>
    <w:rsid w:val="00AD6738"/>
    <w:rsid w:val="00AD6D55"/>
    <w:rsid w:val="00AD700B"/>
    <w:rsid w:val="00AD74F2"/>
    <w:rsid w:val="00AD768A"/>
    <w:rsid w:val="00AE0296"/>
    <w:rsid w:val="00AE18DE"/>
    <w:rsid w:val="00AE2867"/>
    <w:rsid w:val="00AE3613"/>
    <w:rsid w:val="00AE499F"/>
    <w:rsid w:val="00AE4F50"/>
    <w:rsid w:val="00AE55F6"/>
    <w:rsid w:val="00AE5CB6"/>
    <w:rsid w:val="00AE5DCE"/>
    <w:rsid w:val="00AE5E94"/>
    <w:rsid w:val="00AE68FB"/>
    <w:rsid w:val="00AE71B9"/>
    <w:rsid w:val="00AE766F"/>
    <w:rsid w:val="00AF03E0"/>
    <w:rsid w:val="00AF0BF1"/>
    <w:rsid w:val="00AF0F59"/>
    <w:rsid w:val="00AF15EF"/>
    <w:rsid w:val="00AF18DC"/>
    <w:rsid w:val="00AF2465"/>
    <w:rsid w:val="00AF2FBF"/>
    <w:rsid w:val="00AF3268"/>
    <w:rsid w:val="00AF5319"/>
    <w:rsid w:val="00AF591E"/>
    <w:rsid w:val="00AF5E31"/>
    <w:rsid w:val="00AF74BD"/>
    <w:rsid w:val="00AF750D"/>
    <w:rsid w:val="00AF778A"/>
    <w:rsid w:val="00AF77C9"/>
    <w:rsid w:val="00AF77F0"/>
    <w:rsid w:val="00AF789D"/>
    <w:rsid w:val="00AF7F84"/>
    <w:rsid w:val="00B00893"/>
    <w:rsid w:val="00B012A0"/>
    <w:rsid w:val="00B017EE"/>
    <w:rsid w:val="00B02692"/>
    <w:rsid w:val="00B02A96"/>
    <w:rsid w:val="00B03170"/>
    <w:rsid w:val="00B033E2"/>
    <w:rsid w:val="00B03783"/>
    <w:rsid w:val="00B03DD3"/>
    <w:rsid w:val="00B03EEA"/>
    <w:rsid w:val="00B04016"/>
    <w:rsid w:val="00B044E6"/>
    <w:rsid w:val="00B04652"/>
    <w:rsid w:val="00B04F4B"/>
    <w:rsid w:val="00B05D92"/>
    <w:rsid w:val="00B05FE3"/>
    <w:rsid w:val="00B06620"/>
    <w:rsid w:val="00B06809"/>
    <w:rsid w:val="00B06913"/>
    <w:rsid w:val="00B06917"/>
    <w:rsid w:val="00B06F5A"/>
    <w:rsid w:val="00B079CE"/>
    <w:rsid w:val="00B07AC4"/>
    <w:rsid w:val="00B07D63"/>
    <w:rsid w:val="00B10051"/>
    <w:rsid w:val="00B1098D"/>
    <w:rsid w:val="00B10FA6"/>
    <w:rsid w:val="00B116C8"/>
    <w:rsid w:val="00B11A3B"/>
    <w:rsid w:val="00B11F66"/>
    <w:rsid w:val="00B124BB"/>
    <w:rsid w:val="00B12D51"/>
    <w:rsid w:val="00B12DE2"/>
    <w:rsid w:val="00B130FE"/>
    <w:rsid w:val="00B133D6"/>
    <w:rsid w:val="00B14124"/>
    <w:rsid w:val="00B1440F"/>
    <w:rsid w:val="00B1464E"/>
    <w:rsid w:val="00B146CB"/>
    <w:rsid w:val="00B15194"/>
    <w:rsid w:val="00B167D6"/>
    <w:rsid w:val="00B175BF"/>
    <w:rsid w:val="00B179FB"/>
    <w:rsid w:val="00B17B60"/>
    <w:rsid w:val="00B20133"/>
    <w:rsid w:val="00B210BA"/>
    <w:rsid w:val="00B21CCC"/>
    <w:rsid w:val="00B21FDD"/>
    <w:rsid w:val="00B227F2"/>
    <w:rsid w:val="00B23181"/>
    <w:rsid w:val="00B23803"/>
    <w:rsid w:val="00B24697"/>
    <w:rsid w:val="00B25DA2"/>
    <w:rsid w:val="00B26BDD"/>
    <w:rsid w:val="00B27833"/>
    <w:rsid w:val="00B300EE"/>
    <w:rsid w:val="00B30102"/>
    <w:rsid w:val="00B3083F"/>
    <w:rsid w:val="00B30D51"/>
    <w:rsid w:val="00B30EDB"/>
    <w:rsid w:val="00B3167A"/>
    <w:rsid w:val="00B31A26"/>
    <w:rsid w:val="00B31F95"/>
    <w:rsid w:val="00B327F2"/>
    <w:rsid w:val="00B32855"/>
    <w:rsid w:val="00B32FEE"/>
    <w:rsid w:val="00B32FFC"/>
    <w:rsid w:val="00B331DB"/>
    <w:rsid w:val="00B334E5"/>
    <w:rsid w:val="00B34361"/>
    <w:rsid w:val="00B34FCA"/>
    <w:rsid w:val="00B35CEC"/>
    <w:rsid w:val="00B3681F"/>
    <w:rsid w:val="00B36E0E"/>
    <w:rsid w:val="00B370D2"/>
    <w:rsid w:val="00B37784"/>
    <w:rsid w:val="00B37F7A"/>
    <w:rsid w:val="00B40A24"/>
    <w:rsid w:val="00B40E61"/>
    <w:rsid w:val="00B41258"/>
    <w:rsid w:val="00B41FC3"/>
    <w:rsid w:val="00B425CE"/>
    <w:rsid w:val="00B42747"/>
    <w:rsid w:val="00B42C01"/>
    <w:rsid w:val="00B42E7F"/>
    <w:rsid w:val="00B438D6"/>
    <w:rsid w:val="00B43A30"/>
    <w:rsid w:val="00B44433"/>
    <w:rsid w:val="00B4479D"/>
    <w:rsid w:val="00B44D20"/>
    <w:rsid w:val="00B45A72"/>
    <w:rsid w:val="00B46E42"/>
    <w:rsid w:val="00B46EEE"/>
    <w:rsid w:val="00B477A5"/>
    <w:rsid w:val="00B47976"/>
    <w:rsid w:val="00B47A59"/>
    <w:rsid w:val="00B47B09"/>
    <w:rsid w:val="00B500E5"/>
    <w:rsid w:val="00B50479"/>
    <w:rsid w:val="00B50FB6"/>
    <w:rsid w:val="00B51549"/>
    <w:rsid w:val="00B515C2"/>
    <w:rsid w:val="00B516F7"/>
    <w:rsid w:val="00B51D33"/>
    <w:rsid w:val="00B52094"/>
    <w:rsid w:val="00B52135"/>
    <w:rsid w:val="00B522E3"/>
    <w:rsid w:val="00B52E00"/>
    <w:rsid w:val="00B537FF"/>
    <w:rsid w:val="00B53F78"/>
    <w:rsid w:val="00B54461"/>
    <w:rsid w:val="00B5459D"/>
    <w:rsid w:val="00B54855"/>
    <w:rsid w:val="00B54C7E"/>
    <w:rsid w:val="00B560FB"/>
    <w:rsid w:val="00B5672B"/>
    <w:rsid w:val="00B56770"/>
    <w:rsid w:val="00B57697"/>
    <w:rsid w:val="00B607CC"/>
    <w:rsid w:val="00B60A6C"/>
    <w:rsid w:val="00B60B4C"/>
    <w:rsid w:val="00B60D6A"/>
    <w:rsid w:val="00B60EB3"/>
    <w:rsid w:val="00B61009"/>
    <w:rsid w:val="00B611C0"/>
    <w:rsid w:val="00B6164B"/>
    <w:rsid w:val="00B63625"/>
    <w:rsid w:val="00B639E5"/>
    <w:rsid w:val="00B63B8A"/>
    <w:rsid w:val="00B63BF6"/>
    <w:rsid w:val="00B64C36"/>
    <w:rsid w:val="00B64E07"/>
    <w:rsid w:val="00B65060"/>
    <w:rsid w:val="00B6511D"/>
    <w:rsid w:val="00B66304"/>
    <w:rsid w:val="00B67B2C"/>
    <w:rsid w:val="00B67FE1"/>
    <w:rsid w:val="00B7079E"/>
    <w:rsid w:val="00B7178B"/>
    <w:rsid w:val="00B72679"/>
    <w:rsid w:val="00B73F5D"/>
    <w:rsid w:val="00B74911"/>
    <w:rsid w:val="00B749C1"/>
    <w:rsid w:val="00B74FA8"/>
    <w:rsid w:val="00B755DA"/>
    <w:rsid w:val="00B75A8A"/>
    <w:rsid w:val="00B77751"/>
    <w:rsid w:val="00B77840"/>
    <w:rsid w:val="00B8080E"/>
    <w:rsid w:val="00B809A8"/>
    <w:rsid w:val="00B8201C"/>
    <w:rsid w:val="00B82225"/>
    <w:rsid w:val="00B826A4"/>
    <w:rsid w:val="00B83364"/>
    <w:rsid w:val="00B83F6E"/>
    <w:rsid w:val="00B84427"/>
    <w:rsid w:val="00B848AE"/>
    <w:rsid w:val="00B8681B"/>
    <w:rsid w:val="00B87DD0"/>
    <w:rsid w:val="00B909FC"/>
    <w:rsid w:val="00B90B3A"/>
    <w:rsid w:val="00B91AC4"/>
    <w:rsid w:val="00B922AE"/>
    <w:rsid w:val="00B93023"/>
    <w:rsid w:val="00B93F40"/>
    <w:rsid w:val="00B94529"/>
    <w:rsid w:val="00B946DC"/>
    <w:rsid w:val="00B94BBE"/>
    <w:rsid w:val="00B94C5F"/>
    <w:rsid w:val="00B959C8"/>
    <w:rsid w:val="00B96F53"/>
    <w:rsid w:val="00B97077"/>
    <w:rsid w:val="00B97233"/>
    <w:rsid w:val="00B97C39"/>
    <w:rsid w:val="00BA188D"/>
    <w:rsid w:val="00BA207E"/>
    <w:rsid w:val="00BA22FB"/>
    <w:rsid w:val="00BA23CD"/>
    <w:rsid w:val="00BA34A3"/>
    <w:rsid w:val="00BA363E"/>
    <w:rsid w:val="00BA3E0F"/>
    <w:rsid w:val="00BA4378"/>
    <w:rsid w:val="00BA546E"/>
    <w:rsid w:val="00BA59CC"/>
    <w:rsid w:val="00BA6E9F"/>
    <w:rsid w:val="00BA7493"/>
    <w:rsid w:val="00BA7E57"/>
    <w:rsid w:val="00BB087F"/>
    <w:rsid w:val="00BB09C5"/>
    <w:rsid w:val="00BB1741"/>
    <w:rsid w:val="00BB1CC9"/>
    <w:rsid w:val="00BB1F31"/>
    <w:rsid w:val="00BB2814"/>
    <w:rsid w:val="00BB3538"/>
    <w:rsid w:val="00BB385B"/>
    <w:rsid w:val="00BB4210"/>
    <w:rsid w:val="00BB49CF"/>
    <w:rsid w:val="00BB4E3C"/>
    <w:rsid w:val="00BB581C"/>
    <w:rsid w:val="00BB58EF"/>
    <w:rsid w:val="00BB58FE"/>
    <w:rsid w:val="00BB5BB6"/>
    <w:rsid w:val="00BB634C"/>
    <w:rsid w:val="00BB6CD6"/>
    <w:rsid w:val="00BC1048"/>
    <w:rsid w:val="00BC1221"/>
    <w:rsid w:val="00BC2E97"/>
    <w:rsid w:val="00BC45D8"/>
    <w:rsid w:val="00BC47E0"/>
    <w:rsid w:val="00BC5DA1"/>
    <w:rsid w:val="00BC714C"/>
    <w:rsid w:val="00BC7A30"/>
    <w:rsid w:val="00BD011F"/>
    <w:rsid w:val="00BD07F1"/>
    <w:rsid w:val="00BD13ED"/>
    <w:rsid w:val="00BD197D"/>
    <w:rsid w:val="00BD1DF9"/>
    <w:rsid w:val="00BD222E"/>
    <w:rsid w:val="00BD292A"/>
    <w:rsid w:val="00BD2B58"/>
    <w:rsid w:val="00BD2C67"/>
    <w:rsid w:val="00BD345C"/>
    <w:rsid w:val="00BD3FA2"/>
    <w:rsid w:val="00BD486F"/>
    <w:rsid w:val="00BD62EE"/>
    <w:rsid w:val="00BD695E"/>
    <w:rsid w:val="00BD703B"/>
    <w:rsid w:val="00BD7EAE"/>
    <w:rsid w:val="00BE0FD3"/>
    <w:rsid w:val="00BE1D70"/>
    <w:rsid w:val="00BE1E1D"/>
    <w:rsid w:val="00BE2FB8"/>
    <w:rsid w:val="00BE3135"/>
    <w:rsid w:val="00BE39EC"/>
    <w:rsid w:val="00BE56DE"/>
    <w:rsid w:val="00BE59A0"/>
    <w:rsid w:val="00BE5A4A"/>
    <w:rsid w:val="00BE5DA8"/>
    <w:rsid w:val="00BE622E"/>
    <w:rsid w:val="00BE676A"/>
    <w:rsid w:val="00BE68F7"/>
    <w:rsid w:val="00BE7C0C"/>
    <w:rsid w:val="00BE7CA0"/>
    <w:rsid w:val="00BF009E"/>
    <w:rsid w:val="00BF0434"/>
    <w:rsid w:val="00BF0888"/>
    <w:rsid w:val="00BF0C42"/>
    <w:rsid w:val="00BF1160"/>
    <w:rsid w:val="00BF189F"/>
    <w:rsid w:val="00BF207A"/>
    <w:rsid w:val="00BF3EE8"/>
    <w:rsid w:val="00BF4A6F"/>
    <w:rsid w:val="00BF5889"/>
    <w:rsid w:val="00BF5AAB"/>
    <w:rsid w:val="00BF7416"/>
    <w:rsid w:val="00BF776E"/>
    <w:rsid w:val="00BF7D30"/>
    <w:rsid w:val="00C00412"/>
    <w:rsid w:val="00C00E3F"/>
    <w:rsid w:val="00C016DB"/>
    <w:rsid w:val="00C02202"/>
    <w:rsid w:val="00C02AF5"/>
    <w:rsid w:val="00C02C0D"/>
    <w:rsid w:val="00C02F09"/>
    <w:rsid w:val="00C03873"/>
    <w:rsid w:val="00C043E3"/>
    <w:rsid w:val="00C0474E"/>
    <w:rsid w:val="00C04B25"/>
    <w:rsid w:val="00C04C27"/>
    <w:rsid w:val="00C04DA4"/>
    <w:rsid w:val="00C05124"/>
    <w:rsid w:val="00C06018"/>
    <w:rsid w:val="00C06776"/>
    <w:rsid w:val="00C069CE"/>
    <w:rsid w:val="00C06BE6"/>
    <w:rsid w:val="00C10A65"/>
    <w:rsid w:val="00C12EFC"/>
    <w:rsid w:val="00C1338E"/>
    <w:rsid w:val="00C133E9"/>
    <w:rsid w:val="00C134E0"/>
    <w:rsid w:val="00C139AB"/>
    <w:rsid w:val="00C154A3"/>
    <w:rsid w:val="00C1594F"/>
    <w:rsid w:val="00C1636E"/>
    <w:rsid w:val="00C175F7"/>
    <w:rsid w:val="00C207F6"/>
    <w:rsid w:val="00C21616"/>
    <w:rsid w:val="00C21737"/>
    <w:rsid w:val="00C221F9"/>
    <w:rsid w:val="00C2264D"/>
    <w:rsid w:val="00C22B04"/>
    <w:rsid w:val="00C232B0"/>
    <w:rsid w:val="00C240C3"/>
    <w:rsid w:val="00C24355"/>
    <w:rsid w:val="00C24985"/>
    <w:rsid w:val="00C24E4F"/>
    <w:rsid w:val="00C2503C"/>
    <w:rsid w:val="00C2504E"/>
    <w:rsid w:val="00C2576F"/>
    <w:rsid w:val="00C259B8"/>
    <w:rsid w:val="00C25F5F"/>
    <w:rsid w:val="00C26591"/>
    <w:rsid w:val="00C265A4"/>
    <w:rsid w:val="00C27089"/>
    <w:rsid w:val="00C27624"/>
    <w:rsid w:val="00C27940"/>
    <w:rsid w:val="00C3066D"/>
    <w:rsid w:val="00C309C2"/>
    <w:rsid w:val="00C30ECD"/>
    <w:rsid w:val="00C3116F"/>
    <w:rsid w:val="00C318CF"/>
    <w:rsid w:val="00C341AA"/>
    <w:rsid w:val="00C352B2"/>
    <w:rsid w:val="00C35B04"/>
    <w:rsid w:val="00C36D87"/>
    <w:rsid w:val="00C4088F"/>
    <w:rsid w:val="00C40979"/>
    <w:rsid w:val="00C40CEF"/>
    <w:rsid w:val="00C410CD"/>
    <w:rsid w:val="00C426A8"/>
    <w:rsid w:val="00C44A6D"/>
    <w:rsid w:val="00C44FF5"/>
    <w:rsid w:val="00C45BDD"/>
    <w:rsid w:val="00C45C8C"/>
    <w:rsid w:val="00C4688A"/>
    <w:rsid w:val="00C46ED7"/>
    <w:rsid w:val="00C47967"/>
    <w:rsid w:val="00C47BFD"/>
    <w:rsid w:val="00C501E1"/>
    <w:rsid w:val="00C5067D"/>
    <w:rsid w:val="00C5097C"/>
    <w:rsid w:val="00C50BDB"/>
    <w:rsid w:val="00C51C59"/>
    <w:rsid w:val="00C522FC"/>
    <w:rsid w:val="00C5305C"/>
    <w:rsid w:val="00C5396E"/>
    <w:rsid w:val="00C54BBD"/>
    <w:rsid w:val="00C54BEB"/>
    <w:rsid w:val="00C54F63"/>
    <w:rsid w:val="00C55BF8"/>
    <w:rsid w:val="00C5616B"/>
    <w:rsid w:val="00C57CCE"/>
    <w:rsid w:val="00C57FFB"/>
    <w:rsid w:val="00C60783"/>
    <w:rsid w:val="00C60CE7"/>
    <w:rsid w:val="00C610E8"/>
    <w:rsid w:val="00C61909"/>
    <w:rsid w:val="00C6301C"/>
    <w:rsid w:val="00C63D72"/>
    <w:rsid w:val="00C64757"/>
    <w:rsid w:val="00C64A01"/>
    <w:rsid w:val="00C64CF6"/>
    <w:rsid w:val="00C65102"/>
    <w:rsid w:val="00C65883"/>
    <w:rsid w:val="00C65E0F"/>
    <w:rsid w:val="00C67515"/>
    <w:rsid w:val="00C67A8B"/>
    <w:rsid w:val="00C708CC"/>
    <w:rsid w:val="00C70A80"/>
    <w:rsid w:val="00C71304"/>
    <w:rsid w:val="00C71D28"/>
    <w:rsid w:val="00C71E56"/>
    <w:rsid w:val="00C725DF"/>
    <w:rsid w:val="00C72646"/>
    <w:rsid w:val="00C726F2"/>
    <w:rsid w:val="00C7272E"/>
    <w:rsid w:val="00C74227"/>
    <w:rsid w:val="00C74C2A"/>
    <w:rsid w:val="00C75961"/>
    <w:rsid w:val="00C75DDF"/>
    <w:rsid w:val="00C803A6"/>
    <w:rsid w:val="00C80F9C"/>
    <w:rsid w:val="00C816EC"/>
    <w:rsid w:val="00C8249A"/>
    <w:rsid w:val="00C82509"/>
    <w:rsid w:val="00C8313C"/>
    <w:rsid w:val="00C85CF4"/>
    <w:rsid w:val="00C863F4"/>
    <w:rsid w:val="00C86777"/>
    <w:rsid w:val="00C8696F"/>
    <w:rsid w:val="00C86B0D"/>
    <w:rsid w:val="00C901DA"/>
    <w:rsid w:val="00C9047B"/>
    <w:rsid w:val="00C90AEB"/>
    <w:rsid w:val="00C912AD"/>
    <w:rsid w:val="00C91C65"/>
    <w:rsid w:val="00C9235C"/>
    <w:rsid w:val="00C92B13"/>
    <w:rsid w:val="00C92D1D"/>
    <w:rsid w:val="00C94B25"/>
    <w:rsid w:val="00C953A1"/>
    <w:rsid w:val="00C954BD"/>
    <w:rsid w:val="00C963DE"/>
    <w:rsid w:val="00C96DD5"/>
    <w:rsid w:val="00C971B6"/>
    <w:rsid w:val="00C97DE0"/>
    <w:rsid w:val="00CA0111"/>
    <w:rsid w:val="00CA078F"/>
    <w:rsid w:val="00CA07C0"/>
    <w:rsid w:val="00CA0E20"/>
    <w:rsid w:val="00CA1D52"/>
    <w:rsid w:val="00CA309C"/>
    <w:rsid w:val="00CA33F2"/>
    <w:rsid w:val="00CA40A8"/>
    <w:rsid w:val="00CA40FD"/>
    <w:rsid w:val="00CA480F"/>
    <w:rsid w:val="00CA4977"/>
    <w:rsid w:val="00CA55BC"/>
    <w:rsid w:val="00CA6BF9"/>
    <w:rsid w:val="00CA6D3F"/>
    <w:rsid w:val="00CA6FFE"/>
    <w:rsid w:val="00CA7048"/>
    <w:rsid w:val="00CA70DE"/>
    <w:rsid w:val="00CA730C"/>
    <w:rsid w:val="00CA75F6"/>
    <w:rsid w:val="00CA7F80"/>
    <w:rsid w:val="00CB02AD"/>
    <w:rsid w:val="00CB0F3F"/>
    <w:rsid w:val="00CB1C88"/>
    <w:rsid w:val="00CB1DFD"/>
    <w:rsid w:val="00CB1F8C"/>
    <w:rsid w:val="00CB2BFD"/>
    <w:rsid w:val="00CB34FB"/>
    <w:rsid w:val="00CB381E"/>
    <w:rsid w:val="00CB3A6E"/>
    <w:rsid w:val="00CB3C8C"/>
    <w:rsid w:val="00CB3CBF"/>
    <w:rsid w:val="00CB4C71"/>
    <w:rsid w:val="00CB58CC"/>
    <w:rsid w:val="00CB60D4"/>
    <w:rsid w:val="00CB6394"/>
    <w:rsid w:val="00CB6674"/>
    <w:rsid w:val="00CC1315"/>
    <w:rsid w:val="00CC19D7"/>
    <w:rsid w:val="00CC1BE0"/>
    <w:rsid w:val="00CC1F4C"/>
    <w:rsid w:val="00CC1F86"/>
    <w:rsid w:val="00CC2339"/>
    <w:rsid w:val="00CC32E7"/>
    <w:rsid w:val="00CC3731"/>
    <w:rsid w:val="00CC5AC6"/>
    <w:rsid w:val="00CC6318"/>
    <w:rsid w:val="00CC6DB8"/>
    <w:rsid w:val="00CC7DA3"/>
    <w:rsid w:val="00CD0092"/>
    <w:rsid w:val="00CD111B"/>
    <w:rsid w:val="00CD1698"/>
    <w:rsid w:val="00CD16FB"/>
    <w:rsid w:val="00CD19A7"/>
    <w:rsid w:val="00CD26F9"/>
    <w:rsid w:val="00CD2CBE"/>
    <w:rsid w:val="00CD3491"/>
    <w:rsid w:val="00CD4787"/>
    <w:rsid w:val="00CD4CD3"/>
    <w:rsid w:val="00CD6167"/>
    <w:rsid w:val="00CD62D1"/>
    <w:rsid w:val="00CD65D5"/>
    <w:rsid w:val="00CD6AA0"/>
    <w:rsid w:val="00CD702C"/>
    <w:rsid w:val="00CD71F5"/>
    <w:rsid w:val="00CD7C37"/>
    <w:rsid w:val="00CE07A2"/>
    <w:rsid w:val="00CE0B0D"/>
    <w:rsid w:val="00CE0CDA"/>
    <w:rsid w:val="00CE1284"/>
    <w:rsid w:val="00CE1F58"/>
    <w:rsid w:val="00CE24F0"/>
    <w:rsid w:val="00CE3091"/>
    <w:rsid w:val="00CE331A"/>
    <w:rsid w:val="00CE38E2"/>
    <w:rsid w:val="00CE4678"/>
    <w:rsid w:val="00CE4B41"/>
    <w:rsid w:val="00CE4E58"/>
    <w:rsid w:val="00CE5262"/>
    <w:rsid w:val="00CE6AEB"/>
    <w:rsid w:val="00CE6D45"/>
    <w:rsid w:val="00CE75E7"/>
    <w:rsid w:val="00CE7C31"/>
    <w:rsid w:val="00CF006E"/>
    <w:rsid w:val="00CF0BD5"/>
    <w:rsid w:val="00CF109A"/>
    <w:rsid w:val="00CF12EC"/>
    <w:rsid w:val="00CF1676"/>
    <w:rsid w:val="00CF1AF2"/>
    <w:rsid w:val="00CF1EA4"/>
    <w:rsid w:val="00CF1F8A"/>
    <w:rsid w:val="00CF20B9"/>
    <w:rsid w:val="00CF37E5"/>
    <w:rsid w:val="00CF38B3"/>
    <w:rsid w:val="00CF3A1F"/>
    <w:rsid w:val="00CF3F9A"/>
    <w:rsid w:val="00CF41BF"/>
    <w:rsid w:val="00CF478B"/>
    <w:rsid w:val="00CF4D7C"/>
    <w:rsid w:val="00CF58BE"/>
    <w:rsid w:val="00CF6B04"/>
    <w:rsid w:val="00CF6F2C"/>
    <w:rsid w:val="00CF7F5D"/>
    <w:rsid w:val="00D0049F"/>
    <w:rsid w:val="00D024AD"/>
    <w:rsid w:val="00D03676"/>
    <w:rsid w:val="00D03DCD"/>
    <w:rsid w:val="00D040D7"/>
    <w:rsid w:val="00D0488B"/>
    <w:rsid w:val="00D052D4"/>
    <w:rsid w:val="00D05606"/>
    <w:rsid w:val="00D0620F"/>
    <w:rsid w:val="00D062BC"/>
    <w:rsid w:val="00D06303"/>
    <w:rsid w:val="00D06798"/>
    <w:rsid w:val="00D068DB"/>
    <w:rsid w:val="00D06C96"/>
    <w:rsid w:val="00D1204B"/>
    <w:rsid w:val="00D121DF"/>
    <w:rsid w:val="00D125F9"/>
    <w:rsid w:val="00D1344B"/>
    <w:rsid w:val="00D13794"/>
    <w:rsid w:val="00D13ED2"/>
    <w:rsid w:val="00D151EC"/>
    <w:rsid w:val="00D15383"/>
    <w:rsid w:val="00D15619"/>
    <w:rsid w:val="00D158E1"/>
    <w:rsid w:val="00D15A2D"/>
    <w:rsid w:val="00D16827"/>
    <w:rsid w:val="00D168CD"/>
    <w:rsid w:val="00D169A1"/>
    <w:rsid w:val="00D173F8"/>
    <w:rsid w:val="00D17D19"/>
    <w:rsid w:val="00D2015B"/>
    <w:rsid w:val="00D20D5C"/>
    <w:rsid w:val="00D22112"/>
    <w:rsid w:val="00D22D86"/>
    <w:rsid w:val="00D23742"/>
    <w:rsid w:val="00D23916"/>
    <w:rsid w:val="00D239FA"/>
    <w:rsid w:val="00D23DDA"/>
    <w:rsid w:val="00D23F28"/>
    <w:rsid w:val="00D23FD7"/>
    <w:rsid w:val="00D24067"/>
    <w:rsid w:val="00D253D3"/>
    <w:rsid w:val="00D256AD"/>
    <w:rsid w:val="00D2581C"/>
    <w:rsid w:val="00D2593C"/>
    <w:rsid w:val="00D25BDB"/>
    <w:rsid w:val="00D25EC7"/>
    <w:rsid w:val="00D26247"/>
    <w:rsid w:val="00D26BBA"/>
    <w:rsid w:val="00D271F4"/>
    <w:rsid w:val="00D30153"/>
    <w:rsid w:val="00D30253"/>
    <w:rsid w:val="00D3083E"/>
    <w:rsid w:val="00D3138C"/>
    <w:rsid w:val="00D31765"/>
    <w:rsid w:val="00D317C1"/>
    <w:rsid w:val="00D324CD"/>
    <w:rsid w:val="00D32FA2"/>
    <w:rsid w:val="00D3334A"/>
    <w:rsid w:val="00D338A9"/>
    <w:rsid w:val="00D33A97"/>
    <w:rsid w:val="00D3434A"/>
    <w:rsid w:val="00D35D55"/>
    <w:rsid w:val="00D35E32"/>
    <w:rsid w:val="00D36018"/>
    <w:rsid w:val="00D3766C"/>
    <w:rsid w:val="00D37F81"/>
    <w:rsid w:val="00D4005A"/>
    <w:rsid w:val="00D400DE"/>
    <w:rsid w:val="00D40FA6"/>
    <w:rsid w:val="00D412BF"/>
    <w:rsid w:val="00D4154D"/>
    <w:rsid w:val="00D41BF7"/>
    <w:rsid w:val="00D42060"/>
    <w:rsid w:val="00D4277D"/>
    <w:rsid w:val="00D42AA6"/>
    <w:rsid w:val="00D42B75"/>
    <w:rsid w:val="00D4308E"/>
    <w:rsid w:val="00D437FD"/>
    <w:rsid w:val="00D44131"/>
    <w:rsid w:val="00D447B3"/>
    <w:rsid w:val="00D4499A"/>
    <w:rsid w:val="00D44C41"/>
    <w:rsid w:val="00D460D0"/>
    <w:rsid w:val="00D46664"/>
    <w:rsid w:val="00D46E32"/>
    <w:rsid w:val="00D4709C"/>
    <w:rsid w:val="00D472F0"/>
    <w:rsid w:val="00D4787A"/>
    <w:rsid w:val="00D50100"/>
    <w:rsid w:val="00D502B0"/>
    <w:rsid w:val="00D50676"/>
    <w:rsid w:val="00D51558"/>
    <w:rsid w:val="00D51A30"/>
    <w:rsid w:val="00D51B38"/>
    <w:rsid w:val="00D5357C"/>
    <w:rsid w:val="00D53B67"/>
    <w:rsid w:val="00D54EBD"/>
    <w:rsid w:val="00D555B4"/>
    <w:rsid w:val="00D56061"/>
    <w:rsid w:val="00D56156"/>
    <w:rsid w:val="00D564A7"/>
    <w:rsid w:val="00D568C5"/>
    <w:rsid w:val="00D5691A"/>
    <w:rsid w:val="00D57594"/>
    <w:rsid w:val="00D57D7C"/>
    <w:rsid w:val="00D57E70"/>
    <w:rsid w:val="00D600CA"/>
    <w:rsid w:val="00D60362"/>
    <w:rsid w:val="00D6072F"/>
    <w:rsid w:val="00D61496"/>
    <w:rsid w:val="00D62231"/>
    <w:rsid w:val="00D6273B"/>
    <w:rsid w:val="00D6341B"/>
    <w:rsid w:val="00D63B6A"/>
    <w:rsid w:val="00D65AD9"/>
    <w:rsid w:val="00D65BA5"/>
    <w:rsid w:val="00D66565"/>
    <w:rsid w:val="00D67846"/>
    <w:rsid w:val="00D70053"/>
    <w:rsid w:val="00D703CE"/>
    <w:rsid w:val="00D70D25"/>
    <w:rsid w:val="00D7151B"/>
    <w:rsid w:val="00D7168A"/>
    <w:rsid w:val="00D71C0C"/>
    <w:rsid w:val="00D735D9"/>
    <w:rsid w:val="00D73ED2"/>
    <w:rsid w:val="00D7400E"/>
    <w:rsid w:val="00D74713"/>
    <w:rsid w:val="00D74784"/>
    <w:rsid w:val="00D758B4"/>
    <w:rsid w:val="00D75DD6"/>
    <w:rsid w:val="00D76C58"/>
    <w:rsid w:val="00D7712D"/>
    <w:rsid w:val="00D7772B"/>
    <w:rsid w:val="00D77767"/>
    <w:rsid w:val="00D77A68"/>
    <w:rsid w:val="00D81324"/>
    <w:rsid w:val="00D8199C"/>
    <w:rsid w:val="00D81C5B"/>
    <w:rsid w:val="00D81DE4"/>
    <w:rsid w:val="00D81FF1"/>
    <w:rsid w:val="00D832CD"/>
    <w:rsid w:val="00D83D4B"/>
    <w:rsid w:val="00D848CB"/>
    <w:rsid w:val="00D84C9B"/>
    <w:rsid w:val="00D851A5"/>
    <w:rsid w:val="00D85CBD"/>
    <w:rsid w:val="00D8647F"/>
    <w:rsid w:val="00D879D4"/>
    <w:rsid w:val="00D90BE2"/>
    <w:rsid w:val="00D90C11"/>
    <w:rsid w:val="00D914A4"/>
    <w:rsid w:val="00D92150"/>
    <w:rsid w:val="00D92484"/>
    <w:rsid w:val="00D9539B"/>
    <w:rsid w:val="00D95EF3"/>
    <w:rsid w:val="00D96433"/>
    <w:rsid w:val="00D96FC2"/>
    <w:rsid w:val="00D97238"/>
    <w:rsid w:val="00D97472"/>
    <w:rsid w:val="00D97F6D"/>
    <w:rsid w:val="00DA1853"/>
    <w:rsid w:val="00DA262B"/>
    <w:rsid w:val="00DA2898"/>
    <w:rsid w:val="00DA3A6C"/>
    <w:rsid w:val="00DA43E5"/>
    <w:rsid w:val="00DA4726"/>
    <w:rsid w:val="00DA4B2A"/>
    <w:rsid w:val="00DA55D2"/>
    <w:rsid w:val="00DA5EFA"/>
    <w:rsid w:val="00DA6AC0"/>
    <w:rsid w:val="00DA78C9"/>
    <w:rsid w:val="00DA7A04"/>
    <w:rsid w:val="00DA7D2B"/>
    <w:rsid w:val="00DB19AF"/>
    <w:rsid w:val="00DB21A9"/>
    <w:rsid w:val="00DB22F1"/>
    <w:rsid w:val="00DB2369"/>
    <w:rsid w:val="00DB2D68"/>
    <w:rsid w:val="00DB3B13"/>
    <w:rsid w:val="00DB42CA"/>
    <w:rsid w:val="00DB42F1"/>
    <w:rsid w:val="00DB4CCE"/>
    <w:rsid w:val="00DB4D6D"/>
    <w:rsid w:val="00DB5A6A"/>
    <w:rsid w:val="00DB5ECA"/>
    <w:rsid w:val="00DB67C8"/>
    <w:rsid w:val="00DB7BCA"/>
    <w:rsid w:val="00DC03C5"/>
    <w:rsid w:val="00DC07AF"/>
    <w:rsid w:val="00DC0B8A"/>
    <w:rsid w:val="00DC20AA"/>
    <w:rsid w:val="00DC2260"/>
    <w:rsid w:val="00DC2CCB"/>
    <w:rsid w:val="00DC31D9"/>
    <w:rsid w:val="00DC36D7"/>
    <w:rsid w:val="00DC3A28"/>
    <w:rsid w:val="00DC580C"/>
    <w:rsid w:val="00DC64FF"/>
    <w:rsid w:val="00DC655C"/>
    <w:rsid w:val="00DC6C60"/>
    <w:rsid w:val="00DC7104"/>
    <w:rsid w:val="00DD2289"/>
    <w:rsid w:val="00DD2E9D"/>
    <w:rsid w:val="00DD34B4"/>
    <w:rsid w:val="00DD36A6"/>
    <w:rsid w:val="00DD3B3A"/>
    <w:rsid w:val="00DD3D14"/>
    <w:rsid w:val="00DD5053"/>
    <w:rsid w:val="00DD5587"/>
    <w:rsid w:val="00DD56D8"/>
    <w:rsid w:val="00DD646A"/>
    <w:rsid w:val="00DD6FC3"/>
    <w:rsid w:val="00DD773D"/>
    <w:rsid w:val="00DE0100"/>
    <w:rsid w:val="00DE08FD"/>
    <w:rsid w:val="00DE130C"/>
    <w:rsid w:val="00DE1468"/>
    <w:rsid w:val="00DE1CCD"/>
    <w:rsid w:val="00DE24E9"/>
    <w:rsid w:val="00DE2717"/>
    <w:rsid w:val="00DE2D6A"/>
    <w:rsid w:val="00DE3B75"/>
    <w:rsid w:val="00DE486F"/>
    <w:rsid w:val="00DE4F4A"/>
    <w:rsid w:val="00DE517D"/>
    <w:rsid w:val="00DE571E"/>
    <w:rsid w:val="00DE6037"/>
    <w:rsid w:val="00DE66A2"/>
    <w:rsid w:val="00DE7AEF"/>
    <w:rsid w:val="00DF07BC"/>
    <w:rsid w:val="00DF0B8D"/>
    <w:rsid w:val="00DF0EFE"/>
    <w:rsid w:val="00DF1158"/>
    <w:rsid w:val="00DF1397"/>
    <w:rsid w:val="00DF26CB"/>
    <w:rsid w:val="00DF27E8"/>
    <w:rsid w:val="00DF36A4"/>
    <w:rsid w:val="00DF3991"/>
    <w:rsid w:val="00DF3E15"/>
    <w:rsid w:val="00DF423C"/>
    <w:rsid w:val="00DF46AB"/>
    <w:rsid w:val="00DF4D3B"/>
    <w:rsid w:val="00DF52A8"/>
    <w:rsid w:val="00DF59A7"/>
    <w:rsid w:val="00DF5AC6"/>
    <w:rsid w:val="00DF69EC"/>
    <w:rsid w:val="00DF6D36"/>
    <w:rsid w:val="00DF7E65"/>
    <w:rsid w:val="00E0012F"/>
    <w:rsid w:val="00E00FB7"/>
    <w:rsid w:val="00E01529"/>
    <w:rsid w:val="00E018A3"/>
    <w:rsid w:val="00E02A10"/>
    <w:rsid w:val="00E02D83"/>
    <w:rsid w:val="00E03384"/>
    <w:rsid w:val="00E03801"/>
    <w:rsid w:val="00E05035"/>
    <w:rsid w:val="00E05AA1"/>
    <w:rsid w:val="00E06031"/>
    <w:rsid w:val="00E0658C"/>
    <w:rsid w:val="00E06DB5"/>
    <w:rsid w:val="00E07743"/>
    <w:rsid w:val="00E10FA2"/>
    <w:rsid w:val="00E112A8"/>
    <w:rsid w:val="00E11C5F"/>
    <w:rsid w:val="00E11F53"/>
    <w:rsid w:val="00E128AD"/>
    <w:rsid w:val="00E13A26"/>
    <w:rsid w:val="00E13AB1"/>
    <w:rsid w:val="00E13B8E"/>
    <w:rsid w:val="00E13BA8"/>
    <w:rsid w:val="00E1461C"/>
    <w:rsid w:val="00E14DA9"/>
    <w:rsid w:val="00E14F90"/>
    <w:rsid w:val="00E1534C"/>
    <w:rsid w:val="00E1544F"/>
    <w:rsid w:val="00E1557E"/>
    <w:rsid w:val="00E16234"/>
    <w:rsid w:val="00E1643E"/>
    <w:rsid w:val="00E16ED7"/>
    <w:rsid w:val="00E17EF9"/>
    <w:rsid w:val="00E2065B"/>
    <w:rsid w:val="00E21312"/>
    <w:rsid w:val="00E21473"/>
    <w:rsid w:val="00E217E7"/>
    <w:rsid w:val="00E21D77"/>
    <w:rsid w:val="00E23557"/>
    <w:rsid w:val="00E23680"/>
    <w:rsid w:val="00E2383E"/>
    <w:rsid w:val="00E243D9"/>
    <w:rsid w:val="00E2478E"/>
    <w:rsid w:val="00E255CD"/>
    <w:rsid w:val="00E255E1"/>
    <w:rsid w:val="00E258E6"/>
    <w:rsid w:val="00E26381"/>
    <w:rsid w:val="00E2648F"/>
    <w:rsid w:val="00E2709E"/>
    <w:rsid w:val="00E27B41"/>
    <w:rsid w:val="00E27D29"/>
    <w:rsid w:val="00E27EB3"/>
    <w:rsid w:val="00E3026B"/>
    <w:rsid w:val="00E31BFC"/>
    <w:rsid w:val="00E31CB0"/>
    <w:rsid w:val="00E32056"/>
    <w:rsid w:val="00E32F08"/>
    <w:rsid w:val="00E33F69"/>
    <w:rsid w:val="00E34433"/>
    <w:rsid w:val="00E345F4"/>
    <w:rsid w:val="00E34871"/>
    <w:rsid w:val="00E35B9A"/>
    <w:rsid w:val="00E35D4C"/>
    <w:rsid w:val="00E35EBC"/>
    <w:rsid w:val="00E363BD"/>
    <w:rsid w:val="00E366F2"/>
    <w:rsid w:val="00E37C31"/>
    <w:rsid w:val="00E40283"/>
    <w:rsid w:val="00E41C36"/>
    <w:rsid w:val="00E4249B"/>
    <w:rsid w:val="00E42E18"/>
    <w:rsid w:val="00E43919"/>
    <w:rsid w:val="00E4420C"/>
    <w:rsid w:val="00E44395"/>
    <w:rsid w:val="00E44A38"/>
    <w:rsid w:val="00E45E55"/>
    <w:rsid w:val="00E4626F"/>
    <w:rsid w:val="00E46490"/>
    <w:rsid w:val="00E46B06"/>
    <w:rsid w:val="00E46C29"/>
    <w:rsid w:val="00E47401"/>
    <w:rsid w:val="00E503AC"/>
    <w:rsid w:val="00E504C4"/>
    <w:rsid w:val="00E5260F"/>
    <w:rsid w:val="00E52D3D"/>
    <w:rsid w:val="00E531E0"/>
    <w:rsid w:val="00E540F4"/>
    <w:rsid w:val="00E54807"/>
    <w:rsid w:val="00E54AB7"/>
    <w:rsid w:val="00E54C08"/>
    <w:rsid w:val="00E55546"/>
    <w:rsid w:val="00E555C3"/>
    <w:rsid w:val="00E55B48"/>
    <w:rsid w:val="00E55E4C"/>
    <w:rsid w:val="00E55E7C"/>
    <w:rsid w:val="00E5627B"/>
    <w:rsid w:val="00E562B9"/>
    <w:rsid w:val="00E5637E"/>
    <w:rsid w:val="00E567BB"/>
    <w:rsid w:val="00E56805"/>
    <w:rsid w:val="00E56AD6"/>
    <w:rsid w:val="00E57666"/>
    <w:rsid w:val="00E579A3"/>
    <w:rsid w:val="00E57E16"/>
    <w:rsid w:val="00E603EF"/>
    <w:rsid w:val="00E60631"/>
    <w:rsid w:val="00E60B8C"/>
    <w:rsid w:val="00E614C7"/>
    <w:rsid w:val="00E621AE"/>
    <w:rsid w:val="00E62265"/>
    <w:rsid w:val="00E6238B"/>
    <w:rsid w:val="00E62807"/>
    <w:rsid w:val="00E637AE"/>
    <w:rsid w:val="00E64129"/>
    <w:rsid w:val="00E650F8"/>
    <w:rsid w:val="00E65487"/>
    <w:rsid w:val="00E65786"/>
    <w:rsid w:val="00E65ECA"/>
    <w:rsid w:val="00E673B3"/>
    <w:rsid w:val="00E67BCD"/>
    <w:rsid w:val="00E70F4E"/>
    <w:rsid w:val="00E717B7"/>
    <w:rsid w:val="00E71BE5"/>
    <w:rsid w:val="00E72EEA"/>
    <w:rsid w:val="00E7330C"/>
    <w:rsid w:val="00E736F3"/>
    <w:rsid w:val="00E73807"/>
    <w:rsid w:val="00E73EA8"/>
    <w:rsid w:val="00E7400B"/>
    <w:rsid w:val="00E741F5"/>
    <w:rsid w:val="00E74311"/>
    <w:rsid w:val="00E755B5"/>
    <w:rsid w:val="00E7658C"/>
    <w:rsid w:val="00E771E4"/>
    <w:rsid w:val="00E77222"/>
    <w:rsid w:val="00E77E0A"/>
    <w:rsid w:val="00E801CD"/>
    <w:rsid w:val="00E8066B"/>
    <w:rsid w:val="00E8079C"/>
    <w:rsid w:val="00E81BE8"/>
    <w:rsid w:val="00E83458"/>
    <w:rsid w:val="00E841DB"/>
    <w:rsid w:val="00E84D21"/>
    <w:rsid w:val="00E84E3B"/>
    <w:rsid w:val="00E85B15"/>
    <w:rsid w:val="00E86CB7"/>
    <w:rsid w:val="00E87195"/>
    <w:rsid w:val="00E872D7"/>
    <w:rsid w:val="00E8753E"/>
    <w:rsid w:val="00E87B5B"/>
    <w:rsid w:val="00E87DAD"/>
    <w:rsid w:val="00E87FDB"/>
    <w:rsid w:val="00E9040B"/>
    <w:rsid w:val="00E909B0"/>
    <w:rsid w:val="00E90D19"/>
    <w:rsid w:val="00E91594"/>
    <w:rsid w:val="00E919B6"/>
    <w:rsid w:val="00E91D72"/>
    <w:rsid w:val="00E9642B"/>
    <w:rsid w:val="00E9685C"/>
    <w:rsid w:val="00E973D5"/>
    <w:rsid w:val="00E974C9"/>
    <w:rsid w:val="00EA0056"/>
    <w:rsid w:val="00EA0369"/>
    <w:rsid w:val="00EA04C8"/>
    <w:rsid w:val="00EA0A1D"/>
    <w:rsid w:val="00EA10A4"/>
    <w:rsid w:val="00EA2ABC"/>
    <w:rsid w:val="00EA3548"/>
    <w:rsid w:val="00EA496A"/>
    <w:rsid w:val="00EA51E5"/>
    <w:rsid w:val="00EA55E7"/>
    <w:rsid w:val="00EA599A"/>
    <w:rsid w:val="00EA5D07"/>
    <w:rsid w:val="00EA5D56"/>
    <w:rsid w:val="00EA74B8"/>
    <w:rsid w:val="00EA76BF"/>
    <w:rsid w:val="00EB04F8"/>
    <w:rsid w:val="00EB08B5"/>
    <w:rsid w:val="00EB23F8"/>
    <w:rsid w:val="00EB3DB8"/>
    <w:rsid w:val="00EB4325"/>
    <w:rsid w:val="00EB4776"/>
    <w:rsid w:val="00EB4E2D"/>
    <w:rsid w:val="00EB5FCB"/>
    <w:rsid w:val="00EB60E2"/>
    <w:rsid w:val="00EB6D31"/>
    <w:rsid w:val="00EB784C"/>
    <w:rsid w:val="00EB7C94"/>
    <w:rsid w:val="00EC1061"/>
    <w:rsid w:val="00EC11A5"/>
    <w:rsid w:val="00EC121A"/>
    <w:rsid w:val="00EC14FB"/>
    <w:rsid w:val="00EC19CA"/>
    <w:rsid w:val="00EC201E"/>
    <w:rsid w:val="00EC279A"/>
    <w:rsid w:val="00EC2B95"/>
    <w:rsid w:val="00EC328A"/>
    <w:rsid w:val="00EC3458"/>
    <w:rsid w:val="00EC3C23"/>
    <w:rsid w:val="00EC3E00"/>
    <w:rsid w:val="00EC3E28"/>
    <w:rsid w:val="00EC42BC"/>
    <w:rsid w:val="00EC4528"/>
    <w:rsid w:val="00EC4A32"/>
    <w:rsid w:val="00EC4C8F"/>
    <w:rsid w:val="00EC5B9A"/>
    <w:rsid w:val="00EC67D1"/>
    <w:rsid w:val="00EC6FF4"/>
    <w:rsid w:val="00EC76F8"/>
    <w:rsid w:val="00ED0698"/>
    <w:rsid w:val="00ED0792"/>
    <w:rsid w:val="00ED0937"/>
    <w:rsid w:val="00ED21C3"/>
    <w:rsid w:val="00ED25B8"/>
    <w:rsid w:val="00ED30F4"/>
    <w:rsid w:val="00ED4786"/>
    <w:rsid w:val="00ED4B1F"/>
    <w:rsid w:val="00ED4C3F"/>
    <w:rsid w:val="00ED5130"/>
    <w:rsid w:val="00ED52E6"/>
    <w:rsid w:val="00ED6D49"/>
    <w:rsid w:val="00ED7EF4"/>
    <w:rsid w:val="00EE0498"/>
    <w:rsid w:val="00EE1863"/>
    <w:rsid w:val="00EE240C"/>
    <w:rsid w:val="00EE2C0D"/>
    <w:rsid w:val="00EE353F"/>
    <w:rsid w:val="00EE357E"/>
    <w:rsid w:val="00EE3B29"/>
    <w:rsid w:val="00EE454D"/>
    <w:rsid w:val="00EE489E"/>
    <w:rsid w:val="00EE4C9D"/>
    <w:rsid w:val="00EE5A19"/>
    <w:rsid w:val="00EE611F"/>
    <w:rsid w:val="00EE6576"/>
    <w:rsid w:val="00EE688E"/>
    <w:rsid w:val="00EE68BF"/>
    <w:rsid w:val="00EE70C0"/>
    <w:rsid w:val="00EE74EC"/>
    <w:rsid w:val="00EF02BC"/>
    <w:rsid w:val="00EF0718"/>
    <w:rsid w:val="00EF1153"/>
    <w:rsid w:val="00EF14E7"/>
    <w:rsid w:val="00EF1FE4"/>
    <w:rsid w:val="00EF25FC"/>
    <w:rsid w:val="00EF29A7"/>
    <w:rsid w:val="00EF2E0B"/>
    <w:rsid w:val="00EF3468"/>
    <w:rsid w:val="00EF3B28"/>
    <w:rsid w:val="00EF4540"/>
    <w:rsid w:val="00EF4EE7"/>
    <w:rsid w:val="00EF5206"/>
    <w:rsid w:val="00EF5B13"/>
    <w:rsid w:val="00EF5D4B"/>
    <w:rsid w:val="00EF6654"/>
    <w:rsid w:val="00EF6B10"/>
    <w:rsid w:val="00EF6B88"/>
    <w:rsid w:val="00EF6D28"/>
    <w:rsid w:val="00EF766C"/>
    <w:rsid w:val="00F000F1"/>
    <w:rsid w:val="00F003AA"/>
    <w:rsid w:val="00F00811"/>
    <w:rsid w:val="00F00C00"/>
    <w:rsid w:val="00F01D00"/>
    <w:rsid w:val="00F02368"/>
    <w:rsid w:val="00F027CE"/>
    <w:rsid w:val="00F02807"/>
    <w:rsid w:val="00F02889"/>
    <w:rsid w:val="00F031B3"/>
    <w:rsid w:val="00F0350F"/>
    <w:rsid w:val="00F04E52"/>
    <w:rsid w:val="00F0511E"/>
    <w:rsid w:val="00F0515C"/>
    <w:rsid w:val="00F058E4"/>
    <w:rsid w:val="00F06C96"/>
    <w:rsid w:val="00F06F5C"/>
    <w:rsid w:val="00F06F64"/>
    <w:rsid w:val="00F07262"/>
    <w:rsid w:val="00F072B6"/>
    <w:rsid w:val="00F07309"/>
    <w:rsid w:val="00F0743A"/>
    <w:rsid w:val="00F074F8"/>
    <w:rsid w:val="00F07A1C"/>
    <w:rsid w:val="00F101C4"/>
    <w:rsid w:val="00F106A7"/>
    <w:rsid w:val="00F106B4"/>
    <w:rsid w:val="00F107E9"/>
    <w:rsid w:val="00F108B8"/>
    <w:rsid w:val="00F10C1B"/>
    <w:rsid w:val="00F10D7E"/>
    <w:rsid w:val="00F1145F"/>
    <w:rsid w:val="00F1162D"/>
    <w:rsid w:val="00F118C9"/>
    <w:rsid w:val="00F12031"/>
    <w:rsid w:val="00F123CD"/>
    <w:rsid w:val="00F130EF"/>
    <w:rsid w:val="00F143B3"/>
    <w:rsid w:val="00F14B5A"/>
    <w:rsid w:val="00F14BF3"/>
    <w:rsid w:val="00F1583E"/>
    <w:rsid w:val="00F15887"/>
    <w:rsid w:val="00F16290"/>
    <w:rsid w:val="00F20407"/>
    <w:rsid w:val="00F208F4"/>
    <w:rsid w:val="00F20E77"/>
    <w:rsid w:val="00F21A56"/>
    <w:rsid w:val="00F2383C"/>
    <w:rsid w:val="00F23BEE"/>
    <w:rsid w:val="00F2418E"/>
    <w:rsid w:val="00F24BA2"/>
    <w:rsid w:val="00F24E0B"/>
    <w:rsid w:val="00F254B3"/>
    <w:rsid w:val="00F261FA"/>
    <w:rsid w:val="00F26BC2"/>
    <w:rsid w:val="00F272C4"/>
    <w:rsid w:val="00F27A9C"/>
    <w:rsid w:val="00F30149"/>
    <w:rsid w:val="00F30905"/>
    <w:rsid w:val="00F322A4"/>
    <w:rsid w:val="00F329ED"/>
    <w:rsid w:val="00F32EEE"/>
    <w:rsid w:val="00F33620"/>
    <w:rsid w:val="00F340D6"/>
    <w:rsid w:val="00F3471F"/>
    <w:rsid w:val="00F34D52"/>
    <w:rsid w:val="00F34E13"/>
    <w:rsid w:val="00F34FE2"/>
    <w:rsid w:val="00F3573E"/>
    <w:rsid w:val="00F3631F"/>
    <w:rsid w:val="00F37234"/>
    <w:rsid w:val="00F373A0"/>
    <w:rsid w:val="00F37568"/>
    <w:rsid w:val="00F37BFE"/>
    <w:rsid w:val="00F37F46"/>
    <w:rsid w:val="00F40147"/>
    <w:rsid w:val="00F408ED"/>
    <w:rsid w:val="00F41BA6"/>
    <w:rsid w:val="00F42376"/>
    <w:rsid w:val="00F423EF"/>
    <w:rsid w:val="00F4291E"/>
    <w:rsid w:val="00F42E40"/>
    <w:rsid w:val="00F42EA7"/>
    <w:rsid w:val="00F43E33"/>
    <w:rsid w:val="00F44460"/>
    <w:rsid w:val="00F44A63"/>
    <w:rsid w:val="00F46551"/>
    <w:rsid w:val="00F46705"/>
    <w:rsid w:val="00F4727F"/>
    <w:rsid w:val="00F47D9F"/>
    <w:rsid w:val="00F50D05"/>
    <w:rsid w:val="00F50F06"/>
    <w:rsid w:val="00F51E07"/>
    <w:rsid w:val="00F51F1B"/>
    <w:rsid w:val="00F52332"/>
    <w:rsid w:val="00F55AB6"/>
    <w:rsid w:val="00F561D8"/>
    <w:rsid w:val="00F5665D"/>
    <w:rsid w:val="00F5677D"/>
    <w:rsid w:val="00F5678B"/>
    <w:rsid w:val="00F5689F"/>
    <w:rsid w:val="00F57231"/>
    <w:rsid w:val="00F57558"/>
    <w:rsid w:val="00F575EE"/>
    <w:rsid w:val="00F604E3"/>
    <w:rsid w:val="00F61D88"/>
    <w:rsid w:val="00F61DF1"/>
    <w:rsid w:val="00F620FB"/>
    <w:rsid w:val="00F62F63"/>
    <w:rsid w:val="00F630B2"/>
    <w:rsid w:val="00F638AE"/>
    <w:rsid w:val="00F638E1"/>
    <w:rsid w:val="00F64D25"/>
    <w:rsid w:val="00F653ED"/>
    <w:rsid w:val="00F65580"/>
    <w:rsid w:val="00F65694"/>
    <w:rsid w:val="00F661F8"/>
    <w:rsid w:val="00F6648D"/>
    <w:rsid w:val="00F66B0B"/>
    <w:rsid w:val="00F66E8F"/>
    <w:rsid w:val="00F67261"/>
    <w:rsid w:val="00F70897"/>
    <w:rsid w:val="00F7107A"/>
    <w:rsid w:val="00F71A9C"/>
    <w:rsid w:val="00F71BBD"/>
    <w:rsid w:val="00F723DC"/>
    <w:rsid w:val="00F7249F"/>
    <w:rsid w:val="00F724E3"/>
    <w:rsid w:val="00F745BB"/>
    <w:rsid w:val="00F74AC9"/>
    <w:rsid w:val="00F74EAF"/>
    <w:rsid w:val="00F7534B"/>
    <w:rsid w:val="00F75A17"/>
    <w:rsid w:val="00F76E55"/>
    <w:rsid w:val="00F77B17"/>
    <w:rsid w:val="00F804B5"/>
    <w:rsid w:val="00F8063F"/>
    <w:rsid w:val="00F810AC"/>
    <w:rsid w:val="00F814D7"/>
    <w:rsid w:val="00F82757"/>
    <w:rsid w:val="00F82E17"/>
    <w:rsid w:val="00F82FE7"/>
    <w:rsid w:val="00F8327E"/>
    <w:rsid w:val="00F834E0"/>
    <w:rsid w:val="00F83A42"/>
    <w:rsid w:val="00F83EA8"/>
    <w:rsid w:val="00F83F70"/>
    <w:rsid w:val="00F85B5F"/>
    <w:rsid w:val="00F85BBE"/>
    <w:rsid w:val="00F85FB3"/>
    <w:rsid w:val="00F860B2"/>
    <w:rsid w:val="00F877D9"/>
    <w:rsid w:val="00F87CF1"/>
    <w:rsid w:val="00F90860"/>
    <w:rsid w:val="00F9124C"/>
    <w:rsid w:val="00F91C29"/>
    <w:rsid w:val="00F91EC6"/>
    <w:rsid w:val="00F92713"/>
    <w:rsid w:val="00F9331E"/>
    <w:rsid w:val="00F93B20"/>
    <w:rsid w:val="00F94002"/>
    <w:rsid w:val="00F94C21"/>
    <w:rsid w:val="00F9519C"/>
    <w:rsid w:val="00F958B9"/>
    <w:rsid w:val="00F959D4"/>
    <w:rsid w:val="00F95D0D"/>
    <w:rsid w:val="00F9661D"/>
    <w:rsid w:val="00F972E7"/>
    <w:rsid w:val="00F97EFE"/>
    <w:rsid w:val="00F97FE9"/>
    <w:rsid w:val="00FA0289"/>
    <w:rsid w:val="00FA07B9"/>
    <w:rsid w:val="00FA09C8"/>
    <w:rsid w:val="00FA0C73"/>
    <w:rsid w:val="00FA14AB"/>
    <w:rsid w:val="00FA387F"/>
    <w:rsid w:val="00FA4170"/>
    <w:rsid w:val="00FA4745"/>
    <w:rsid w:val="00FA596B"/>
    <w:rsid w:val="00FA5C40"/>
    <w:rsid w:val="00FA5FD8"/>
    <w:rsid w:val="00FA677A"/>
    <w:rsid w:val="00FA72F5"/>
    <w:rsid w:val="00FA7358"/>
    <w:rsid w:val="00FA7C4E"/>
    <w:rsid w:val="00FB0972"/>
    <w:rsid w:val="00FB102B"/>
    <w:rsid w:val="00FB1102"/>
    <w:rsid w:val="00FB143F"/>
    <w:rsid w:val="00FB16B2"/>
    <w:rsid w:val="00FB18CD"/>
    <w:rsid w:val="00FB27A0"/>
    <w:rsid w:val="00FB2E8A"/>
    <w:rsid w:val="00FB2FFC"/>
    <w:rsid w:val="00FB3181"/>
    <w:rsid w:val="00FB37EC"/>
    <w:rsid w:val="00FB3F3C"/>
    <w:rsid w:val="00FB4088"/>
    <w:rsid w:val="00FB408C"/>
    <w:rsid w:val="00FB49AA"/>
    <w:rsid w:val="00FB4ACC"/>
    <w:rsid w:val="00FB6419"/>
    <w:rsid w:val="00FB6503"/>
    <w:rsid w:val="00FB6517"/>
    <w:rsid w:val="00FB6856"/>
    <w:rsid w:val="00FB76A2"/>
    <w:rsid w:val="00FB7D8E"/>
    <w:rsid w:val="00FB7ED8"/>
    <w:rsid w:val="00FC0490"/>
    <w:rsid w:val="00FC133C"/>
    <w:rsid w:val="00FC21E7"/>
    <w:rsid w:val="00FC2293"/>
    <w:rsid w:val="00FC2A5C"/>
    <w:rsid w:val="00FC2DDB"/>
    <w:rsid w:val="00FC35A7"/>
    <w:rsid w:val="00FC369D"/>
    <w:rsid w:val="00FC36D9"/>
    <w:rsid w:val="00FC3C0B"/>
    <w:rsid w:val="00FC3FFF"/>
    <w:rsid w:val="00FC454D"/>
    <w:rsid w:val="00FC7592"/>
    <w:rsid w:val="00FC7DB6"/>
    <w:rsid w:val="00FD067C"/>
    <w:rsid w:val="00FD097E"/>
    <w:rsid w:val="00FD10C3"/>
    <w:rsid w:val="00FD1278"/>
    <w:rsid w:val="00FD2689"/>
    <w:rsid w:val="00FD2F03"/>
    <w:rsid w:val="00FD2F52"/>
    <w:rsid w:val="00FD4361"/>
    <w:rsid w:val="00FD46C2"/>
    <w:rsid w:val="00FD51B7"/>
    <w:rsid w:val="00FD5A4E"/>
    <w:rsid w:val="00FD72FF"/>
    <w:rsid w:val="00FD7C2D"/>
    <w:rsid w:val="00FE1182"/>
    <w:rsid w:val="00FE1639"/>
    <w:rsid w:val="00FE21F3"/>
    <w:rsid w:val="00FE2B92"/>
    <w:rsid w:val="00FE2C4A"/>
    <w:rsid w:val="00FE2F3F"/>
    <w:rsid w:val="00FE3718"/>
    <w:rsid w:val="00FE3A0C"/>
    <w:rsid w:val="00FE49D6"/>
    <w:rsid w:val="00FE4A34"/>
    <w:rsid w:val="00FE51B7"/>
    <w:rsid w:val="00FE6152"/>
    <w:rsid w:val="00FE6BB4"/>
    <w:rsid w:val="00FE7481"/>
    <w:rsid w:val="00FE7D17"/>
    <w:rsid w:val="00FF020C"/>
    <w:rsid w:val="00FF0417"/>
    <w:rsid w:val="00FF13A3"/>
    <w:rsid w:val="00FF366F"/>
    <w:rsid w:val="00FF3767"/>
    <w:rsid w:val="00FF3870"/>
    <w:rsid w:val="00FF3CCF"/>
    <w:rsid w:val="00FF4641"/>
    <w:rsid w:val="00FF55F7"/>
    <w:rsid w:val="00FF5879"/>
    <w:rsid w:val="00FF6005"/>
    <w:rsid w:val="00FF6333"/>
    <w:rsid w:val="00FF648B"/>
    <w:rsid w:val="00FF7313"/>
    <w:rsid w:val="00FF76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5"/>
    <o:shapelayout v:ext="edit">
      <o:idmap v:ext="edit" data="1"/>
      <o:rules v:ext="edit">
        <o:r id="V:Rule14" type="connector" idref="#AutoShape 6"/>
        <o:r id="V:Rule15" type="connector" idref="#AutoShape 3"/>
        <o:r id="V:Rule16" type="connector" idref="#AutoShape 18"/>
        <o:r id="V:Rule17" type="connector" idref="#AutoShape 19"/>
        <o:r id="V:Rule18" type="connector" idref="#_x0000_s1062"/>
        <o:r id="V:Rule19" type="connector" idref="#_x0000_s1053"/>
        <o:r id="V:Rule20" type="connector" idref="#_x0000_s1059"/>
        <o:r id="V:Rule21" type="connector" idref="#_x0000_s1060"/>
        <o:r id="V:Rule22" type="connector" idref="#_x0000_s1031"/>
        <o:r id="V:Rule23" type="connector" idref="#AutoShape 11"/>
        <o:r id="V:Rule24" type="connector" idref="#AutoShape 8"/>
        <o:r id="V:Rule25" type="connector" idref="#_x0000_s1061"/>
        <o:r id="V:Rule26" type="connector" idref="#_x0000_s10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787"/>
    <w:rPr>
      <w:rFonts w:ascii="Calibri" w:eastAsia="Calibri" w:hAnsi="Calibri" w:cs="Times New Roman"/>
      <w:lang w:eastAsia="ru-RU"/>
    </w:rPr>
  </w:style>
  <w:style w:type="paragraph" w:styleId="3">
    <w:name w:val="heading 3"/>
    <w:basedOn w:val="a"/>
    <w:next w:val="a"/>
    <w:link w:val="30"/>
    <w:qFormat/>
    <w:rsid w:val="00AD5FB4"/>
    <w:pPr>
      <w:keepNext/>
      <w:tabs>
        <w:tab w:val="left" w:pos="0"/>
      </w:tabs>
      <w:suppressAutoHyphens/>
      <w:spacing w:before="240" w:after="60" w:line="240" w:lineRule="auto"/>
      <w:ind w:left="2160" w:hanging="180"/>
      <w:outlineLvl w:val="2"/>
    </w:pPr>
    <w:rPr>
      <w:rFonts w:ascii="Arial" w:hAnsi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D5FB4"/>
    <w:rPr>
      <w:rFonts w:ascii="Arial" w:eastAsia="Calibri" w:hAnsi="Arial" w:cs="Times New Roman"/>
      <w:b/>
      <w:bCs/>
      <w:sz w:val="26"/>
      <w:szCs w:val="26"/>
      <w:lang w:eastAsia="ar-SA"/>
    </w:rPr>
  </w:style>
  <w:style w:type="paragraph" w:customStyle="1" w:styleId="1">
    <w:name w:val="Без интервала1"/>
    <w:rsid w:val="00AD5FB4"/>
    <w:pPr>
      <w:spacing w:after="0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styleId="a3">
    <w:name w:val="Strong"/>
    <w:basedOn w:val="a0"/>
    <w:qFormat/>
    <w:rsid w:val="00AD5FB4"/>
    <w:rPr>
      <w:b/>
    </w:rPr>
  </w:style>
  <w:style w:type="paragraph" w:customStyle="1" w:styleId="10">
    <w:name w:val="Знак1 Знак Знак Знак"/>
    <w:basedOn w:val="a"/>
    <w:rsid w:val="00AD5FB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4">
    <w:name w:val="Body Text Indent"/>
    <w:basedOn w:val="a"/>
    <w:link w:val="a5"/>
    <w:rsid w:val="00AD5FB4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AD5FB4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AD5FB4"/>
    <w:pPr>
      <w:ind w:left="720"/>
      <w:contextualSpacing/>
    </w:pPr>
  </w:style>
  <w:style w:type="paragraph" w:customStyle="1" w:styleId="ConsPlusNormal">
    <w:name w:val="ConsPlusNormal"/>
    <w:link w:val="ConsPlusNormal0"/>
    <w:rsid w:val="00AD5F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lang w:eastAsia="ru-RU"/>
    </w:rPr>
  </w:style>
  <w:style w:type="character" w:customStyle="1" w:styleId="ConsPlusNormal0">
    <w:name w:val="ConsPlusNormal Знак"/>
    <w:link w:val="ConsPlusNormal"/>
    <w:locked/>
    <w:rsid w:val="00AD5FB4"/>
    <w:rPr>
      <w:rFonts w:ascii="Arial" w:eastAsia="Calibri" w:hAnsi="Arial" w:cs="Arial"/>
      <w:lang w:eastAsia="ru-RU"/>
    </w:rPr>
  </w:style>
  <w:style w:type="character" w:styleId="a6">
    <w:name w:val="Hyperlink"/>
    <w:basedOn w:val="a0"/>
    <w:rsid w:val="00AD5FB4"/>
    <w:rPr>
      <w:color w:val="0000FF"/>
      <w:u w:val="single"/>
    </w:rPr>
  </w:style>
  <w:style w:type="paragraph" w:styleId="a7">
    <w:name w:val="Normal (Web)"/>
    <w:basedOn w:val="a"/>
    <w:rsid w:val="00AD5FB4"/>
    <w:pPr>
      <w:spacing w:before="100" w:beforeAutospacing="1" w:after="100" w:afterAutospacing="1" w:line="240" w:lineRule="auto"/>
    </w:pPr>
    <w:rPr>
      <w:rFonts w:ascii="Verdana" w:hAnsi="Verdana" w:cs="Verdana"/>
      <w:color w:val="333333"/>
    </w:rPr>
  </w:style>
  <w:style w:type="paragraph" w:styleId="a8">
    <w:name w:val="footnote text"/>
    <w:basedOn w:val="a"/>
    <w:link w:val="a9"/>
    <w:semiHidden/>
    <w:rsid w:val="00AD5FB4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AD5FB4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semiHidden/>
    <w:rsid w:val="00AD5FB4"/>
    <w:rPr>
      <w:vertAlign w:val="superscript"/>
    </w:rPr>
  </w:style>
  <w:style w:type="paragraph" w:styleId="ab">
    <w:name w:val="Balloon Text"/>
    <w:basedOn w:val="a"/>
    <w:link w:val="ac"/>
    <w:semiHidden/>
    <w:rsid w:val="00AD5F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AD5FB4"/>
    <w:rPr>
      <w:rFonts w:ascii="Tahoma" w:eastAsia="Calibri" w:hAnsi="Tahoma" w:cs="Times New Roman"/>
      <w:sz w:val="16"/>
      <w:szCs w:val="16"/>
      <w:lang w:eastAsia="ru-RU"/>
    </w:rPr>
  </w:style>
  <w:style w:type="paragraph" w:customStyle="1" w:styleId="ConsPlusNonformat">
    <w:name w:val="ConsPlusNonformat"/>
    <w:rsid w:val="00AD5F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TimesNewRoman14">
    <w:name w:val="Стиль Times New Roman 14 пт"/>
    <w:rsid w:val="00AD5FB4"/>
    <w:rPr>
      <w:rFonts w:ascii="Times New Roman" w:hAnsi="Times New Roman"/>
      <w:sz w:val="28"/>
    </w:rPr>
  </w:style>
  <w:style w:type="paragraph" w:customStyle="1" w:styleId="s1">
    <w:name w:val="s_1"/>
    <w:basedOn w:val="a"/>
    <w:rsid w:val="00AD5F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d">
    <w:name w:val="List Paragraph"/>
    <w:basedOn w:val="a"/>
    <w:uiPriority w:val="34"/>
    <w:qFormat/>
    <w:rsid w:val="00AD5FB4"/>
    <w:pPr>
      <w:ind w:left="720"/>
      <w:contextualSpacing/>
    </w:pPr>
  </w:style>
  <w:style w:type="paragraph" w:styleId="ae">
    <w:name w:val="Body Text"/>
    <w:basedOn w:val="a"/>
    <w:link w:val="af"/>
    <w:rsid w:val="00230ED0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rsid w:val="00230E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42CF7"/>
    <w:pPr>
      <w:widowControl w:val="0"/>
      <w:suppressAutoHyphens/>
      <w:spacing w:after="0" w:line="240" w:lineRule="auto"/>
      <w:ind w:firstLine="720"/>
    </w:pPr>
    <w:rPr>
      <w:rFonts w:ascii="Arial" w:eastAsia="Arial" w:hAnsi="Arial" w:cs="Calibri"/>
      <w:sz w:val="20"/>
      <w:szCs w:val="20"/>
      <w:lang w:eastAsia="ar-SA"/>
    </w:rPr>
  </w:style>
  <w:style w:type="table" w:styleId="af0">
    <w:name w:val="Table Grid"/>
    <w:basedOn w:val="a1"/>
    <w:uiPriority w:val="59"/>
    <w:rsid w:val="00CC23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59E2CDB789DC0F3EDD8146089DFACC8990CC33A38C3161E0784AB2B8B8UEUDM" TargetMode="External"/><Relationship Id="rId18" Type="http://schemas.openxmlformats.org/officeDocument/2006/relationships/hyperlink" Target="consultantplus://offline/ref=7E1A7B761D727E53D31A1A24192993E4AE3B1F595E82A76A8DE1C88E61aAiDI" TargetMode="External"/><Relationship Id="rId26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hyperlink" Target="consultantplus://offline/ref=BB9D4A4BED973BCD993F83D524D322DC9D2C91F8BD3C5D5A564F39E0F67D9ADC930C10D791C0C3EBa1r7H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9E2CDB789DC0F3EDD8146089DFACC8990CC3CA38B3161E0784AB2B8B8EDC801ED0A8EC8F889FD04U4UBM" TargetMode="External"/><Relationship Id="rId17" Type="http://schemas.openxmlformats.org/officeDocument/2006/relationships/hyperlink" Target="consultantplus://offline/ref=59E2CDB789DC0F3EDD8146089DFACC8990CD32A78C3561E0784AB2B8B8EDC801ED0A8EC8F889FE09U4UAM" TargetMode="External"/><Relationship Id="rId25" Type="http://schemas.openxmlformats.org/officeDocument/2006/relationships/hyperlink" Target="consultantplus://offline/ref=6A2AD64191A4BC2B08573BDB631F71EEC7ADF658D4CA3DF02B415A6D7EE42F8F00BC4BI0y0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E2CDB789DC0F3EDD8146089DFACC8990CD34A58B3961E0784AB2B8B8UEUDM" TargetMode="External"/><Relationship Id="rId20" Type="http://schemas.openxmlformats.org/officeDocument/2006/relationships/hyperlink" Target="consultantplus://offline/ref=BB9D4A4BED973BCD993F83D524D322DC9D2C91F8BD3C5D5A564F39E0F67D9ADC930C10D791C0C3E9a1rDH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44gosuslugi.ru" TargetMode="External"/><Relationship Id="rId24" Type="http://schemas.openxmlformats.org/officeDocument/2006/relationships/hyperlink" Target="http://www.gosuslugi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9E2CDB789DC0F3EDD8146089DFACC8990CD32AF8E3761E0784AB2B8B8EDC801ED0A8EC8F889FF06U4U8M" TargetMode="External"/><Relationship Id="rId23" Type="http://schemas.openxmlformats.org/officeDocument/2006/relationships/hyperlink" Target="consultantplus://offline/ref=15A9E01D12500840C3ADE984937F3F8176A0F50FDEC7D0D7FC028965EB64BCD07B7A7D6F93F09FV2M2I" TargetMode="External"/><Relationship Id="rId28" Type="http://schemas.openxmlformats.org/officeDocument/2006/relationships/image" Target="media/image4.png"/><Relationship Id="rId10" Type="http://schemas.openxmlformats.org/officeDocument/2006/relationships/hyperlink" Target="http://www.gosuslugi.region.kostroma.ru" TargetMode="External"/><Relationship Id="rId19" Type="http://schemas.openxmlformats.org/officeDocument/2006/relationships/hyperlink" Target="http://base.garant.ru/12124624/2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govarovo.adm44.ru" TargetMode="External"/><Relationship Id="rId14" Type="http://schemas.openxmlformats.org/officeDocument/2006/relationships/hyperlink" Target="consultantplus://offline/ref=59E2CDB789DC0F3EDD8146089DFACC8990CC33A38C3161E0784AB2B8B8UEUDM" TargetMode="External"/><Relationship Id="rId22" Type="http://schemas.openxmlformats.org/officeDocument/2006/relationships/hyperlink" Target="consultantplus://offline/ref=15A9E01D12500840C3ADE984937F3F8176A0F50FDEC7D0D7FC028965EB64BCD07B7A7D6F93F09FV2M2I" TargetMode="External"/><Relationship Id="rId27" Type="http://schemas.openxmlformats.org/officeDocument/2006/relationships/image" Target="media/image3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53CFF-13D5-4635-847B-9C52A31C6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1595</TotalTime>
  <Pages>34</Pages>
  <Words>13242</Words>
  <Characters>75486</Characters>
  <Application>Microsoft Office Word</Application>
  <DocSecurity>0</DocSecurity>
  <Lines>629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Наталья</cp:lastModifiedBy>
  <cp:revision>247</cp:revision>
  <cp:lastPrinted>2018-05-07T08:42:00Z</cp:lastPrinted>
  <dcterms:created xsi:type="dcterms:W3CDTF">2015-08-19T11:57:00Z</dcterms:created>
  <dcterms:modified xsi:type="dcterms:W3CDTF">2018-05-15T05:26:00Z</dcterms:modified>
</cp:coreProperties>
</file>